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Calibri" w:eastAsia="Calibri" w:hAnsi="Calibri"/>
          <w:b w:val="0"/>
          <w:bCs w:val="0"/>
          <w:sz w:val="24"/>
          <w:szCs w:val="22"/>
          <w:lang w:eastAsia="ar-SA"/>
        </w:rPr>
        <w:id w:val="83270419"/>
        <w:docPartObj>
          <w:docPartGallery w:val="Cover Pages"/>
          <w:docPartUnique/>
        </w:docPartObj>
      </w:sdtPr>
      <w:sdtEndPr>
        <w:rPr>
          <w:sz w:val="28"/>
          <w:lang w:eastAsia="en-US"/>
        </w:rPr>
      </w:sdtEndPr>
      <w:sdtContent>
        <w:p w14:paraId="541FD5CB" w14:textId="77777777" w:rsidR="00CD7E9C" w:rsidRDefault="003A2C9F" w:rsidP="00CD7E9C">
          <w:pPr>
            <w:pStyle w:val="Tytu"/>
            <w:tabs>
              <w:tab w:val="left" w:pos="5220"/>
              <w:tab w:val="left" w:pos="5400"/>
            </w:tabs>
            <w:ind w:left="6096" w:right="168"/>
            <w:jc w:val="left"/>
          </w:pPr>
          <w:r>
            <w:rPr>
              <w:noProof/>
            </w:rPr>
            <mc:AlternateContent>
              <mc:Choice Requires="wps">
                <w:drawing>
                  <wp:anchor distT="0" distB="0" distL="114300" distR="114300" simplePos="0" relativeHeight="251658240" behindDoc="0" locked="0" layoutInCell="1" allowOverlap="1" wp14:anchorId="74FDFB62" wp14:editId="4EA1E3B6">
                    <wp:simplePos x="0" y="0"/>
                    <wp:positionH relativeFrom="column">
                      <wp:posOffset>-19050</wp:posOffset>
                    </wp:positionH>
                    <wp:positionV relativeFrom="paragraph">
                      <wp:posOffset>114935</wp:posOffset>
                    </wp:positionV>
                    <wp:extent cx="3971290" cy="922020"/>
                    <wp:effectExtent l="0" t="0" r="0" b="0"/>
                    <wp:wrapNone/>
                    <wp:docPr id="5"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71290" cy="922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9F2D09" w14:textId="77777777" w:rsidR="003157F4" w:rsidRPr="00CF26A9" w:rsidRDefault="003157F4" w:rsidP="00CD7E9C">
                                <w:pPr>
                                  <w:ind w:right="-5"/>
                                  <w:rPr>
                                    <w:rFonts w:ascii="Comic Sans MS" w:hAnsi="Comic Sans MS"/>
                                    <w:b/>
                                    <w:sz w:val="22"/>
                                    <w:lang w:val="en-US"/>
                                  </w:rPr>
                                </w:pPr>
                                <w:r w:rsidRPr="00CF26A9">
                                  <w:rPr>
                                    <w:rFonts w:ascii="Comic Sans MS" w:hAnsi="Comic Sans MS"/>
                                    <w:b/>
                                    <w:sz w:val="22"/>
                                  </w:rPr>
                                  <w:t xml:space="preserve">Pracownia Przyrodnicza „NATURA” </w:t>
                                </w:r>
                                <w:r w:rsidRPr="00CF26A9">
                                  <w:rPr>
                                    <w:rFonts w:ascii="Comic Sans MS" w:hAnsi="Comic Sans MS"/>
                                    <w:b/>
                                    <w:sz w:val="22"/>
                                  </w:rPr>
                                  <w:br/>
                                  <w:t>Olga Kowalska</w:t>
                                </w:r>
                                <w:r w:rsidRPr="00CF26A9">
                                  <w:rPr>
                                    <w:rFonts w:ascii="Comic Sans MS" w:hAnsi="Comic Sans MS"/>
                                    <w:b/>
                                    <w:sz w:val="22"/>
                                  </w:rPr>
                                  <w:tab/>
                                  <w:t xml:space="preserve">    </w:t>
                                </w:r>
                                <w:r w:rsidRPr="00CF26A9">
                                  <w:rPr>
                                    <w:rFonts w:ascii="Comic Sans MS" w:hAnsi="Comic Sans MS"/>
                                    <w:b/>
                                    <w:sz w:val="22"/>
                                    <w:lang w:val="en-US"/>
                                  </w:rPr>
                                  <w:t>tel. 607593546</w:t>
                                </w:r>
                              </w:p>
                              <w:p w14:paraId="788F8ECE" w14:textId="77777777" w:rsidR="003157F4" w:rsidRPr="00CF26A9" w:rsidRDefault="003157F4" w:rsidP="00CD7E9C">
                                <w:pPr>
                                  <w:ind w:right="-147"/>
                                  <w:rPr>
                                    <w:rFonts w:ascii="Comic Sans MS" w:hAnsi="Comic Sans MS"/>
                                    <w:b/>
                                    <w:sz w:val="22"/>
                                    <w:lang w:val="en-US"/>
                                  </w:rPr>
                                </w:pPr>
                                <w:r>
                                  <w:rPr>
                                    <w:rFonts w:ascii="Comic Sans MS" w:hAnsi="Comic Sans MS"/>
                                    <w:b/>
                                    <w:sz w:val="22"/>
                                  </w:rPr>
                                  <w:t>78-642 Strączno</w:t>
                                </w:r>
                                <w:r w:rsidRPr="00CF26A9">
                                  <w:rPr>
                                    <w:rFonts w:ascii="Comic Sans MS" w:hAnsi="Comic Sans MS"/>
                                    <w:b/>
                                    <w:sz w:val="22"/>
                                  </w:rPr>
                                  <w:tab/>
                                  <w:t xml:space="preserve">    </w:t>
                                </w:r>
                                <w:r w:rsidRPr="00CF26A9">
                                  <w:rPr>
                                    <w:rFonts w:ascii="Comic Sans MS" w:hAnsi="Comic Sans MS"/>
                                    <w:b/>
                                    <w:sz w:val="22"/>
                                    <w:lang w:val="en-US"/>
                                  </w:rPr>
                                  <w:t>e-mail:</w:t>
                                </w:r>
                                <w:r>
                                  <w:t xml:space="preserve"> </w:t>
                                </w:r>
                                <w:hyperlink r:id="rId9" w:history="1">
                                  <w:r w:rsidRPr="00D513A9">
                                    <w:rPr>
                                      <w:rStyle w:val="Hipercze"/>
                                      <w:rFonts w:ascii="Comic Sans MS" w:hAnsi="Comic Sans MS"/>
                                      <w:b/>
                                      <w:sz w:val="22"/>
                                      <w:szCs w:val="22"/>
                                    </w:rPr>
                                    <w:t>ppnatura@o2.pl</w:t>
                                  </w:r>
                                </w:hyperlink>
                                <w:r>
                                  <w:t xml:space="preserve"> </w:t>
                                </w:r>
                              </w:p>
                              <w:p w14:paraId="36665B30" w14:textId="77777777" w:rsidR="003157F4" w:rsidRPr="00CF26A9" w:rsidRDefault="003157F4" w:rsidP="00CD7E9C">
                                <w:pPr>
                                  <w:tabs>
                                    <w:tab w:val="left" w:pos="4114"/>
                                  </w:tabs>
                                  <w:rPr>
                                    <w:rFonts w:ascii="Comic Sans MS" w:hAnsi="Comic Sans MS"/>
                                    <w:b/>
                                    <w:bCs/>
                                    <w:sz w:val="22"/>
                                    <w:lang w:val="en-US"/>
                                  </w:rPr>
                                </w:pPr>
                                <w:r>
                                  <w:rPr>
                                    <w:rFonts w:ascii="Comic Sans MS" w:hAnsi="Comic Sans MS"/>
                                    <w:b/>
                                    <w:sz w:val="22"/>
                                  </w:rPr>
                                  <w:t xml:space="preserve">Nakielno 52         </w:t>
                                </w:r>
                                <w:r w:rsidRPr="00CF26A9">
                                  <w:rPr>
                                    <w:rFonts w:ascii="Comic Sans MS" w:hAnsi="Comic Sans MS"/>
                                    <w:b/>
                                    <w:sz w:val="22"/>
                                  </w:rPr>
                                  <w:t xml:space="preserve">  </w:t>
                                </w:r>
                                <w:r>
                                  <w:rPr>
                                    <w:rFonts w:ascii="Comic Sans MS" w:hAnsi="Comic Sans MS"/>
                                    <w:b/>
                                    <w:sz w:val="22"/>
                                  </w:rPr>
                                  <w:t xml:space="preserve">  </w:t>
                                </w:r>
                                <w:hyperlink r:id="rId10" w:history="1">
                                  <w:r w:rsidRPr="00CF26A9">
                                    <w:rPr>
                                      <w:rStyle w:val="Hipercze"/>
                                      <w:rFonts w:ascii="Comic Sans MS" w:hAnsi="Comic Sans MS"/>
                                      <w:b/>
                                      <w:bCs/>
                                      <w:sz w:val="22"/>
                                      <w:lang w:val="en-US"/>
                                    </w:rPr>
                                    <w:t>www.pracownianatura.pl</w:t>
                                  </w:r>
                                </w:hyperlink>
                                <w:r w:rsidRPr="00CF26A9">
                                  <w:rPr>
                                    <w:rFonts w:ascii="Comic Sans MS" w:hAnsi="Comic Sans MS"/>
                                    <w:b/>
                                    <w:bCs/>
                                    <w:sz w:val="22"/>
                                    <w:lang w:val="en-US"/>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4FDFB62" id="_x0000_t202" coordsize="21600,21600" o:spt="202" path="m,l,21600r21600,l21600,xe">
                    <v:stroke joinstyle="miter"/>
                    <v:path gradientshapeok="t" o:connecttype="rect"/>
                  </v:shapetype>
                  <v:shape id="Text Box 1" o:spid="_x0000_s1026" type="#_x0000_t202" style="position:absolute;left:0;text-align:left;margin-left:-1.5pt;margin-top:9.05pt;width:312.7pt;height:72.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" stroked="f">
                    <v:textbox>
                      <w:txbxContent>
                        <w:p w14:paraId="5F9F2D09" w14:textId="77777777" w:rsidR="003157F4" w:rsidRPr="00CF26A9" w:rsidRDefault="003157F4" w:rsidP="00CD7E9C">
                          <w:pPr>
                            <w:ind w:right="-5"/>
                            <w:rPr>
                              <w:rFonts w:ascii="Comic Sans MS" w:hAnsi="Comic Sans MS"/>
                              <w:b/>
                              <w:sz w:val="22"/>
                              <w:lang w:val="en-US"/>
                            </w:rPr>
                          </w:pPr>
                          <w:r w:rsidRPr="00CF26A9">
                            <w:rPr>
                              <w:rFonts w:ascii="Comic Sans MS" w:hAnsi="Comic Sans MS"/>
                              <w:b/>
                              <w:sz w:val="22"/>
                            </w:rPr>
                            <w:t xml:space="preserve">Pracownia Przyrodnicza „NATURA” </w:t>
                          </w:r>
                          <w:r w:rsidRPr="00CF26A9">
                            <w:rPr>
                              <w:rFonts w:ascii="Comic Sans MS" w:hAnsi="Comic Sans MS"/>
                              <w:b/>
                              <w:sz w:val="22"/>
                            </w:rPr>
                            <w:br/>
                            <w:t>Olga Kowalska</w:t>
                          </w:r>
                          <w:r w:rsidRPr="00CF26A9">
                            <w:rPr>
                              <w:rFonts w:ascii="Comic Sans MS" w:hAnsi="Comic Sans MS"/>
                              <w:b/>
                              <w:sz w:val="22"/>
                            </w:rPr>
                            <w:tab/>
                            <w:t xml:space="preserve">    </w:t>
                          </w:r>
                          <w:r w:rsidRPr="00CF26A9">
                            <w:rPr>
                              <w:rFonts w:ascii="Comic Sans MS" w:hAnsi="Comic Sans MS"/>
                              <w:b/>
                              <w:sz w:val="22"/>
                              <w:lang w:val="en-US"/>
                            </w:rPr>
                            <w:t>tel. 607593546</w:t>
                          </w:r>
                        </w:p>
                        <w:p w14:paraId="788F8ECE" w14:textId="77777777" w:rsidR="003157F4" w:rsidRPr="00CF26A9" w:rsidRDefault="003157F4" w:rsidP="00CD7E9C">
                          <w:pPr>
                            <w:ind w:right="-147"/>
                            <w:rPr>
                              <w:rFonts w:ascii="Comic Sans MS" w:hAnsi="Comic Sans MS"/>
                              <w:b/>
                              <w:sz w:val="22"/>
                              <w:lang w:val="en-US"/>
                            </w:rPr>
                          </w:pPr>
                          <w:r>
                            <w:rPr>
                              <w:rFonts w:ascii="Comic Sans MS" w:hAnsi="Comic Sans MS"/>
                              <w:b/>
                              <w:sz w:val="22"/>
                            </w:rPr>
                            <w:t>78-642 Strączno</w:t>
                          </w:r>
                          <w:r w:rsidRPr="00CF26A9">
                            <w:rPr>
                              <w:rFonts w:ascii="Comic Sans MS" w:hAnsi="Comic Sans MS"/>
                              <w:b/>
                              <w:sz w:val="22"/>
                            </w:rPr>
                            <w:tab/>
                            <w:t xml:space="preserve">    </w:t>
                          </w:r>
                          <w:r w:rsidRPr="00CF26A9">
                            <w:rPr>
                              <w:rFonts w:ascii="Comic Sans MS" w:hAnsi="Comic Sans MS"/>
                              <w:b/>
                              <w:sz w:val="22"/>
                              <w:lang w:val="en-US"/>
                            </w:rPr>
                            <w:t>e-mail:</w:t>
                          </w:r>
                          <w:r>
                            <w:t xml:space="preserve"> </w:t>
                          </w:r>
                          <w:hyperlink r:id="rId11" w:history="1">
                            <w:r w:rsidRPr="00D513A9">
                              <w:rPr>
                                <w:rStyle w:val="Hipercze"/>
                                <w:rFonts w:ascii="Comic Sans MS" w:hAnsi="Comic Sans MS"/>
                                <w:b/>
                                <w:sz w:val="22"/>
                                <w:szCs w:val="22"/>
                              </w:rPr>
                              <w:t>ppnatura@o2.pl</w:t>
                            </w:r>
                          </w:hyperlink>
                          <w:r>
                            <w:t xml:space="preserve"> </w:t>
                          </w:r>
                        </w:p>
                        <w:p w14:paraId="36665B30" w14:textId="77777777" w:rsidR="003157F4" w:rsidRPr="00CF26A9" w:rsidRDefault="003157F4" w:rsidP="00CD7E9C">
                          <w:pPr>
                            <w:tabs>
                              <w:tab w:val="left" w:pos="4114"/>
                            </w:tabs>
                            <w:rPr>
                              <w:rFonts w:ascii="Comic Sans MS" w:hAnsi="Comic Sans MS"/>
                              <w:b/>
                              <w:bCs/>
                              <w:sz w:val="22"/>
                              <w:lang w:val="en-US"/>
                            </w:rPr>
                          </w:pPr>
                          <w:r>
                            <w:rPr>
                              <w:rFonts w:ascii="Comic Sans MS" w:hAnsi="Comic Sans MS"/>
                              <w:b/>
                              <w:sz w:val="22"/>
                            </w:rPr>
                            <w:t xml:space="preserve">Nakielno 52         </w:t>
                          </w:r>
                          <w:r w:rsidRPr="00CF26A9">
                            <w:rPr>
                              <w:rFonts w:ascii="Comic Sans MS" w:hAnsi="Comic Sans MS"/>
                              <w:b/>
                              <w:sz w:val="22"/>
                            </w:rPr>
                            <w:t xml:space="preserve">  </w:t>
                          </w:r>
                          <w:r>
                            <w:rPr>
                              <w:rFonts w:ascii="Comic Sans MS" w:hAnsi="Comic Sans MS"/>
                              <w:b/>
                              <w:sz w:val="22"/>
                            </w:rPr>
                            <w:t xml:space="preserve">  </w:t>
                          </w:r>
                          <w:hyperlink r:id="rId12" w:history="1">
                            <w:r w:rsidRPr="00CF26A9">
                              <w:rPr>
                                <w:rStyle w:val="Hipercze"/>
                                <w:rFonts w:ascii="Comic Sans MS" w:hAnsi="Comic Sans MS"/>
                                <w:b/>
                                <w:bCs/>
                                <w:sz w:val="22"/>
                                <w:lang w:val="en-US"/>
                              </w:rPr>
                              <w:t>www.pracownianatura.pl</w:t>
                            </w:r>
                          </w:hyperlink>
                          <w:r w:rsidRPr="00CF26A9">
                            <w:rPr>
                              <w:rFonts w:ascii="Comic Sans MS" w:hAnsi="Comic Sans MS"/>
                              <w:b/>
                              <w:bCs/>
                              <w:sz w:val="22"/>
                              <w:lang w:val="en-US"/>
                            </w:rPr>
                            <w:t xml:space="preserve"> </w:t>
                          </w:r>
                        </w:p>
                      </w:txbxContent>
                    </v:textbox>
                  </v:shape>
                </w:pict>
              </mc:Fallback>
            </mc:AlternateContent>
          </w:r>
          <w:r w:rsidR="00CD7E9C">
            <w:t xml:space="preserve">                </w:t>
          </w:r>
          <w:r w:rsidR="00CD7E9C">
            <w:rPr>
              <w:noProof/>
            </w:rPr>
            <w:drawing>
              <wp:inline distT="0" distB="0" distL="0" distR="0" wp14:anchorId="33A99E27" wp14:editId="0D24FA44">
                <wp:extent cx="1901423" cy="914400"/>
                <wp:effectExtent l="19050" t="0" r="3577" b="0"/>
                <wp:docPr id="1" name="Obraz 1" descr="natura_logo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natura_logo_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05000" cy="916120"/>
                        </a:xfrm>
                        <a:prstGeom prst="rect">
                          <a:avLst/>
                        </a:prstGeom>
                        <a:noFill/>
                        <a:ln>
                          <a:noFill/>
                        </a:ln>
                      </pic:spPr>
                    </pic:pic>
                  </a:graphicData>
                </a:graphic>
              </wp:inline>
            </w:drawing>
          </w:r>
        </w:p>
        <w:p w14:paraId="6459BFD6" w14:textId="77777777" w:rsidR="00CD7E9C" w:rsidRPr="00764057" w:rsidRDefault="00CD7E9C" w:rsidP="00CD7E9C">
          <w:pPr>
            <w:pStyle w:val="Tytu"/>
            <w:jc w:val="left"/>
            <w:rPr>
              <w:b w:val="0"/>
              <w:sz w:val="8"/>
              <w:szCs w:val="8"/>
            </w:rPr>
          </w:pPr>
        </w:p>
        <w:p w14:paraId="62214E94" w14:textId="77777777" w:rsidR="00CD7E9C" w:rsidRPr="00597E46" w:rsidRDefault="00CD7E9C" w:rsidP="00CD7E9C">
          <w:pPr>
            <w:pBdr>
              <w:bottom w:val="single" w:sz="6" w:space="0" w:color="auto"/>
            </w:pBdr>
            <w:ind w:right="310"/>
            <w:rPr>
              <w:rFonts w:ascii="Arial" w:hAnsi="Arial" w:cs="Arial"/>
              <w:i/>
              <w:sz w:val="6"/>
              <w:szCs w:val="6"/>
            </w:rPr>
          </w:pPr>
        </w:p>
        <w:p w14:paraId="32D07BCD" w14:textId="77777777" w:rsidR="00CD7E9C" w:rsidRPr="00983C4D" w:rsidRDefault="00CD7E9C" w:rsidP="00CD7E9C">
          <w:pPr>
            <w:ind w:left="709" w:right="735"/>
            <w:rPr>
              <w:rFonts w:ascii="Arial" w:hAnsi="Arial" w:cs="Arial"/>
              <w:i/>
              <w:sz w:val="22"/>
            </w:rPr>
          </w:pPr>
        </w:p>
        <w:p w14:paraId="032A40DE" w14:textId="77777777" w:rsidR="005A320E" w:rsidRPr="00F36842" w:rsidRDefault="005A320E" w:rsidP="00C04139">
          <w:pPr>
            <w:ind w:left="7080" w:firstLine="708"/>
            <w:rPr>
              <w:b/>
              <w:sz w:val="28"/>
            </w:rPr>
          </w:pPr>
          <w:bookmarkStart w:id="0" w:name="_Toc14118077"/>
          <w:bookmarkStart w:id="1" w:name="_Toc14350210"/>
          <w:r w:rsidRPr="00F36842">
            <w:rPr>
              <w:b/>
              <w:sz w:val="28"/>
            </w:rPr>
            <w:t xml:space="preserve">Egz. </w:t>
          </w:r>
          <w:bookmarkEnd w:id="0"/>
          <w:r w:rsidR="003D3197">
            <w:rPr>
              <w:b/>
              <w:sz w:val="28"/>
            </w:rPr>
            <w:t xml:space="preserve">nr </w:t>
          </w:r>
          <w:bookmarkEnd w:id="1"/>
          <w:r w:rsidR="00981524">
            <w:rPr>
              <w:b/>
              <w:sz w:val="28"/>
            </w:rPr>
            <w:t>…</w:t>
          </w:r>
          <w:r w:rsidRPr="00F36842">
            <w:rPr>
              <w:b/>
              <w:sz w:val="28"/>
            </w:rPr>
            <w:tab/>
          </w:r>
        </w:p>
        <w:p w14:paraId="07072C84" w14:textId="77777777" w:rsidR="00F36842" w:rsidRPr="00F36842" w:rsidRDefault="00F36842" w:rsidP="00F36842">
          <w:pPr>
            <w:ind w:right="-284"/>
            <w:rPr>
              <w:b/>
              <w:bCs/>
              <w:sz w:val="28"/>
            </w:rPr>
          </w:pPr>
        </w:p>
        <w:p w14:paraId="39436958" w14:textId="0E5AA67C" w:rsidR="00CC6A35" w:rsidRDefault="00280D0A" w:rsidP="00F20827">
          <w:pPr>
            <w:ind w:right="-284"/>
            <w:jc w:val="center"/>
            <w:rPr>
              <w:b/>
              <w:bCs/>
              <w:sz w:val="44"/>
            </w:rPr>
          </w:pPr>
          <w:r>
            <w:rPr>
              <w:b/>
              <w:bCs/>
              <w:sz w:val="44"/>
            </w:rPr>
            <w:t xml:space="preserve">PROJEKT </w:t>
          </w:r>
          <w:r w:rsidR="00CC6A35">
            <w:rPr>
              <w:b/>
              <w:bCs/>
              <w:sz w:val="44"/>
            </w:rPr>
            <w:t xml:space="preserve"> BUDOWLANY</w:t>
          </w:r>
        </w:p>
        <w:sdt>
          <w:sdtPr>
            <w:rPr>
              <w:b/>
              <w:bCs/>
            </w:rPr>
            <w:id w:val="545724865"/>
            <w:docPartObj>
              <w:docPartGallery w:val="Cover Pages"/>
              <w:docPartUnique/>
            </w:docPartObj>
          </w:sdtPr>
          <w:sdtEndPr>
            <w:rPr>
              <w:b w:val="0"/>
              <w:bCs w:val="0"/>
              <w:sz w:val="28"/>
            </w:rPr>
          </w:sdtEndPr>
          <w:sdtContent>
            <w:p w14:paraId="2773B686" w14:textId="77777777" w:rsidR="00FD4F34" w:rsidRDefault="00FD4F34" w:rsidP="00FD4F34">
              <w:pPr>
                <w:ind w:right="-284"/>
                <w:jc w:val="center"/>
                <w:rPr>
                  <w:b/>
                  <w:bCs/>
                </w:rPr>
              </w:pPr>
              <w:r>
                <w:rPr>
                  <w:b/>
                  <w:bCs/>
                </w:rPr>
                <w:t>PROJEKT ZAGOSODAROWANIA TERENU</w:t>
              </w:r>
            </w:p>
            <w:p w14:paraId="6A2D37F0" w14:textId="1D2DF54B" w:rsidR="00C63AF4" w:rsidRDefault="00C63AF4" w:rsidP="00C63AF4">
              <w:pPr>
                <w:ind w:right="-284"/>
                <w:rPr>
                  <w:b/>
                  <w:bCs/>
                </w:rPr>
              </w:pPr>
            </w:p>
            <w:p w14:paraId="5B71C620" w14:textId="51625BAD" w:rsidR="006028D9" w:rsidRPr="006028D9" w:rsidRDefault="00C63AF4" w:rsidP="006028D9">
              <w:pPr>
                <w:spacing w:after="240"/>
                <w:rPr>
                  <w:rFonts w:cs="Aharoni"/>
                  <w:b/>
                  <w:u w:val="single"/>
                </w:rPr>
              </w:pPr>
              <w:r w:rsidRPr="006028D9">
                <w:rPr>
                  <w:rFonts w:cs="Aharoni"/>
                  <w:b/>
                  <w:u w:val="single"/>
                </w:rPr>
                <w:t>Nazwa opracowania</w:t>
              </w:r>
            </w:p>
            <w:p w14:paraId="022BA131" w14:textId="6933233F" w:rsidR="006028D9" w:rsidRPr="006028D9" w:rsidRDefault="006028D9" w:rsidP="006028D9">
              <w:pPr>
                <w:spacing w:after="240"/>
                <w:jc w:val="center"/>
                <w:rPr>
                  <w:i/>
                  <w:color w:val="000000"/>
                  <w:sz w:val="30"/>
                  <w:lang w:eastAsia="pl-PL"/>
                </w:rPr>
              </w:pPr>
              <w:r w:rsidRPr="006028D9">
                <w:rPr>
                  <w:b/>
                  <w:i/>
                  <w:sz w:val="30"/>
                  <w:szCs w:val="28"/>
                </w:rPr>
                <w:t>„Retencja wody na siedliskach wilgotnych na terenie Nadleśnictwa Woziwoda”</w:t>
              </w:r>
            </w:p>
            <w:p w14:paraId="3801C23E" w14:textId="40863DD3" w:rsidR="00204283" w:rsidRPr="006028D9" w:rsidRDefault="006028D9" w:rsidP="006028D9">
              <w:pPr>
                <w:spacing w:after="240"/>
                <w:jc w:val="both"/>
                <w:rPr>
                  <w:sz w:val="20"/>
                </w:rPr>
              </w:pPr>
              <w:r w:rsidRPr="006028D9">
                <w:rPr>
                  <w:rFonts w:cstheme="minorBidi"/>
                  <w:bCs/>
                  <w:sz w:val="20"/>
                  <w:szCs w:val="22"/>
                </w:rPr>
                <w:t xml:space="preserve">w ramach projektu </w:t>
              </w:r>
              <w:r w:rsidRPr="006028D9">
                <w:rPr>
                  <w:bCs/>
                  <w:sz w:val="20"/>
                </w:rPr>
                <w:t>realizowanego ze środków zewnętrznych pochodzących z dofinansowania środkami Mechanizmu Finansowego Europejskiego Obszaru Gospodarczego, w ramach Programu Środowisko, Energia i Zmiany Klimatu – Środowisko naturalne i ekosystemy, środków budżetu Państwa oraz środków własnych.</w:t>
              </w:r>
            </w:p>
            <w:p w14:paraId="3FF39DA1" w14:textId="5B23C6F4" w:rsidR="00F36842" w:rsidRDefault="00F36842" w:rsidP="006028D9">
              <w:pPr>
                <w:ind w:left="1410" w:hanging="1410"/>
                <w:rPr>
                  <w:b/>
                  <w:szCs w:val="28"/>
                  <w:u w:val="single"/>
                </w:rPr>
              </w:pPr>
              <w:r w:rsidRPr="00C15BBB">
                <w:rPr>
                  <w:b/>
                  <w:szCs w:val="28"/>
                  <w:u w:val="single"/>
                </w:rPr>
                <w:t>Inwestor</w:t>
              </w:r>
            </w:p>
            <w:p w14:paraId="7FF2FC95" w14:textId="77777777" w:rsidR="00204283" w:rsidRPr="00F57E86" w:rsidRDefault="00204283" w:rsidP="00F57E86">
              <w:pPr>
                <w:jc w:val="center"/>
                <w:rPr>
                  <w:b/>
                  <w:sz w:val="28"/>
                  <w:szCs w:val="28"/>
                  <w:lang w:eastAsia="pl-PL"/>
                </w:rPr>
              </w:pPr>
              <w:r w:rsidRPr="00F57E86">
                <w:rPr>
                  <w:b/>
                  <w:sz w:val="28"/>
                  <w:lang w:eastAsia="pl-PL"/>
                </w:rPr>
                <w:t>Państwowe Gospodarstwo Leśne Lasy Państwowe</w:t>
              </w:r>
            </w:p>
            <w:p w14:paraId="27D0CAD4" w14:textId="47D9CFFC" w:rsidR="00204283" w:rsidRPr="00F57E86" w:rsidRDefault="00204283" w:rsidP="00F57E86">
              <w:pPr>
                <w:jc w:val="center"/>
                <w:rPr>
                  <w:b/>
                  <w:sz w:val="28"/>
                  <w:szCs w:val="28"/>
                  <w:lang w:eastAsia="pl-PL"/>
                </w:rPr>
              </w:pPr>
              <w:r w:rsidRPr="00F57E86">
                <w:rPr>
                  <w:b/>
                  <w:sz w:val="28"/>
                  <w:lang w:eastAsia="pl-PL"/>
                </w:rPr>
                <w:t xml:space="preserve">Nadleśnictwo </w:t>
              </w:r>
              <w:r w:rsidR="006028D9">
                <w:rPr>
                  <w:b/>
                  <w:sz w:val="28"/>
                  <w:lang w:eastAsia="pl-PL"/>
                </w:rPr>
                <w:t xml:space="preserve">Woziwoda </w:t>
              </w:r>
            </w:p>
            <w:p w14:paraId="1001F3AC" w14:textId="09231BE5" w:rsidR="00204283" w:rsidRPr="00F57E86" w:rsidRDefault="006028D9" w:rsidP="00F57E86">
              <w:pPr>
                <w:jc w:val="center"/>
                <w:rPr>
                  <w:b/>
                  <w:sz w:val="28"/>
                  <w:szCs w:val="28"/>
                  <w:lang w:eastAsia="pl-PL"/>
                </w:rPr>
              </w:pPr>
              <w:r>
                <w:rPr>
                  <w:b/>
                  <w:sz w:val="28"/>
                  <w:lang w:eastAsia="pl-PL"/>
                </w:rPr>
                <w:t xml:space="preserve">Woziwoda 3 </w:t>
              </w:r>
            </w:p>
            <w:p w14:paraId="7C051B10" w14:textId="457B57AA" w:rsidR="00204283" w:rsidRPr="006028D9" w:rsidRDefault="006028D9" w:rsidP="006028D9">
              <w:pPr>
                <w:jc w:val="center"/>
                <w:rPr>
                  <w:b/>
                  <w:sz w:val="28"/>
                  <w:szCs w:val="28"/>
                  <w:lang w:eastAsia="pl-PL"/>
                </w:rPr>
              </w:pPr>
              <w:r>
                <w:rPr>
                  <w:b/>
                  <w:sz w:val="28"/>
                  <w:szCs w:val="28"/>
                  <w:lang w:eastAsia="pl-PL"/>
                </w:rPr>
                <w:t xml:space="preserve">89-504 Legbąd </w:t>
              </w:r>
            </w:p>
            <w:p w14:paraId="0CE664FD" w14:textId="282B901E" w:rsidR="00553848" w:rsidRPr="00553848" w:rsidRDefault="00F36842" w:rsidP="00553848">
              <w:pPr>
                <w:ind w:left="2124" w:hanging="2124"/>
                <w:jc w:val="both"/>
                <w:rPr>
                  <w:rFonts w:ascii="BankGothic Md BT" w:hAnsi="BankGothic Md BT" w:cs="Aharoni"/>
                  <w:b/>
                  <w:sz w:val="28"/>
                </w:rPr>
              </w:pPr>
              <w:r w:rsidRPr="00C15BBB">
                <w:rPr>
                  <w:b/>
                  <w:szCs w:val="28"/>
                  <w:u w:val="single"/>
                </w:rPr>
                <w:t>Lokalizacja</w:t>
              </w:r>
              <w:r>
                <w:rPr>
                  <w:rFonts w:ascii="BankGothic Md BT" w:hAnsi="BankGothic Md BT" w:cs="Aharoni"/>
                  <w:b/>
                  <w:sz w:val="28"/>
                </w:rPr>
                <w:t xml:space="preserve"> </w:t>
              </w:r>
              <w:r>
                <w:rPr>
                  <w:rFonts w:ascii="BankGothic Md BT" w:hAnsi="BankGothic Md BT" w:cs="Aharoni"/>
                  <w:b/>
                  <w:sz w:val="28"/>
                </w:rPr>
                <w:tab/>
              </w:r>
            </w:p>
            <w:p w14:paraId="10F8A798" w14:textId="3E001438" w:rsidR="00553848" w:rsidRPr="00FB5CC9" w:rsidRDefault="00553848" w:rsidP="00FB5CC9">
              <w:pPr>
                <w:pStyle w:val="Akapitzlist"/>
                <w:numPr>
                  <w:ilvl w:val="0"/>
                  <w:numId w:val="25"/>
                </w:numPr>
                <w:ind w:left="426"/>
                <w:jc w:val="both"/>
                <w:rPr>
                  <w:sz w:val="22"/>
                  <w:szCs w:val="28"/>
                </w:rPr>
              </w:pPr>
              <w:r>
                <w:rPr>
                  <w:sz w:val="22"/>
                  <w:szCs w:val="28"/>
                </w:rPr>
                <w:t xml:space="preserve">Działki </w:t>
              </w:r>
              <w:r w:rsidRPr="00553848">
                <w:rPr>
                  <w:sz w:val="22"/>
                  <w:szCs w:val="28"/>
                </w:rPr>
                <w:t xml:space="preserve">nr </w:t>
              </w:r>
              <w:r w:rsidR="009347B7">
                <w:rPr>
                  <w:sz w:val="22"/>
                  <w:szCs w:val="28"/>
                </w:rPr>
                <w:t>80</w:t>
              </w:r>
              <w:r w:rsidRPr="00553848">
                <w:rPr>
                  <w:sz w:val="22"/>
                  <w:szCs w:val="28"/>
                </w:rPr>
                <w:t xml:space="preserve">84/1, </w:t>
              </w:r>
              <w:r w:rsidR="009347B7">
                <w:rPr>
                  <w:sz w:val="22"/>
                  <w:szCs w:val="28"/>
                </w:rPr>
                <w:t>8</w:t>
              </w:r>
              <w:r w:rsidRPr="00553848">
                <w:rPr>
                  <w:sz w:val="22"/>
                  <w:szCs w:val="28"/>
                </w:rPr>
                <w:t xml:space="preserve">131/1, </w:t>
              </w:r>
              <w:r w:rsidR="009347B7">
                <w:rPr>
                  <w:sz w:val="22"/>
                  <w:szCs w:val="28"/>
                </w:rPr>
                <w:t>8</w:t>
              </w:r>
              <w:r w:rsidRPr="00553848">
                <w:rPr>
                  <w:sz w:val="22"/>
                  <w:szCs w:val="28"/>
                </w:rPr>
                <w:t xml:space="preserve">155/7, </w:t>
              </w:r>
              <w:r w:rsidR="009347B7">
                <w:rPr>
                  <w:sz w:val="22"/>
                  <w:szCs w:val="28"/>
                </w:rPr>
                <w:t>8</w:t>
              </w:r>
              <w:r w:rsidRPr="00553848">
                <w:rPr>
                  <w:sz w:val="22"/>
                  <w:szCs w:val="28"/>
                </w:rPr>
                <w:t xml:space="preserve">155/8, </w:t>
              </w:r>
              <w:r w:rsidR="009347B7">
                <w:rPr>
                  <w:sz w:val="22"/>
                  <w:szCs w:val="28"/>
                </w:rPr>
                <w:t>8</w:t>
              </w:r>
              <w:r w:rsidRPr="00553848">
                <w:rPr>
                  <w:sz w:val="22"/>
                  <w:szCs w:val="28"/>
                </w:rPr>
                <w:t xml:space="preserve">181/14, 900 obręb </w:t>
              </w:r>
              <w:r w:rsidRPr="00FB5CC9">
                <w:rPr>
                  <w:sz w:val="22"/>
                  <w:szCs w:val="28"/>
                </w:rPr>
                <w:t xml:space="preserve">0003 Klocek, </w:t>
              </w:r>
              <w:r w:rsidR="00FB5CC9">
                <w:rPr>
                  <w:sz w:val="22"/>
                  <w:szCs w:val="28"/>
                </w:rPr>
                <w:t xml:space="preserve">041606_5 </w:t>
              </w:r>
              <w:r w:rsidRPr="00FB5CC9">
                <w:rPr>
                  <w:sz w:val="22"/>
                  <w:szCs w:val="28"/>
                </w:rPr>
                <w:t>Tuchola, powiat tucholski, województwo kujawsko-pomorskie,</w:t>
              </w:r>
            </w:p>
            <w:p w14:paraId="61C3008A" w14:textId="03253215" w:rsidR="00553848" w:rsidRDefault="00553848" w:rsidP="00553848">
              <w:pPr>
                <w:pStyle w:val="Akapitzlist"/>
                <w:numPr>
                  <w:ilvl w:val="0"/>
                  <w:numId w:val="25"/>
                </w:numPr>
                <w:ind w:left="426"/>
                <w:jc w:val="both"/>
                <w:rPr>
                  <w:sz w:val="22"/>
                  <w:szCs w:val="28"/>
                </w:rPr>
              </w:pPr>
              <w:r w:rsidRPr="00553848">
                <w:rPr>
                  <w:sz w:val="22"/>
                  <w:szCs w:val="28"/>
                </w:rPr>
                <w:t xml:space="preserve">Działka nr </w:t>
              </w:r>
              <w:r w:rsidR="009347B7">
                <w:rPr>
                  <w:sz w:val="22"/>
                  <w:szCs w:val="28"/>
                </w:rPr>
                <w:t>8</w:t>
              </w:r>
              <w:r w:rsidRPr="00553848">
                <w:rPr>
                  <w:sz w:val="22"/>
                  <w:szCs w:val="28"/>
                </w:rPr>
                <w:t>270/1</w:t>
              </w:r>
              <w:r>
                <w:rPr>
                  <w:sz w:val="22"/>
                  <w:szCs w:val="28"/>
                </w:rPr>
                <w:t xml:space="preserve"> obręb 0007 Lipowa, </w:t>
              </w:r>
              <w:r w:rsidR="00FB5CC9">
                <w:rPr>
                  <w:sz w:val="22"/>
                  <w:szCs w:val="28"/>
                </w:rPr>
                <w:t xml:space="preserve">041605_2 </w:t>
              </w:r>
              <w:r>
                <w:rPr>
                  <w:sz w:val="22"/>
                  <w:szCs w:val="28"/>
                </w:rPr>
                <w:t xml:space="preserve">Śliwice, powiat tucholski, </w:t>
              </w:r>
              <w:r>
                <w:rPr>
                  <w:sz w:val="22"/>
                  <w:szCs w:val="28"/>
                </w:rPr>
                <w:br/>
                <w:t>województwo kujawsko-pomorskie,</w:t>
              </w:r>
            </w:p>
            <w:p w14:paraId="568BBB3A" w14:textId="77777777" w:rsidR="00553848" w:rsidRPr="00553848" w:rsidRDefault="00553848" w:rsidP="00553848">
              <w:pPr>
                <w:pStyle w:val="Akapitzlist"/>
                <w:ind w:left="426"/>
                <w:rPr>
                  <w:sz w:val="22"/>
                  <w:szCs w:val="28"/>
                </w:rPr>
              </w:pPr>
            </w:p>
            <w:p w14:paraId="1163944C" w14:textId="77777777" w:rsidR="00F36842" w:rsidRDefault="00F36842" w:rsidP="00F36842">
              <w:pPr>
                <w:rPr>
                  <w:rFonts w:cs="Aharoni"/>
                  <w:b/>
                  <w:u w:val="single"/>
                </w:rPr>
              </w:pPr>
              <w:r>
                <w:rPr>
                  <w:rFonts w:cs="Aharoni"/>
                  <w:b/>
                  <w:u w:val="single"/>
                </w:rPr>
                <w:t xml:space="preserve">Branża </w:t>
              </w:r>
            </w:p>
            <w:p w14:paraId="1C5D72CD" w14:textId="61B8F08F" w:rsidR="00F36842" w:rsidRDefault="00F36842" w:rsidP="00553848">
              <w:pPr>
                <w:rPr>
                  <w:rFonts w:cs="Aharoni"/>
                  <w:bCs/>
                </w:rPr>
              </w:pPr>
              <w:r w:rsidRPr="006028D9">
                <w:rPr>
                  <w:rFonts w:cs="Aharoni"/>
                  <w:bCs/>
                </w:rPr>
                <w:t xml:space="preserve">Inżynieryjna hydrotechniczna </w:t>
              </w:r>
            </w:p>
            <w:p w14:paraId="0EF18966" w14:textId="77777777" w:rsidR="005166FF" w:rsidRPr="006028D9" w:rsidRDefault="005166FF" w:rsidP="00553848">
              <w:pPr>
                <w:rPr>
                  <w:rFonts w:cs="Aharoni"/>
                  <w:bCs/>
                </w:rPr>
              </w:pPr>
            </w:p>
            <w:p w14:paraId="4809E23D" w14:textId="77777777" w:rsidR="00F36842" w:rsidRPr="00982CCB" w:rsidRDefault="00F36842" w:rsidP="00F36842">
              <w:pPr>
                <w:rPr>
                  <w:rFonts w:cs="Aharoni"/>
                  <w:b/>
                  <w:u w:val="single"/>
                </w:rPr>
              </w:pPr>
              <w:r w:rsidRPr="00982CCB">
                <w:rPr>
                  <w:rFonts w:cs="Aharoni"/>
                  <w:b/>
                  <w:u w:val="single"/>
                </w:rPr>
                <w:t xml:space="preserve">Kategoria obiektu budowlanego </w:t>
              </w:r>
            </w:p>
            <w:p w14:paraId="3E3907BD" w14:textId="4BAA7DCD" w:rsidR="00F36842" w:rsidRDefault="00F36842" w:rsidP="00F36842">
              <w:pPr>
                <w:rPr>
                  <w:rFonts w:cs="Aharoni"/>
                  <w:bCs/>
                </w:rPr>
              </w:pPr>
              <w:bookmarkStart w:id="2" w:name="_Hlk120804022"/>
              <w:r w:rsidRPr="006028D9">
                <w:rPr>
                  <w:rFonts w:cs="Aharoni"/>
                  <w:bCs/>
                </w:rPr>
                <w:t>XX</w:t>
              </w:r>
              <w:r w:rsidR="004F07FB">
                <w:rPr>
                  <w:rFonts w:cs="Aharoni"/>
                  <w:bCs/>
                </w:rPr>
                <w:t xml:space="preserve">VII </w:t>
              </w:r>
              <w:r w:rsidRPr="006028D9">
                <w:rPr>
                  <w:rFonts w:cs="Aharoni"/>
                  <w:bCs/>
                </w:rPr>
                <w:t xml:space="preserve">– </w:t>
              </w:r>
              <w:r w:rsidR="004F07FB">
                <w:rPr>
                  <w:rFonts w:cs="Aharoni"/>
                  <w:bCs/>
                </w:rPr>
                <w:t>zastawki piętrząc</w:t>
              </w:r>
              <w:r w:rsidR="00B225D5">
                <w:rPr>
                  <w:rFonts w:cs="Aharoni"/>
                  <w:bCs/>
                </w:rPr>
                <w:t>e</w:t>
              </w:r>
              <w:r w:rsidR="004F07FB">
                <w:rPr>
                  <w:rFonts w:cs="Aharoni"/>
                  <w:bCs/>
                </w:rPr>
                <w:t xml:space="preserve"> na rowach melioracyjnych </w:t>
              </w:r>
            </w:p>
            <w:bookmarkEnd w:id="2"/>
            <w:p w14:paraId="11DCF17C" w14:textId="6330D3A9" w:rsidR="006028D9" w:rsidRDefault="006028D9" w:rsidP="00F36842">
              <w:pPr>
                <w:rPr>
                  <w:rFonts w:cs="Aharoni"/>
                  <w:bCs/>
                </w:rPr>
              </w:pPr>
            </w:p>
            <w:p w14:paraId="6334F0C8" w14:textId="77777777" w:rsidR="005166FF" w:rsidRPr="006028D9" w:rsidRDefault="005166FF" w:rsidP="00F36842">
              <w:pPr>
                <w:rPr>
                  <w:rFonts w:cs="Aharoni"/>
                  <w:bCs/>
                </w:rPr>
              </w:pPr>
            </w:p>
            <w:p w14:paraId="2CEAC5BD" w14:textId="77777777" w:rsidR="00F36842" w:rsidRDefault="00F36842" w:rsidP="00F36842">
              <w:pPr>
                <w:jc w:val="both"/>
                <w:rPr>
                  <w:sz w:val="26"/>
                  <w:szCs w:val="28"/>
                  <w:highlight w:val="yellow"/>
                </w:rPr>
              </w:pPr>
            </w:p>
            <w:tbl>
              <w:tblPr>
                <w:tblStyle w:val="Tabela-Siatka"/>
                <w:tblpPr w:leftFromText="141" w:rightFromText="141" w:vertAnchor="text" w:horzAnchor="margin" w:tblpXSpec="center" w:tblpY="65"/>
                <w:tblOverlap w:val="never"/>
                <w:tblW w:w="8520" w:type="dxa"/>
                <w:tblLook w:val="04A0" w:firstRow="1" w:lastRow="0" w:firstColumn="1" w:lastColumn="0" w:noHBand="0" w:noVBand="1"/>
              </w:tblPr>
              <w:tblGrid>
                <w:gridCol w:w="4503"/>
                <w:gridCol w:w="1750"/>
                <w:gridCol w:w="2267"/>
              </w:tblGrid>
              <w:tr w:rsidR="00F36842" w:rsidRPr="00FB393C" w14:paraId="5728764E" w14:textId="77777777" w:rsidTr="00F36842">
                <w:trPr>
                  <w:trHeight w:val="274"/>
                </w:trPr>
                <w:tc>
                  <w:tcPr>
                    <w:tcW w:w="4503" w:type="dxa"/>
                  </w:tcPr>
                  <w:p w14:paraId="45B0A29A" w14:textId="77777777" w:rsidR="00F36842" w:rsidRPr="004C09A0" w:rsidRDefault="00F36842" w:rsidP="00F36842">
                    <w:pPr>
                      <w:jc w:val="center"/>
                      <w:rPr>
                        <w:rFonts w:ascii="Times New Roman" w:hAnsi="Times New Roman" w:cs="Times New Roman"/>
                        <w:b/>
                        <w:sz w:val="20"/>
                        <w:szCs w:val="20"/>
                      </w:rPr>
                    </w:pPr>
                    <w:r w:rsidRPr="004C09A0">
                      <w:rPr>
                        <w:rFonts w:ascii="Times New Roman" w:hAnsi="Times New Roman" w:cs="Times New Roman"/>
                        <w:b/>
                        <w:sz w:val="20"/>
                        <w:szCs w:val="20"/>
                      </w:rPr>
                      <w:t>Projektował</w:t>
                    </w:r>
                  </w:p>
                </w:tc>
                <w:tc>
                  <w:tcPr>
                    <w:tcW w:w="1750" w:type="dxa"/>
                  </w:tcPr>
                  <w:p w14:paraId="245AB79A" w14:textId="77777777" w:rsidR="00F36842" w:rsidRPr="004C09A0" w:rsidRDefault="00F36842" w:rsidP="00F36842">
                    <w:pPr>
                      <w:jc w:val="center"/>
                      <w:rPr>
                        <w:rFonts w:ascii="Times New Roman" w:hAnsi="Times New Roman" w:cs="Times New Roman"/>
                        <w:b/>
                        <w:sz w:val="20"/>
                        <w:szCs w:val="20"/>
                      </w:rPr>
                    </w:pPr>
                    <w:r w:rsidRPr="004C09A0">
                      <w:rPr>
                        <w:rFonts w:ascii="Times New Roman" w:hAnsi="Times New Roman" w:cs="Times New Roman"/>
                        <w:b/>
                        <w:sz w:val="20"/>
                        <w:szCs w:val="20"/>
                      </w:rPr>
                      <w:t>Data</w:t>
                    </w:r>
                  </w:p>
                </w:tc>
                <w:tc>
                  <w:tcPr>
                    <w:tcW w:w="2267" w:type="dxa"/>
                  </w:tcPr>
                  <w:p w14:paraId="474257A0" w14:textId="77777777" w:rsidR="00F36842" w:rsidRPr="004C09A0" w:rsidRDefault="00F36842" w:rsidP="00F36842">
                    <w:pPr>
                      <w:jc w:val="center"/>
                      <w:rPr>
                        <w:rFonts w:ascii="Times New Roman" w:hAnsi="Times New Roman" w:cs="Times New Roman"/>
                        <w:b/>
                        <w:sz w:val="20"/>
                        <w:szCs w:val="20"/>
                      </w:rPr>
                    </w:pPr>
                    <w:r w:rsidRPr="004C09A0">
                      <w:rPr>
                        <w:rFonts w:ascii="Times New Roman" w:hAnsi="Times New Roman" w:cs="Times New Roman"/>
                        <w:b/>
                        <w:sz w:val="20"/>
                        <w:szCs w:val="20"/>
                      </w:rPr>
                      <w:t>Podpis</w:t>
                    </w:r>
                  </w:p>
                </w:tc>
              </w:tr>
              <w:tr w:rsidR="00F36842" w:rsidRPr="00FB393C" w14:paraId="3D15ECF8" w14:textId="77777777" w:rsidTr="00F36842">
                <w:trPr>
                  <w:trHeight w:val="975"/>
                </w:trPr>
                <w:tc>
                  <w:tcPr>
                    <w:tcW w:w="4503" w:type="dxa"/>
                  </w:tcPr>
                  <w:p w14:paraId="464F7EBA" w14:textId="77777777" w:rsidR="00F36842" w:rsidRDefault="00F36842" w:rsidP="00F36842">
                    <w:pPr>
                      <w:jc w:val="center"/>
                      <w:rPr>
                        <w:rFonts w:ascii="Times New Roman" w:hAnsi="Times New Roman" w:cs="Times New Roman"/>
                        <w:b/>
                        <w:sz w:val="20"/>
                        <w:szCs w:val="20"/>
                      </w:rPr>
                    </w:pPr>
                    <w:r w:rsidRPr="004C09A0">
                      <w:rPr>
                        <w:rFonts w:ascii="Times New Roman" w:hAnsi="Times New Roman" w:cs="Times New Roman"/>
                        <w:b/>
                        <w:sz w:val="20"/>
                        <w:szCs w:val="20"/>
                      </w:rPr>
                      <w:t>mgr inż. PAWEŁ BLAZER</w:t>
                    </w:r>
                  </w:p>
                  <w:p w14:paraId="72BD9117" w14:textId="77777777" w:rsidR="00F36842" w:rsidRPr="005B69C0" w:rsidRDefault="00F36842" w:rsidP="00F36842">
                    <w:pPr>
                      <w:jc w:val="center"/>
                      <w:rPr>
                        <w:rFonts w:ascii="Times New Roman" w:hAnsi="Times New Roman" w:cs="Times New Roman"/>
                        <w:sz w:val="20"/>
                        <w:szCs w:val="20"/>
                      </w:rPr>
                    </w:pPr>
                    <w:r w:rsidRPr="005B69C0">
                      <w:rPr>
                        <w:rFonts w:ascii="Times New Roman" w:hAnsi="Times New Roman" w:cs="Times New Roman"/>
                        <w:sz w:val="20"/>
                        <w:szCs w:val="20"/>
                      </w:rPr>
                      <w:t>ZAP/BH/0073/16</w:t>
                    </w:r>
                  </w:p>
                  <w:p w14:paraId="6D74124B" w14:textId="77777777" w:rsidR="00F36842" w:rsidRPr="004C09A0" w:rsidRDefault="00F36842" w:rsidP="00F36842">
                    <w:pPr>
                      <w:jc w:val="center"/>
                      <w:rPr>
                        <w:rFonts w:ascii="Times New Roman" w:hAnsi="Times New Roman" w:cs="Times New Roman"/>
                        <w:bCs/>
                        <w:sz w:val="20"/>
                        <w:szCs w:val="20"/>
                      </w:rPr>
                    </w:pPr>
                    <w:r w:rsidRPr="004C09A0">
                      <w:rPr>
                        <w:rFonts w:ascii="Times New Roman" w:hAnsi="Times New Roman" w:cs="Times New Roman"/>
                        <w:sz w:val="20"/>
                        <w:szCs w:val="20"/>
                      </w:rPr>
                      <w:t>Uprawnienia budowlane numer ewidencyjny ZAP/0201/PBH/15 do projektowania w specjalności inżynieryjnej hydrotechnicznej bez ograniczeń</w:t>
                    </w:r>
                  </w:p>
                </w:tc>
                <w:tc>
                  <w:tcPr>
                    <w:tcW w:w="1750" w:type="dxa"/>
                  </w:tcPr>
                  <w:p w14:paraId="18EEB9AA" w14:textId="77777777" w:rsidR="00F36842" w:rsidRDefault="00F36842" w:rsidP="00F36842">
                    <w:pPr>
                      <w:jc w:val="center"/>
                      <w:rPr>
                        <w:rFonts w:ascii="Times New Roman" w:hAnsi="Times New Roman" w:cs="Times New Roman"/>
                        <w:b/>
                        <w:sz w:val="20"/>
                        <w:szCs w:val="20"/>
                      </w:rPr>
                    </w:pPr>
                  </w:p>
                  <w:p w14:paraId="19557053" w14:textId="77777777" w:rsidR="00F36842" w:rsidRDefault="00F36842" w:rsidP="00F36842">
                    <w:pPr>
                      <w:jc w:val="center"/>
                      <w:rPr>
                        <w:rFonts w:ascii="Times New Roman" w:hAnsi="Times New Roman" w:cs="Times New Roman"/>
                        <w:b/>
                        <w:sz w:val="20"/>
                        <w:szCs w:val="20"/>
                      </w:rPr>
                    </w:pPr>
                  </w:p>
                  <w:p w14:paraId="7DC2D127" w14:textId="5150ADB4" w:rsidR="00F36842" w:rsidRPr="004C09A0" w:rsidRDefault="006028D9" w:rsidP="00F36842">
                    <w:pPr>
                      <w:jc w:val="center"/>
                      <w:rPr>
                        <w:rFonts w:ascii="Times New Roman" w:hAnsi="Times New Roman" w:cs="Times New Roman"/>
                        <w:b/>
                        <w:sz w:val="20"/>
                        <w:szCs w:val="20"/>
                      </w:rPr>
                    </w:pPr>
                    <w:r>
                      <w:rPr>
                        <w:rFonts w:ascii="Times New Roman" w:hAnsi="Times New Roman" w:cs="Times New Roman"/>
                        <w:b/>
                        <w:sz w:val="20"/>
                        <w:szCs w:val="20"/>
                      </w:rPr>
                      <w:t>21</w:t>
                    </w:r>
                    <w:r w:rsidR="00F36842">
                      <w:rPr>
                        <w:rFonts w:ascii="Times New Roman" w:hAnsi="Times New Roman" w:cs="Times New Roman"/>
                        <w:b/>
                        <w:sz w:val="20"/>
                        <w:szCs w:val="20"/>
                      </w:rPr>
                      <w:t>.11.202</w:t>
                    </w:r>
                    <w:r>
                      <w:rPr>
                        <w:rFonts w:ascii="Times New Roman" w:hAnsi="Times New Roman" w:cs="Times New Roman"/>
                        <w:b/>
                        <w:sz w:val="20"/>
                        <w:szCs w:val="20"/>
                      </w:rPr>
                      <w:t>2</w:t>
                    </w:r>
                    <w:r w:rsidR="00C166E7">
                      <w:rPr>
                        <w:rFonts w:ascii="Times New Roman" w:hAnsi="Times New Roman" w:cs="Times New Roman"/>
                        <w:b/>
                        <w:sz w:val="20"/>
                        <w:szCs w:val="20"/>
                      </w:rPr>
                      <w:t xml:space="preserve"> </w:t>
                    </w:r>
                    <w:r w:rsidR="00F36842">
                      <w:rPr>
                        <w:rFonts w:ascii="Times New Roman" w:hAnsi="Times New Roman" w:cs="Times New Roman"/>
                        <w:b/>
                        <w:sz w:val="20"/>
                        <w:szCs w:val="20"/>
                      </w:rPr>
                      <w:t xml:space="preserve">r. </w:t>
                    </w:r>
                  </w:p>
                </w:tc>
                <w:tc>
                  <w:tcPr>
                    <w:tcW w:w="2267" w:type="dxa"/>
                  </w:tcPr>
                  <w:p w14:paraId="35DEBD6E" w14:textId="77777777" w:rsidR="00F36842" w:rsidRPr="004C09A0" w:rsidRDefault="00F36842" w:rsidP="00F36842">
                    <w:pPr>
                      <w:jc w:val="center"/>
                      <w:rPr>
                        <w:rFonts w:ascii="Times New Roman" w:hAnsi="Times New Roman" w:cs="Times New Roman"/>
                        <w:b/>
                        <w:sz w:val="20"/>
                        <w:szCs w:val="20"/>
                      </w:rPr>
                    </w:pPr>
                  </w:p>
                </w:tc>
              </w:tr>
            </w:tbl>
            <w:p w14:paraId="0D30AEED" w14:textId="77777777" w:rsidR="00F36842" w:rsidRDefault="00F36842" w:rsidP="00F36842">
              <w:pPr>
                <w:jc w:val="both"/>
                <w:rPr>
                  <w:sz w:val="26"/>
                  <w:szCs w:val="28"/>
                  <w:highlight w:val="yellow"/>
                </w:rPr>
              </w:pPr>
            </w:p>
            <w:p w14:paraId="1FB382DB" w14:textId="77777777" w:rsidR="00C04139" w:rsidRDefault="00C04139" w:rsidP="00CC32B6">
              <w:pPr>
                <w:rPr>
                  <w:sz w:val="26"/>
                  <w:szCs w:val="28"/>
                </w:rPr>
              </w:pPr>
            </w:p>
            <w:p w14:paraId="44AFCD58" w14:textId="77777777" w:rsidR="00CC6A35" w:rsidRPr="00C42FD2" w:rsidRDefault="00CC6A35" w:rsidP="00CC6A35">
              <w:pPr>
                <w:rPr>
                  <w:sz w:val="28"/>
                  <w:szCs w:val="28"/>
                </w:rPr>
              </w:pPr>
            </w:p>
            <w:p w14:paraId="5135D581" w14:textId="77777777" w:rsidR="00336849" w:rsidRPr="00F36842" w:rsidRDefault="00000000" w:rsidP="00F36842">
              <w:pPr>
                <w:pStyle w:val="Stopka"/>
                <w:rPr>
                  <w:sz w:val="28"/>
                </w:rPr>
              </w:pPr>
            </w:p>
          </w:sdtContent>
        </w:sdt>
        <w:p w14:paraId="194C939A" w14:textId="77777777" w:rsidR="00EB27F2" w:rsidRDefault="00EB27F2" w:rsidP="0049463F">
          <w:pPr>
            <w:spacing w:after="240"/>
            <w:rPr>
              <w:bCs/>
            </w:rPr>
          </w:pPr>
        </w:p>
        <w:p w14:paraId="29C73757" w14:textId="4C90DFB0" w:rsidR="00237CE3" w:rsidRDefault="00A078E0" w:rsidP="00A078E0">
          <w:pPr>
            <w:pBdr>
              <w:bottom w:val="single" w:sz="4" w:space="1" w:color="auto"/>
            </w:pBdr>
            <w:spacing w:after="240"/>
            <w:jc w:val="center"/>
            <w:rPr>
              <w:bCs/>
            </w:rPr>
          </w:pPr>
          <w:r>
            <w:rPr>
              <w:bCs/>
            </w:rPr>
            <w:t>Nakielno</w:t>
          </w:r>
          <w:r w:rsidR="00EB27F2">
            <w:rPr>
              <w:bCs/>
            </w:rPr>
            <w:t>,</w:t>
          </w:r>
          <w:r>
            <w:rPr>
              <w:bCs/>
            </w:rPr>
            <w:t xml:space="preserve"> </w:t>
          </w:r>
          <w:r w:rsidR="00F36842">
            <w:rPr>
              <w:bCs/>
            </w:rPr>
            <w:t xml:space="preserve">listopad </w:t>
          </w:r>
          <w:r w:rsidR="00EB27F2">
            <w:rPr>
              <w:bCs/>
            </w:rPr>
            <w:t>20</w:t>
          </w:r>
          <w:r w:rsidR="00CC6A35">
            <w:rPr>
              <w:bCs/>
            </w:rPr>
            <w:t>2</w:t>
          </w:r>
          <w:r w:rsidR="006028D9">
            <w:rPr>
              <w:bCs/>
            </w:rPr>
            <w:t xml:space="preserve">2 </w:t>
          </w:r>
          <w:r w:rsidR="00EB27F2">
            <w:rPr>
              <w:bCs/>
            </w:rPr>
            <w:t>r.</w:t>
          </w:r>
        </w:p>
        <w:sdt>
          <w:sdtPr>
            <w:rPr>
              <w:rFonts w:ascii="Calibri" w:eastAsiaTheme="minorEastAsia" w:hAnsi="Calibri" w:cs="Times New Roman"/>
              <w:b w:val="0"/>
              <w:sz w:val="18"/>
              <w:szCs w:val="18"/>
            </w:rPr>
            <w:id w:val="-1527253670"/>
            <w:docPartObj>
              <w:docPartGallery w:val="Table of Contents"/>
              <w:docPartUnique/>
            </w:docPartObj>
          </w:sdtPr>
          <w:sdtEndPr>
            <w:rPr>
              <w:rFonts w:eastAsia="Calibri"/>
              <w:bCs/>
              <w:sz w:val="24"/>
              <w:szCs w:val="22"/>
            </w:rPr>
          </w:sdtEndPr>
          <w:sdtContent>
            <w:p w14:paraId="5AA2C784" w14:textId="3BCE3E82" w:rsidR="00F20827" w:rsidRPr="00F1758D" w:rsidRDefault="00F20827" w:rsidP="00F20827">
              <w:pPr>
                <w:pStyle w:val="Nagwekspisutreci"/>
                <w:rPr>
                  <w:rFonts w:cs="Times New Roman"/>
                  <w:szCs w:val="18"/>
                  <w:u w:val="single"/>
                </w:rPr>
              </w:pPr>
              <w:r>
                <w:rPr>
                  <w:rFonts w:cs="Times New Roman"/>
                  <w:szCs w:val="18"/>
                  <w:u w:val="single"/>
                </w:rPr>
                <w:t>SPIS TREŚCI</w:t>
              </w:r>
              <w:r w:rsidR="00FD4F34">
                <w:rPr>
                  <w:rFonts w:cs="Times New Roman"/>
                  <w:szCs w:val="18"/>
                  <w:u w:val="single"/>
                </w:rPr>
                <w:t xml:space="preserve"> CZĘŚCI OPISOWEJ</w:t>
              </w:r>
            </w:p>
            <w:p w14:paraId="61C19CB6" w14:textId="6AED9AF5" w:rsidR="0065693D" w:rsidRPr="0065693D" w:rsidRDefault="00373F3D">
              <w:pPr>
                <w:pStyle w:val="Spistreci1"/>
                <w:rPr>
                  <w:rFonts w:ascii="Times New Roman" w:eastAsiaTheme="minorEastAsia" w:hAnsi="Times New Roman"/>
                  <w:noProof/>
                  <w:sz w:val="20"/>
                  <w:szCs w:val="20"/>
                  <w:lang w:eastAsia="pl-PL"/>
                </w:rPr>
              </w:pPr>
              <w:r w:rsidRPr="0065693D">
                <w:rPr>
                  <w:rFonts w:ascii="Times New Roman" w:hAnsi="Times New Roman"/>
                  <w:sz w:val="20"/>
                  <w:szCs w:val="20"/>
                </w:rPr>
                <w:fldChar w:fldCharType="begin"/>
              </w:r>
              <w:r w:rsidR="00F20827" w:rsidRPr="0065693D">
                <w:rPr>
                  <w:rFonts w:ascii="Times New Roman" w:hAnsi="Times New Roman"/>
                  <w:sz w:val="20"/>
                  <w:szCs w:val="20"/>
                </w:rPr>
                <w:instrText xml:space="preserve"> TOC \o "1-3" \h \z \u </w:instrText>
              </w:r>
              <w:r w:rsidRPr="0065693D">
                <w:rPr>
                  <w:rFonts w:ascii="Times New Roman" w:hAnsi="Times New Roman"/>
                  <w:sz w:val="20"/>
                  <w:szCs w:val="20"/>
                </w:rPr>
                <w:fldChar w:fldCharType="separate"/>
              </w:r>
              <w:hyperlink w:anchor="_Toc124961240" w:history="1">
                <w:r w:rsidR="0065693D" w:rsidRPr="0065693D">
                  <w:rPr>
                    <w:rStyle w:val="Hipercze"/>
                    <w:rFonts w:ascii="Times New Roman" w:hAnsi="Times New Roman"/>
                    <w:noProof/>
                    <w:sz w:val="20"/>
                    <w:szCs w:val="20"/>
                  </w:rPr>
                  <w:t>1.</w:t>
                </w:r>
                <w:r w:rsidR="0065693D" w:rsidRPr="0065693D">
                  <w:rPr>
                    <w:rFonts w:ascii="Times New Roman" w:eastAsiaTheme="minorEastAsia" w:hAnsi="Times New Roman"/>
                    <w:noProof/>
                    <w:sz w:val="20"/>
                    <w:szCs w:val="20"/>
                    <w:lang w:eastAsia="pl-PL"/>
                  </w:rPr>
                  <w:tab/>
                </w:r>
                <w:r w:rsidR="0065693D" w:rsidRPr="0065693D">
                  <w:rPr>
                    <w:rStyle w:val="Hipercze"/>
                    <w:rFonts w:ascii="Times New Roman" w:hAnsi="Times New Roman"/>
                    <w:noProof/>
                    <w:sz w:val="20"/>
                    <w:szCs w:val="20"/>
                  </w:rPr>
                  <w:t>Przedmiot zamierzenia budowlanego</w:t>
                </w:r>
                <w:r w:rsidR="0065693D" w:rsidRPr="0065693D">
                  <w:rPr>
                    <w:rFonts w:ascii="Times New Roman" w:hAnsi="Times New Roman"/>
                    <w:noProof/>
                    <w:webHidden/>
                    <w:sz w:val="20"/>
                    <w:szCs w:val="20"/>
                  </w:rPr>
                  <w:tab/>
                </w:r>
                <w:r w:rsidR="0065693D" w:rsidRPr="0065693D">
                  <w:rPr>
                    <w:rFonts w:ascii="Times New Roman" w:hAnsi="Times New Roman"/>
                    <w:noProof/>
                    <w:webHidden/>
                    <w:sz w:val="20"/>
                    <w:szCs w:val="20"/>
                  </w:rPr>
                  <w:fldChar w:fldCharType="begin"/>
                </w:r>
                <w:r w:rsidR="0065693D" w:rsidRPr="0065693D">
                  <w:rPr>
                    <w:rFonts w:ascii="Times New Roman" w:hAnsi="Times New Roman"/>
                    <w:noProof/>
                    <w:webHidden/>
                    <w:sz w:val="20"/>
                    <w:szCs w:val="20"/>
                  </w:rPr>
                  <w:instrText xml:space="preserve"> PAGEREF _Toc124961240 \h </w:instrText>
                </w:r>
                <w:r w:rsidR="0065693D" w:rsidRPr="0065693D">
                  <w:rPr>
                    <w:rFonts w:ascii="Times New Roman" w:hAnsi="Times New Roman"/>
                    <w:noProof/>
                    <w:webHidden/>
                    <w:sz w:val="20"/>
                    <w:szCs w:val="20"/>
                  </w:rPr>
                </w:r>
                <w:r w:rsidR="0065693D" w:rsidRPr="0065693D">
                  <w:rPr>
                    <w:rFonts w:ascii="Times New Roman" w:hAnsi="Times New Roman"/>
                    <w:noProof/>
                    <w:webHidden/>
                    <w:sz w:val="20"/>
                    <w:szCs w:val="20"/>
                  </w:rPr>
                  <w:fldChar w:fldCharType="separate"/>
                </w:r>
                <w:r w:rsidR="00BD7101">
                  <w:rPr>
                    <w:rFonts w:ascii="Times New Roman" w:hAnsi="Times New Roman"/>
                    <w:noProof/>
                    <w:webHidden/>
                    <w:sz w:val="20"/>
                    <w:szCs w:val="20"/>
                  </w:rPr>
                  <w:t>8</w:t>
                </w:r>
                <w:r w:rsidR="0065693D" w:rsidRPr="0065693D">
                  <w:rPr>
                    <w:rFonts w:ascii="Times New Roman" w:hAnsi="Times New Roman"/>
                    <w:noProof/>
                    <w:webHidden/>
                    <w:sz w:val="20"/>
                    <w:szCs w:val="20"/>
                  </w:rPr>
                  <w:fldChar w:fldCharType="end"/>
                </w:r>
              </w:hyperlink>
            </w:p>
            <w:p w14:paraId="5BA5E7AE" w14:textId="0642EDCB" w:rsidR="0065693D" w:rsidRPr="0065693D" w:rsidRDefault="00000000">
              <w:pPr>
                <w:pStyle w:val="Spistreci2"/>
                <w:rPr>
                  <w:rFonts w:cs="Times New Roman"/>
                  <w:noProof/>
                  <w:sz w:val="20"/>
                  <w:szCs w:val="20"/>
                  <w:lang w:eastAsia="pl-PL"/>
                </w:rPr>
              </w:pPr>
              <w:hyperlink w:anchor="_Toc124961241" w:history="1">
                <w:r w:rsidR="0065693D" w:rsidRPr="0065693D">
                  <w:rPr>
                    <w:rStyle w:val="Hipercze"/>
                    <w:rFonts w:cs="Times New Roman"/>
                    <w:noProof/>
                    <w:sz w:val="20"/>
                    <w:szCs w:val="20"/>
                  </w:rPr>
                  <w:t>1.1.</w:t>
                </w:r>
                <w:r w:rsidR="0065693D" w:rsidRPr="0065693D">
                  <w:rPr>
                    <w:rFonts w:cs="Times New Roman"/>
                    <w:noProof/>
                    <w:sz w:val="20"/>
                    <w:szCs w:val="20"/>
                    <w:lang w:eastAsia="pl-PL"/>
                  </w:rPr>
                  <w:tab/>
                </w:r>
                <w:r w:rsidR="0065693D" w:rsidRPr="0065693D">
                  <w:rPr>
                    <w:rStyle w:val="Hipercze"/>
                    <w:rFonts w:cs="Times New Roman"/>
                    <w:noProof/>
                    <w:sz w:val="20"/>
                    <w:szCs w:val="20"/>
                  </w:rPr>
                  <w:t>Nazwa i lokalizacja obiektu</w:t>
                </w:r>
                <w:r w:rsidR="0065693D" w:rsidRPr="0065693D">
                  <w:rPr>
                    <w:rFonts w:cs="Times New Roman"/>
                    <w:noProof/>
                    <w:webHidden/>
                    <w:sz w:val="20"/>
                    <w:szCs w:val="20"/>
                  </w:rPr>
                  <w:tab/>
                </w:r>
                <w:r w:rsidR="0065693D" w:rsidRPr="0065693D">
                  <w:rPr>
                    <w:rFonts w:cs="Times New Roman"/>
                    <w:noProof/>
                    <w:webHidden/>
                    <w:sz w:val="20"/>
                    <w:szCs w:val="20"/>
                  </w:rPr>
                  <w:fldChar w:fldCharType="begin"/>
                </w:r>
                <w:r w:rsidR="0065693D" w:rsidRPr="0065693D">
                  <w:rPr>
                    <w:rFonts w:cs="Times New Roman"/>
                    <w:noProof/>
                    <w:webHidden/>
                    <w:sz w:val="20"/>
                    <w:szCs w:val="20"/>
                  </w:rPr>
                  <w:instrText xml:space="preserve"> PAGEREF _Toc124961241 \h </w:instrText>
                </w:r>
                <w:r w:rsidR="0065693D" w:rsidRPr="0065693D">
                  <w:rPr>
                    <w:rFonts w:cs="Times New Roman"/>
                    <w:noProof/>
                    <w:webHidden/>
                    <w:sz w:val="20"/>
                    <w:szCs w:val="20"/>
                  </w:rPr>
                </w:r>
                <w:r w:rsidR="0065693D" w:rsidRPr="0065693D">
                  <w:rPr>
                    <w:rFonts w:cs="Times New Roman"/>
                    <w:noProof/>
                    <w:webHidden/>
                    <w:sz w:val="20"/>
                    <w:szCs w:val="20"/>
                  </w:rPr>
                  <w:fldChar w:fldCharType="separate"/>
                </w:r>
                <w:r w:rsidR="00BD7101">
                  <w:rPr>
                    <w:rFonts w:cs="Times New Roman"/>
                    <w:noProof/>
                    <w:webHidden/>
                    <w:sz w:val="20"/>
                    <w:szCs w:val="20"/>
                  </w:rPr>
                  <w:t>8</w:t>
                </w:r>
                <w:r w:rsidR="0065693D" w:rsidRPr="0065693D">
                  <w:rPr>
                    <w:rFonts w:cs="Times New Roman"/>
                    <w:noProof/>
                    <w:webHidden/>
                    <w:sz w:val="20"/>
                    <w:szCs w:val="20"/>
                  </w:rPr>
                  <w:fldChar w:fldCharType="end"/>
                </w:r>
              </w:hyperlink>
            </w:p>
            <w:p w14:paraId="06B5D7D4" w14:textId="097C7640" w:rsidR="0065693D" w:rsidRPr="0065693D" w:rsidRDefault="00000000">
              <w:pPr>
                <w:pStyle w:val="Spistreci2"/>
                <w:rPr>
                  <w:rFonts w:cs="Times New Roman"/>
                  <w:noProof/>
                  <w:sz w:val="20"/>
                  <w:szCs w:val="20"/>
                  <w:lang w:eastAsia="pl-PL"/>
                </w:rPr>
              </w:pPr>
              <w:hyperlink w:anchor="_Toc124961242" w:history="1">
                <w:r w:rsidR="0065693D" w:rsidRPr="0065693D">
                  <w:rPr>
                    <w:rStyle w:val="Hipercze"/>
                    <w:rFonts w:cs="Times New Roman"/>
                    <w:noProof/>
                    <w:sz w:val="20"/>
                    <w:szCs w:val="20"/>
                  </w:rPr>
                  <w:t>1.2.</w:t>
                </w:r>
                <w:r w:rsidR="0065693D" w:rsidRPr="0065693D">
                  <w:rPr>
                    <w:rFonts w:cs="Times New Roman"/>
                    <w:noProof/>
                    <w:sz w:val="20"/>
                    <w:szCs w:val="20"/>
                    <w:lang w:eastAsia="pl-PL"/>
                  </w:rPr>
                  <w:tab/>
                </w:r>
                <w:r w:rsidR="0065693D" w:rsidRPr="0065693D">
                  <w:rPr>
                    <w:rStyle w:val="Hipercze"/>
                    <w:rFonts w:cs="Times New Roman"/>
                    <w:noProof/>
                    <w:sz w:val="20"/>
                    <w:szCs w:val="20"/>
                  </w:rPr>
                  <w:t>Przedmiot i zakres przedsięwzięcia</w:t>
                </w:r>
                <w:r w:rsidR="0065693D" w:rsidRPr="0065693D">
                  <w:rPr>
                    <w:rFonts w:cs="Times New Roman"/>
                    <w:noProof/>
                    <w:webHidden/>
                    <w:sz w:val="20"/>
                    <w:szCs w:val="20"/>
                  </w:rPr>
                  <w:tab/>
                </w:r>
                <w:r w:rsidR="0065693D" w:rsidRPr="0065693D">
                  <w:rPr>
                    <w:rFonts w:cs="Times New Roman"/>
                    <w:noProof/>
                    <w:webHidden/>
                    <w:sz w:val="20"/>
                    <w:szCs w:val="20"/>
                  </w:rPr>
                  <w:fldChar w:fldCharType="begin"/>
                </w:r>
                <w:r w:rsidR="0065693D" w:rsidRPr="0065693D">
                  <w:rPr>
                    <w:rFonts w:cs="Times New Roman"/>
                    <w:noProof/>
                    <w:webHidden/>
                    <w:sz w:val="20"/>
                    <w:szCs w:val="20"/>
                  </w:rPr>
                  <w:instrText xml:space="preserve"> PAGEREF _Toc124961242 \h </w:instrText>
                </w:r>
                <w:r w:rsidR="0065693D" w:rsidRPr="0065693D">
                  <w:rPr>
                    <w:rFonts w:cs="Times New Roman"/>
                    <w:noProof/>
                    <w:webHidden/>
                    <w:sz w:val="20"/>
                    <w:szCs w:val="20"/>
                  </w:rPr>
                </w:r>
                <w:r w:rsidR="0065693D" w:rsidRPr="0065693D">
                  <w:rPr>
                    <w:rFonts w:cs="Times New Roman"/>
                    <w:noProof/>
                    <w:webHidden/>
                    <w:sz w:val="20"/>
                    <w:szCs w:val="20"/>
                  </w:rPr>
                  <w:fldChar w:fldCharType="separate"/>
                </w:r>
                <w:r w:rsidR="00BD7101">
                  <w:rPr>
                    <w:rFonts w:cs="Times New Roman"/>
                    <w:noProof/>
                    <w:webHidden/>
                    <w:sz w:val="20"/>
                    <w:szCs w:val="20"/>
                  </w:rPr>
                  <w:t>9</w:t>
                </w:r>
                <w:r w:rsidR="0065693D" w:rsidRPr="0065693D">
                  <w:rPr>
                    <w:rFonts w:cs="Times New Roman"/>
                    <w:noProof/>
                    <w:webHidden/>
                    <w:sz w:val="20"/>
                    <w:szCs w:val="20"/>
                  </w:rPr>
                  <w:fldChar w:fldCharType="end"/>
                </w:r>
              </w:hyperlink>
            </w:p>
            <w:p w14:paraId="09259CC9" w14:textId="20D7DBF6" w:rsidR="0065693D" w:rsidRPr="0065693D" w:rsidRDefault="00000000">
              <w:pPr>
                <w:pStyle w:val="Spistreci1"/>
                <w:rPr>
                  <w:rFonts w:ascii="Times New Roman" w:eastAsiaTheme="minorEastAsia" w:hAnsi="Times New Roman"/>
                  <w:noProof/>
                  <w:sz w:val="20"/>
                  <w:szCs w:val="20"/>
                  <w:lang w:eastAsia="pl-PL"/>
                </w:rPr>
              </w:pPr>
              <w:hyperlink w:anchor="_Toc124961243" w:history="1">
                <w:r w:rsidR="0065693D" w:rsidRPr="0065693D">
                  <w:rPr>
                    <w:rStyle w:val="Hipercze"/>
                    <w:rFonts w:ascii="Times New Roman" w:hAnsi="Times New Roman"/>
                    <w:noProof/>
                    <w:sz w:val="20"/>
                    <w:szCs w:val="20"/>
                  </w:rPr>
                  <w:t>1.3.</w:t>
                </w:r>
                <w:r w:rsidR="0065693D" w:rsidRPr="0065693D">
                  <w:rPr>
                    <w:rFonts w:ascii="Times New Roman" w:eastAsiaTheme="minorEastAsia" w:hAnsi="Times New Roman"/>
                    <w:noProof/>
                    <w:sz w:val="20"/>
                    <w:szCs w:val="20"/>
                    <w:lang w:eastAsia="pl-PL"/>
                  </w:rPr>
                  <w:tab/>
                </w:r>
                <w:r w:rsidR="0065693D" w:rsidRPr="0065693D">
                  <w:rPr>
                    <w:rStyle w:val="Hipercze"/>
                    <w:rFonts w:ascii="Times New Roman" w:hAnsi="Times New Roman"/>
                    <w:noProof/>
                    <w:sz w:val="20"/>
                    <w:szCs w:val="20"/>
                  </w:rPr>
                  <w:t>Nazwa i adres inwestora</w:t>
                </w:r>
                <w:r w:rsidR="0065693D" w:rsidRPr="0065693D">
                  <w:rPr>
                    <w:rFonts w:ascii="Times New Roman" w:hAnsi="Times New Roman"/>
                    <w:noProof/>
                    <w:webHidden/>
                    <w:sz w:val="20"/>
                    <w:szCs w:val="20"/>
                  </w:rPr>
                  <w:tab/>
                </w:r>
                <w:r w:rsidR="0065693D" w:rsidRPr="0065693D">
                  <w:rPr>
                    <w:rFonts w:ascii="Times New Roman" w:hAnsi="Times New Roman"/>
                    <w:noProof/>
                    <w:webHidden/>
                    <w:sz w:val="20"/>
                    <w:szCs w:val="20"/>
                  </w:rPr>
                  <w:fldChar w:fldCharType="begin"/>
                </w:r>
                <w:r w:rsidR="0065693D" w:rsidRPr="0065693D">
                  <w:rPr>
                    <w:rFonts w:ascii="Times New Roman" w:hAnsi="Times New Roman"/>
                    <w:noProof/>
                    <w:webHidden/>
                    <w:sz w:val="20"/>
                    <w:szCs w:val="20"/>
                  </w:rPr>
                  <w:instrText xml:space="preserve"> PAGEREF _Toc124961243 \h </w:instrText>
                </w:r>
                <w:r w:rsidR="0065693D" w:rsidRPr="0065693D">
                  <w:rPr>
                    <w:rFonts w:ascii="Times New Roman" w:hAnsi="Times New Roman"/>
                    <w:noProof/>
                    <w:webHidden/>
                    <w:sz w:val="20"/>
                    <w:szCs w:val="20"/>
                  </w:rPr>
                </w:r>
                <w:r w:rsidR="0065693D" w:rsidRPr="0065693D">
                  <w:rPr>
                    <w:rFonts w:ascii="Times New Roman" w:hAnsi="Times New Roman"/>
                    <w:noProof/>
                    <w:webHidden/>
                    <w:sz w:val="20"/>
                    <w:szCs w:val="20"/>
                  </w:rPr>
                  <w:fldChar w:fldCharType="separate"/>
                </w:r>
                <w:r w:rsidR="00BD7101">
                  <w:rPr>
                    <w:rFonts w:ascii="Times New Roman" w:hAnsi="Times New Roman"/>
                    <w:noProof/>
                    <w:webHidden/>
                    <w:sz w:val="20"/>
                    <w:szCs w:val="20"/>
                  </w:rPr>
                  <w:t>9</w:t>
                </w:r>
                <w:r w:rsidR="0065693D" w:rsidRPr="0065693D">
                  <w:rPr>
                    <w:rFonts w:ascii="Times New Roman" w:hAnsi="Times New Roman"/>
                    <w:noProof/>
                    <w:webHidden/>
                    <w:sz w:val="20"/>
                    <w:szCs w:val="20"/>
                  </w:rPr>
                  <w:fldChar w:fldCharType="end"/>
                </w:r>
              </w:hyperlink>
            </w:p>
            <w:p w14:paraId="02FC8A6A" w14:textId="641FC2F9" w:rsidR="0065693D" w:rsidRPr="0065693D" w:rsidRDefault="00000000">
              <w:pPr>
                <w:pStyle w:val="Spistreci1"/>
                <w:rPr>
                  <w:rFonts w:ascii="Times New Roman" w:eastAsiaTheme="minorEastAsia" w:hAnsi="Times New Roman"/>
                  <w:noProof/>
                  <w:sz w:val="20"/>
                  <w:szCs w:val="20"/>
                  <w:lang w:eastAsia="pl-PL"/>
                </w:rPr>
              </w:pPr>
              <w:hyperlink w:anchor="_Toc124961244" w:history="1">
                <w:r w:rsidR="0065693D" w:rsidRPr="0065693D">
                  <w:rPr>
                    <w:rStyle w:val="Hipercze"/>
                    <w:rFonts w:ascii="Times New Roman" w:hAnsi="Times New Roman"/>
                    <w:noProof/>
                    <w:sz w:val="20"/>
                    <w:szCs w:val="20"/>
                  </w:rPr>
                  <w:t>1.4.</w:t>
                </w:r>
                <w:r w:rsidR="0065693D" w:rsidRPr="0065693D">
                  <w:rPr>
                    <w:rFonts w:ascii="Times New Roman" w:eastAsiaTheme="minorEastAsia" w:hAnsi="Times New Roman"/>
                    <w:noProof/>
                    <w:sz w:val="20"/>
                    <w:szCs w:val="20"/>
                    <w:lang w:eastAsia="pl-PL"/>
                  </w:rPr>
                  <w:tab/>
                </w:r>
                <w:r w:rsidR="0065693D" w:rsidRPr="0065693D">
                  <w:rPr>
                    <w:rStyle w:val="Hipercze"/>
                    <w:rFonts w:ascii="Times New Roman" w:hAnsi="Times New Roman"/>
                    <w:noProof/>
                    <w:sz w:val="20"/>
                    <w:szCs w:val="20"/>
                  </w:rPr>
                  <w:t>Nazwa i adres jednostki projektowania</w:t>
                </w:r>
                <w:r w:rsidR="0065693D" w:rsidRPr="0065693D">
                  <w:rPr>
                    <w:rFonts w:ascii="Times New Roman" w:hAnsi="Times New Roman"/>
                    <w:noProof/>
                    <w:webHidden/>
                    <w:sz w:val="20"/>
                    <w:szCs w:val="20"/>
                  </w:rPr>
                  <w:tab/>
                </w:r>
                <w:r w:rsidR="0065693D" w:rsidRPr="0065693D">
                  <w:rPr>
                    <w:rFonts w:ascii="Times New Roman" w:hAnsi="Times New Roman"/>
                    <w:noProof/>
                    <w:webHidden/>
                    <w:sz w:val="20"/>
                    <w:szCs w:val="20"/>
                  </w:rPr>
                  <w:fldChar w:fldCharType="begin"/>
                </w:r>
                <w:r w:rsidR="0065693D" w:rsidRPr="0065693D">
                  <w:rPr>
                    <w:rFonts w:ascii="Times New Roman" w:hAnsi="Times New Roman"/>
                    <w:noProof/>
                    <w:webHidden/>
                    <w:sz w:val="20"/>
                    <w:szCs w:val="20"/>
                  </w:rPr>
                  <w:instrText xml:space="preserve"> PAGEREF _Toc124961244 \h </w:instrText>
                </w:r>
                <w:r w:rsidR="0065693D" w:rsidRPr="0065693D">
                  <w:rPr>
                    <w:rFonts w:ascii="Times New Roman" w:hAnsi="Times New Roman"/>
                    <w:noProof/>
                    <w:webHidden/>
                    <w:sz w:val="20"/>
                    <w:szCs w:val="20"/>
                  </w:rPr>
                </w:r>
                <w:r w:rsidR="0065693D" w:rsidRPr="0065693D">
                  <w:rPr>
                    <w:rFonts w:ascii="Times New Roman" w:hAnsi="Times New Roman"/>
                    <w:noProof/>
                    <w:webHidden/>
                    <w:sz w:val="20"/>
                    <w:szCs w:val="20"/>
                  </w:rPr>
                  <w:fldChar w:fldCharType="separate"/>
                </w:r>
                <w:r w:rsidR="00BD7101">
                  <w:rPr>
                    <w:rFonts w:ascii="Times New Roman" w:hAnsi="Times New Roman"/>
                    <w:noProof/>
                    <w:webHidden/>
                    <w:sz w:val="20"/>
                    <w:szCs w:val="20"/>
                  </w:rPr>
                  <w:t>9</w:t>
                </w:r>
                <w:r w:rsidR="0065693D" w:rsidRPr="0065693D">
                  <w:rPr>
                    <w:rFonts w:ascii="Times New Roman" w:hAnsi="Times New Roman"/>
                    <w:noProof/>
                    <w:webHidden/>
                    <w:sz w:val="20"/>
                    <w:szCs w:val="20"/>
                  </w:rPr>
                  <w:fldChar w:fldCharType="end"/>
                </w:r>
              </w:hyperlink>
            </w:p>
            <w:p w14:paraId="2D56AB3F" w14:textId="3EEFC42A" w:rsidR="0065693D" w:rsidRPr="0065693D" w:rsidRDefault="00000000">
              <w:pPr>
                <w:pStyle w:val="Spistreci1"/>
                <w:rPr>
                  <w:rFonts w:ascii="Times New Roman" w:eastAsiaTheme="minorEastAsia" w:hAnsi="Times New Roman"/>
                  <w:noProof/>
                  <w:sz w:val="20"/>
                  <w:szCs w:val="20"/>
                  <w:lang w:eastAsia="pl-PL"/>
                </w:rPr>
              </w:pPr>
              <w:hyperlink w:anchor="_Toc124961245" w:history="1">
                <w:r w:rsidR="0065693D" w:rsidRPr="0065693D">
                  <w:rPr>
                    <w:rStyle w:val="Hipercze"/>
                    <w:rFonts w:ascii="Times New Roman" w:hAnsi="Times New Roman"/>
                    <w:noProof/>
                    <w:sz w:val="20"/>
                    <w:szCs w:val="20"/>
                  </w:rPr>
                  <w:t>1.5.</w:t>
                </w:r>
                <w:r w:rsidR="0065693D" w:rsidRPr="0065693D">
                  <w:rPr>
                    <w:rFonts w:ascii="Times New Roman" w:eastAsiaTheme="minorEastAsia" w:hAnsi="Times New Roman"/>
                    <w:noProof/>
                    <w:sz w:val="20"/>
                    <w:szCs w:val="20"/>
                    <w:lang w:eastAsia="pl-PL"/>
                  </w:rPr>
                  <w:tab/>
                </w:r>
                <w:r w:rsidR="0065693D" w:rsidRPr="0065693D">
                  <w:rPr>
                    <w:rStyle w:val="Hipercze"/>
                    <w:rFonts w:ascii="Times New Roman" w:hAnsi="Times New Roman"/>
                    <w:noProof/>
                    <w:sz w:val="20"/>
                    <w:szCs w:val="20"/>
                  </w:rPr>
                  <w:t>Materiały do opracowania projektu</w:t>
                </w:r>
                <w:r w:rsidR="0065693D" w:rsidRPr="0065693D">
                  <w:rPr>
                    <w:rFonts w:ascii="Times New Roman" w:hAnsi="Times New Roman"/>
                    <w:noProof/>
                    <w:webHidden/>
                    <w:sz w:val="20"/>
                    <w:szCs w:val="20"/>
                  </w:rPr>
                  <w:tab/>
                </w:r>
                <w:r w:rsidR="0065693D" w:rsidRPr="0065693D">
                  <w:rPr>
                    <w:rFonts w:ascii="Times New Roman" w:hAnsi="Times New Roman"/>
                    <w:noProof/>
                    <w:webHidden/>
                    <w:sz w:val="20"/>
                    <w:szCs w:val="20"/>
                  </w:rPr>
                  <w:fldChar w:fldCharType="begin"/>
                </w:r>
                <w:r w:rsidR="0065693D" w:rsidRPr="0065693D">
                  <w:rPr>
                    <w:rFonts w:ascii="Times New Roman" w:hAnsi="Times New Roman"/>
                    <w:noProof/>
                    <w:webHidden/>
                    <w:sz w:val="20"/>
                    <w:szCs w:val="20"/>
                  </w:rPr>
                  <w:instrText xml:space="preserve"> PAGEREF _Toc124961245 \h </w:instrText>
                </w:r>
                <w:r w:rsidR="0065693D" w:rsidRPr="0065693D">
                  <w:rPr>
                    <w:rFonts w:ascii="Times New Roman" w:hAnsi="Times New Roman"/>
                    <w:noProof/>
                    <w:webHidden/>
                    <w:sz w:val="20"/>
                    <w:szCs w:val="20"/>
                  </w:rPr>
                </w:r>
                <w:r w:rsidR="0065693D" w:rsidRPr="0065693D">
                  <w:rPr>
                    <w:rFonts w:ascii="Times New Roman" w:hAnsi="Times New Roman"/>
                    <w:noProof/>
                    <w:webHidden/>
                    <w:sz w:val="20"/>
                    <w:szCs w:val="20"/>
                  </w:rPr>
                  <w:fldChar w:fldCharType="separate"/>
                </w:r>
                <w:r w:rsidR="00BD7101">
                  <w:rPr>
                    <w:rFonts w:ascii="Times New Roman" w:hAnsi="Times New Roman"/>
                    <w:noProof/>
                    <w:webHidden/>
                    <w:sz w:val="20"/>
                    <w:szCs w:val="20"/>
                  </w:rPr>
                  <w:t>10</w:t>
                </w:r>
                <w:r w:rsidR="0065693D" w:rsidRPr="0065693D">
                  <w:rPr>
                    <w:rFonts w:ascii="Times New Roman" w:hAnsi="Times New Roman"/>
                    <w:noProof/>
                    <w:webHidden/>
                    <w:sz w:val="20"/>
                    <w:szCs w:val="20"/>
                  </w:rPr>
                  <w:fldChar w:fldCharType="end"/>
                </w:r>
              </w:hyperlink>
            </w:p>
            <w:p w14:paraId="70F46634" w14:textId="7360BB47" w:rsidR="0065693D" w:rsidRPr="0065693D" w:rsidRDefault="00000000">
              <w:pPr>
                <w:pStyle w:val="Spistreci1"/>
                <w:rPr>
                  <w:rFonts w:ascii="Times New Roman" w:eastAsiaTheme="minorEastAsia" w:hAnsi="Times New Roman"/>
                  <w:noProof/>
                  <w:sz w:val="20"/>
                  <w:szCs w:val="20"/>
                  <w:lang w:eastAsia="pl-PL"/>
                </w:rPr>
              </w:pPr>
              <w:hyperlink w:anchor="_Toc124961246" w:history="1">
                <w:r w:rsidR="0065693D" w:rsidRPr="0065693D">
                  <w:rPr>
                    <w:rStyle w:val="Hipercze"/>
                    <w:rFonts w:ascii="Times New Roman" w:hAnsi="Times New Roman"/>
                    <w:noProof/>
                    <w:sz w:val="20"/>
                    <w:szCs w:val="20"/>
                  </w:rPr>
                  <w:t>1.5.1.</w:t>
                </w:r>
                <w:r w:rsidR="0065693D" w:rsidRPr="0065693D">
                  <w:rPr>
                    <w:rFonts w:ascii="Times New Roman" w:eastAsiaTheme="minorEastAsia" w:hAnsi="Times New Roman"/>
                    <w:noProof/>
                    <w:sz w:val="20"/>
                    <w:szCs w:val="20"/>
                    <w:lang w:eastAsia="pl-PL"/>
                  </w:rPr>
                  <w:tab/>
                </w:r>
                <w:r w:rsidR="0065693D" w:rsidRPr="0065693D">
                  <w:rPr>
                    <w:rStyle w:val="Hipercze"/>
                    <w:rFonts w:ascii="Times New Roman" w:hAnsi="Times New Roman"/>
                    <w:noProof/>
                    <w:sz w:val="20"/>
                    <w:szCs w:val="20"/>
                  </w:rPr>
                  <w:t>Materiały geodezyjne</w:t>
                </w:r>
                <w:r w:rsidR="0065693D" w:rsidRPr="0065693D">
                  <w:rPr>
                    <w:rFonts w:ascii="Times New Roman" w:hAnsi="Times New Roman"/>
                    <w:noProof/>
                    <w:webHidden/>
                    <w:sz w:val="20"/>
                    <w:szCs w:val="20"/>
                  </w:rPr>
                  <w:tab/>
                </w:r>
                <w:r w:rsidR="0065693D" w:rsidRPr="0065693D">
                  <w:rPr>
                    <w:rFonts w:ascii="Times New Roman" w:hAnsi="Times New Roman"/>
                    <w:noProof/>
                    <w:webHidden/>
                    <w:sz w:val="20"/>
                    <w:szCs w:val="20"/>
                  </w:rPr>
                  <w:fldChar w:fldCharType="begin"/>
                </w:r>
                <w:r w:rsidR="0065693D" w:rsidRPr="0065693D">
                  <w:rPr>
                    <w:rFonts w:ascii="Times New Roman" w:hAnsi="Times New Roman"/>
                    <w:noProof/>
                    <w:webHidden/>
                    <w:sz w:val="20"/>
                    <w:szCs w:val="20"/>
                  </w:rPr>
                  <w:instrText xml:space="preserve"> PAGEREF _Toc124961246 \h </w:instrText>
                </w:r>
                <w:r w:rsidR="0065693D" w:rsidRPr="0065693D">
                  <w:rPr>
                    <w:rFonts w:ascii="Times New Roman" w:hAnsi="Times New Roman"/>
                    <w:noProof/>
                    <w:webHidden/>
                    <w:sz w:val="20"/>
                    <w:szCs w:val="20"/>
                  </w:rPr>
                </w:r>
                <w:r w:rsidR="0065693D" w:rsidRPr="0065693D">
                  <w:rPr>
                    <w:rFonts w:ascii="Times New Roman" w:hAnsi="Times New Roman"/>
                    <w:noProof/>
                    <w:webHidden/>
                    <w:sz w:val="20"/>
                    <w:szCs w:val="20"/>
                  </w:rPr>
                  <w:fldChar w:fldCharType="separate"/>
                </w:r>
                <w:r w:rsidR="00BD7101">
                  <w:rPr>
                    <w:rFonts w:ascii="Times New Roman" w:hAnsi="Times New Roman"/>
                    <w:noProof/>
                    <w:webHidden/>
                    <w:sz w:val="20"/>
                    <w:szCs w:val="20"/>
                  </w:rPr>
                  <w:t>10</w:t>
                </w:r>
                <w:r w:rsidR="0065693D" w:rsidRPr="0065693D">
                  <w:rPr>
                    <w:rFonts w:ascii="Times New Roman" w:hAnsi="Times New Roman"/>
                    <w:noProof/>
                    <w:webHidden/>
                    <w:sz w:val="20"/>
                    <w:szCs w:val="20"/>
                  </w:rPr>
                  <w:fldChar w:fldCharType="end"/>
                </w:r>
              </w:hyperlink>
            </w:p>
            <w:p w14:paraId="6B01D352" w14:textId="76E3E1A9" w:rsidR="0065693D" w:rsidRPr="0065693D" w:rsidRDefault="00000000">
              <w:pPr>
                <w:pStyle w:val="Spistreci1"/>
                <w:rPr>
                  <w:rFonts w:ascii="Times New Roman" w:eastAsiaTheme="minorEastAsia" w:hAnsi="Times New Roman"/>
                  <w:noProof/>
                  <w:sz w:val="20"/>
                  <w:szCs w:val="20"/>
                  <w:lang w:eastAsia="pl-PL"/>
                </w:rPr>
              </w:pPr>
              <w:hyperlink w:anchor="_Toc124961247" w:history="1">
                <w:r w:rsidR="0065693D" w:rsidRPr="0065693D">
                  <w:rPr>
                    <w:rStyle w:val="Hipercze"/>
                    <w:rFonts w:ascii="Times New Roman" w:hAnsi="Times New Roman"/>
                    <w:noProof/>
                    <w:sz w:val="20"/>
                    <w:szCs w:val="20"/>
                  </w:rPr>
                  <w:t>1.5.2.</w:t>
                </w:r>
                <w:r w:rsidR="0065693D" w:rsidRPr="0065693D">
                  <w:rPr>
                    <w:rFonts w:ascii="Times New Roman" w:eastAsiaTheme="minorEastAsia" w:hAnsi="Times New Roman"/>
                    <w:noProof/>
                    <w:sz w:val="20"/>
                    <w:szCs w:val="20"/>
                    <w:lang w:eastAsia="pl-PL"/>
                  </w:rPr>
                  <w:tab/>
                </w:r>
                <w:r w:rsidR="0065693D" w:rsidRPr="0065693D">
                  <w:rPr>
                    <w:rStyle w:val="Hipercze"/>
                    <w:rFonts w:ascii="Times New Roman" w:hAnsi="Times New Roman"/>
                    <w:noProof/>
                    <w:sz w:val="20"/>
                    <w:szCs w:val="20"/>
                  </w:rPr>
                  <w:t>Rozpoznanie geotechniczne</w:t>
                </w:r>
                <w:r w:rsidR="0065693D" w:rsidRPr="0065693D">
                  <w:rPr>
                    <w:rFonts w:ascii="Times New Roman" w:hAnsi="Times New Roman"/>
                    <w:noProof/>
                    <w:webHidden/>
                    <w:sz w:val="20"/>
                    <w:szCs w:val="20"/>
                  </w:rPr>
                  <w:tab/>
                </w:r>
                <w:r w:rsidR="0065693D" w:rsidRPr="0065693D">
                  <w:rPr>
                    <w:rFonts w:ascii="Times New Roman" w:hAnsi="Times New Roman"/>
                    <w:noProof/>
                    <w:webHidden/>
                    <w:sz w:val="20"/>
                    <w:szCs w:val="20"/>
                  </w:rPr>
                  <w:fldChar w:fldCharType="begin"/>
                </w:r>
                <w:r w:rsidR="0065693D" w:rsidRPr="0065693D">
                  <w:rPr>
                    <w:rFonts w:ascii="Times New Roman" w:hAnsi="Times New Roman"/>
                    <w:noProof/>
                    <w:webHidden/>
                    <w:sz w:val="20"/>
                    <w:szCs w:val="20"/>
                  </w:rPr>
                  <w:instrText xml:space="preserve"> PAGEREF _Toc124961247 \h </w:instrText>
                </w:r>
                <w:r w:rsidR="0065693D" w:rsidRPr="0065693D">
                  <w:rPr>
                    <w:rFonts w:ascii="Times New Roman" w:hAnsi="Times New Roman"/>
                    <w:noProof/>
                    <w:webHidden/>
                    <w:sz w:val="20"/>
                    <w:szCs w:val="20"/>
                  </w:rPr>
                </w:r>
                <w:r w:rsidR="0065693D" w:rsidRPr="0065693D">
                  <w:rPr>
                    <w:rFonts w:ascii="Times New Roman" w:hAnsi="Times New Roman"/>
                    <w:noProof/>
                    <w:webHidden/>
                    <w:sz w:val="20"/>
                    <w:szCs w:val="20"/>
                  </w:rPr>
                  <w:fldChar w:fldCharType="separate"/>
                </w:r>
                <w:r w:rsidR="00BD7101">
                  <w:rPr>
                    <w:rFonts w:ascii="Times New Roman" w:hAnsi="Times New Roman"/>
                    <w:noProof/>
                    <w:webHidden/>
                    <w:sz w:val="20"/>
                    <w:szCs w:val="20"/>
                  </w:rPr>
                  <w:t>10</w:t>
                </w:r>
                <w:r w:rsidR="0065693D" w:rsidRPr="0065693D">
                  <w:rPr>
                    <w:rFonts w:ascii="Times New Roman" w:hAnsi="Times New Roman"/>
                    <w:noProof/>
                    <w:webHidden/>
                    <w:sz w:val="20"/>
                    <w:szCs w:val="20"/>
                  </w:rPr>
                  <w:fldChar w:fldCharType="end"/>
                </w:r>
              </w:hyperlink>
            </w:p>
            <w:p w14:paraId="4014E980" w14:textId="1AE3CC81" w:rsidR="0065693D" w:rsidRPr="0065693D" w:rsidRDefault="00000000">
              <w:pPr>
                <w:pStyle w:val="Spistreci1"/>
                <w:rPr>
                  <w:rFonts w:ascii="Times New Roman" w:eastAsiaTheme="minorEastAsia" w:hAnsi="Times New Roman"/>
                  <w:noProof/>
                  <w:sz w:val="20"/>
                  <w:szCs w:val="20"/>
                  <w:lang w:eastAsia="pl-PL"/>
                </w:rPr>
              </w:pPr>
              <w:hyperlink w:anchor="_Toc124961248" w:history="1">
                <w:r w:rsidR="0065693D" w:rsidRPr="0065693D">
                  <w:rPr>
                    <w:rStyle w:val="Hipercze"/>
                    <w:rFonts w:ascii="Times New Roman" w:hAnsi="Times New Roman"/>
                    <w:noProof/>
                    <w:sz w:val="20"/>
                    <w:szCs w:val="20"/>
                  </w:rPr>
                  <w:t>2.</w:t>
                </w:r>
                <w:r w:rsidR="0065693D" w:rsidRPr="0065693D">
                  <w:rPr>
                    <w:rFonts w:ascii="Times New Roman" w:eastAsiaTheme="minorEastAsia" w:hAnsi="Times New Roman"/>
                    <w:noProof/>
                    <w:sz w:val="20"/>
                    <w:szCs w:val="20"/>
                    <w:lang w:eastAsia="pl-PL"/>
                  </w:rPr>
                  <w:tab/>
                </w:r>
                <w:r w:rsidR="0065693D" w:rsidRPr="0065693D">
                  <w:rPr>
                    <w:rStyle w:val="Hipercze"/>
                    <w:rFonts w:ascii="Times New Roman" w:hAnsi="Times New Roman"/>
                    <w:noProof/>
                    <w:sz w:val="20"/>
                    <w:szCs w:val="20"/>
                  </w:rPr>
                  <w:t>Określenie istniejącego stanu zagospodarowania działki lub terenu, w tym informacja o obiektach budowlanych przeznaczonych do rozbiórki</w:t>
                </w:r>
                <w:r w:rsidR="0065693D" w:rsidRPr="0065693D">
                  <w:rPr>
                    <w:rFonts w:ascii="Times New Roman" w:hAnsi="Times New Roman"/>
                    <w:noProof/>
                    <w:webHidden/>
                    <w:sz w:val="20"/>
                    <w:szCs w:val="20"/>
                  </w:rPr>
                  <w:tab/>
                </w:r>
                <w:r w:rsidR="0065693D" w:rsidRPr="0065693D">
                  <w:rPr>
                    <w:rFonts w:ascii="Times New Roman" w:hAnsi="Times New Roman"/>
                    <w:noProof/>
                    <w:webHidden/>
                    <w:sz w:val="20"/>
                    <w:szCs w:val="20"/>
                  </w:rPr>
                  <w:fldChar w:fldCharType="begin"/>
                </w:r>
                <w:r w:rsidR="0065693D" w:rsidRPr="0065693D">
                  <w:rPr>
                    <w:rFonts w:ascii="Times New Roman" w:hAnsi="Times New Roman"/>
                    <w:noProof/>
                    <w:webHidden/>
                    <w:sz w:val="20"/>
                    <w:szCs w:val="20"/>
                  </w:rPr>
                  <w:instrText xml:space="preserve"> PAGEREF _Toc124961248 \h </w:instrText>
                </w:r>
                <w:r w:rsidR="0065693D" w:rsidRPr="0065693D">
                  <w:rPr>
                    <w:rFonts w:ascii="Times New Roman" w:hAnsi="Times New Roman"/>
                    <w:noProof/>
                    <w:webHidden/>
                    <w:sz w:val="20"/>
                    <w:szCs w:val="20"/>
                  </w:rPr>
                </w:r>
                <w:r w:rsidR="0065693D" w:rsidRPr="0065693D">
                  <w:rPr>
                    <w:rFonts w:ascii="Times New Roman" w:hAnsi="Times New Roman"/>
                    <w:noProof/>
                    <w:webHidden/>
                    <w:sz w:val="20"/>
                    <w:szCs w:val="20"/>
                  </w:rPr>
                  <w:fldChar w:fldCharType="separate"/>
                </w:r>
                <w:r w:rsidR="00BD7101">
                  <w:rPr>
                    <w:rFonts w:ascii="Times New Roman" w:hAnsi="Times New Roman"/>
                    <w:noProof/>
                    <w:webHidden/>
                    <w:sz w:val="20"/>
                    <w:szCs w:val="20"/>
                  </w:rPr>
                  <w:t>10</w:t>
                </w:r>
                <w:r w:rsidR="0065693D" w:rsidRPr="0065693D">
                  <w:rPr>
                    <w:rFonts w:ascii="Times New Roman" w:hAnsi="Times New Roman"/>
                    <w:noProof/>
                    <w:webHidden/>
                    <w:sz w:val="20"/>
                    <w:szCs w:val="20"/>
                  </w:rPr>
                  <w:fldChar w:fldCharType="end"/>
                </w:r>
              </w:hyperlink>
            </w:p>
            <w:p w14:paraId="7D4E9EF3" w14:textId="38636CC0" w:rsidR="0065693D" w:rsidRPr="0065693D" w:rsidRDefault="00000000">
              <w:pPr>
                <w:pStyle w:val="Spistreci1"/>
                <w:rPr>
                  <w:rFonts w:ascii="Times New Roman" w:eastAsiaTheme="minorEastAsia" w:hAnsi="Times New Roman"/>
                  <w:noProof/>
                  <w:sz w:val="20"/>
                  <w:szCs w:val="20"/>
                  <w:lang w:eastAsia="pl-PL"/>
                </w:rPr>
              </w:pPr>
              <w:hyperlink w:anchor="_Toc124961249" w:history="1">
                <w:r w:rsidR="0065693D" w:rsidRPr="0065693D">
                  <w:rPr>
                    <w:rStyle w:val="Hipercze"/>
                    <w:rFonts w:ascii="Times New Roman" w:hAnsi="Times New Roman"/>
                    <w:noProof/>
                    <w:sz w:val="20"/>
                    <w:szCs w:val="20"/>
                  </w:rPr>
                  <w:t>3.</w:t>
                </w:r>
                <w:r w:rsidR="0065693D" w:rsidRPr="0065693D">
                  <w:rPr>
                    <w:rFonts w:ascii="Times New Roman" w:eastAsiaTheme="minorEastAsia" w:hAnsi="Times New Roman"/>
                    <w:noProof/>
                    <w:sz w:val="20"/>
                    <w:szCs w:val="20"/>
                    <w:lang w:eastAsia="pl-PL"/>
                  </w:rPr>
                  <w:tab/>
                </w:r>
                <w:r w:rsidR="0065693D" w:rsidRPr="0065693D">
                  <w:rPr>
                    <w:rStyle w:val="Hipercze"/>
                    <w:rFonts w:ascii="Times New Roman" w:hAnsi="Times New Roman"/>
                    <w:noProof/>
                    <w:sz w:val="20"/>
                    <w:szCs w:val="20"/>
                  </w:rPr>
                  <w:t>Projektowane zagospodarowania terenu lub działki</w:t>
                </w:r>
                <w:r w:rsidR="0065693D" w:rsidRPr="0065693D">
                  <w:rPr>
                    <w:rFonts w:ascii="Times New Roman" w:hAnsi="Times New Roman"/>
                    <w:noProof/>
                    <w:webHidden/>
                    <w:sz w:val="20"/>
                    <w:szCs w:val="20"/>
                  </w:rPr>
                  <w:tab/>
                </w:r>
                <w:r w:rsidR="0065693D" w:rsidRPr="0065693D">
                  <w:rPr>
                    <w:rFonts w:ascii="Times New Roman" w:hAnsi="Times New Roman"/>
                    <w:noProof/>
                    <w:webHidden/>
                    <w:sz w:val="20"/>
                    <w:szCs w:val="20"/>
                  </w:rPr>
                  <w:fldChar w:fldCharType="begin"/>
                </w:r>
                <w:r w:rsidR="0065693D" w:rsidRPr="0065693D">
                  <w:rPr>
                    <w:rFonts w:ascii="Times New Roman" w:hAnsi="Times New Roman"/>
                    <w:noProof/>
                    <w:webHidden/>
                    <w:sz w:val="20"/>
                    <w:szCs w:val="20"/>
                  </w:rPr>
                  <w:instrText xml:space="preserve"> PAGEREF _Toc124961249 \h </w:instrText>
                </w:r>
                <w:r w:rsidR="0065693D" w:rsidRPr="0065693D">
                  <w:rPr>
                    <w:rFonts w:ascii="Times New Roman" w:hAnsi="Times New Roman"/>
                    <w:noProof/>
                    <w:webHidden/>
                    <w:sz w:val="20"/>
                    <w:szCs w:val="20"/>
                  </w:rPr>
                </w:r>
                <w:r w:rsidR="0065693D" w:rsidRPr="0065693D">
                  <w:rPr>
                    <w:rFonts w:ascii="Times New Roman" w:hAnsi="Times New Roman"/>
                    <w:noProof/>
                    <w:webHidden/>
                    <w:sz w:val="20"/>
                    <w:szCs w:val="20"/>
                  </w:rPr>
                  <w:fldChar w:fldCharType="separate"/>
                </w:r>
                <w:r w:rsidR="00BD7101">
                  <w:rPr>
                    <w:rFonts w:ascii="Times New Roman" w:hAnsi="Times New Roman"/>
                    <w:noProof/>
                    <w:webHidden/>
                    <w:sz w:val="20"/>
                    <w:szCs w:val="20"/>
                  </w:rPr>
                  <w:t>10</w:t>
                </w:r>
                <w:r w:rsidR="0065693D" w:rsidRPr="0065693D">
                  <w:rPr>
                    <w:rFonts w:ascii="Times New Roman" w:hAnsi="Times New Roman"/>
                    <w:noProof/>
                    <w:webHidden/>
                    <w:sz w:val="20"/>
                    <w:szCs w:val="20"/>
                  </w:rPr>
                  <w:fldChar w:fldCharType="end"/>
                </w:r>
              </w:hyperlink>
            </w:p>
            <w:p w14:paraId="4C34CD1C" w14:textId="63AB8F70" w:rsidR="0065693D" w:rsidRPr="0065693D" w:rsidRDefault="00000000">
              <w:pPr>
                <w:pStyle w:val="Spistreci2"/>
                <w:rPr>
                  <w:rFonts w:cs="Times New Roman"/>
                  <w:noProof/>
                  <w:sz w:val="20"/>
                  <w:szCs w:val="20"/>
                  <w:lang w:eastAsia="pl-PL"/>
                </w:rPr>
              </w:pPr>
              <w:hyperlink w:anchor="_Toc124961250" w:history="1">
                <w:r w:rsidR="0065693D" w:rsidRPr="0065693D">
                  <w:rPr>
                    <w:rStyle w:val="Hipercze"/>
                    <w:rFonts w:cs="Times New Roman"/>
                    <w:noProof/>
                    <w:sz w:val="20"/>
                    <w:szCs w:val="20"/>
                  </w:rPr>
                  <w:t>3.1.</w:t>
                </w:r>
                <w:r w:rsidR="0065693D" w:rsidRPr="0065693D">
                  <w:rPr>
                    <w:rFonts w:cs="Times New Roman"/>
                    <w:noProof/>
                    <w:sz w:val="20"/>
                    <w:szCs w:val="20"/>
                    <w:lang w:eastAsia="pl-PL"/>
                  </w:rPr>
                  <w:tab/>
                </w:r>
                <w:r w:rsidR="0065693D" w:rsidRPr="0065693D">
                  <w:rPr>
                    <w:rStyle w:val="Hipercze"/>
                    <w:rFonts w:cs="Times New Roman"/>
                    <w:noProof/>
                    <w:sz w:val="20"/>
                    <w:szCs w:val="20"/>
                  </w:rPr>
                  <w:t>Urządzenia budowlane związane z obiektami budowlanymi</w:t>
                </w:r>
                <w:r w:rsidR="0065693D" w:rsidRPr="0065693D">
                  <w:rPr>
                    <w:rFonts w:cs="Times New Roman"/>
                    <w:noProof/>
                    <w:webHidden/>
                    <w:sz w:val="20"/>
                    <w:szCs w:val="20"/>
                  </w:rPr>
                  <w:tab/>
                </w:r>
                <w:r w:rsidR="0065693D" w:rsidRPr="0065693D">
                  <w:rPr>
                    <w:rFonts w:cs="Times New Roman"/>
                    <w:noProof/>
                    <w:webHidden/>
                    <w:sz w:val="20"/>
                    <w:szCs w:val="20"/>
                  </w:rPr>
                  <w:fldChar w:fldCharType="begin"/>
                </w:r>
                <w:r w:rsidR="0065693D" w:rsidRPr="0065693D">
                  <w:rPr>
                    <w:rFonts w:cs="Times New Roman"/>
                    <w:noProof/>
                    <w:webHidden/>
                    <w:sz w:val="20"/>
                    <w:szCs w:val="20"/>
                  </w:rPr>
                  <w:instrText xml:space="preserve"> PAGEREF _Toc124961250 \h </w:instrText>
                </w:r>
                <w:r w:rsidR="0065693D" w:rsidRPr="0065693D">
                  <w:rPr>
                    <w:rFonts w:cs="Times New Roman"/>
                    <w:noProof/>
                    <w:webHidden/>
                    <w:sz w:val="20"/>
                    <w:szCs w:val="20"/>
                  </w:rPr>
                </w:r>
                <w:r w:rsidR="0065693D" w:rsidRPr="0065693D">
                  <w:rPr>
                    <w:rFonts w:cs="Times New Roman"/>
                    <w:noProof/>
                    <w:webHidden/>
                    <w:sz w:val="20"/>
                    <w:szCs w:val="20"/>
                  </w:rPr>
                  <w:fldChar w:fldCharType="separate"/>
                </w:r>
                <w:r w:rsidR="00BD7101">
                  <w:rPr>
                    <w:rFonts w:cs="Times New Roman"/>
                    <w:noProof/>
                    <w:webHidden/>
                    <w:sz w:val="20"/>
                    <w:szCs w:val="20"/>
                  </w:rPr>
                  <w:t>14</w:t>
                </w:r>
                <w:r w:rsidR="0065693D" w:rsidRPr="0065693D">
                  <w:rPr>
                    <w:rFonts w:cs="Times New Roman"/>
                    <w:noProof/>
                    <w:webHidden/>
                    <w:sz w:val="20"/>
                    <w:szCs w:val="20"/>
                  </w:rPr>
                  <w:fldChar w:fldCharType="end"/>
                </w:r>
              </w:hyperlink>
            </w:p>
            <w:p w14:paraId="20AD7654" w14:textId="76EC4590" w:rsidR="0065693D" w:rsidRPr="0065693D" w:rsidRDefault="00000000">
              <w:pPr>
                <w:pStyle w:val="Spistreci2"/>
                <w:rPr>
                  <w:rFonts w:cs="Times New Roman"/>
                  <w:noProof/>
                  <w:sz w:val="20"/>
                  <w:szCs w:val="20"/>
                  <w:lang w:eastAsia="pl-PL"/>
                </w:rPr>
              </w:pPr>
              <w:hyperlink w:anchor="_Toc124961251" w:history="1">
                <w:r w:rsidR="0065693D" w:rsidRPr="0065693D">
                  <w:rPr>
                    <w:rStyle w:val="Hipercze"/>
                    <w:rFonts w:cs="Times New Roman"/>
                    <w:noProof/>
                    <w:sz w:val="20"/>
                    <w:szCs w:val="20"/>
                  </w:rPr>
                  <w:t>3.2.</w:t>
                </w:r>
                <w:r w:rsidR="0065693D" w:rsidRPr="0065693D">
                  <w:rPr>
                    <w:rFonts w:cs="Times New Roman"/>
                    <w:noProof/>
                    <w:sz w:val="20"/>
                    <w:szCs w:val="20"/>
                    <w:lang w:eastAsia="pl-PL"/>
                  </w:rPr>
                  <w:tab/>
                </w:r>
                <w:r w:rsidR="0065693D" w:rsidRPr="0065693D">
                  <w:rPr>
                    <w:rStyle w:val="Hipercze"/>
                    <w:rFonts w:cs="Times New Roman"/>
                    <w:noProof/>
                    <w:sz w:val="20"/>
                    <w:szCs w:val="20"/>
                  </w:rPr>
                  <w:t>Sposób odprowadzania lub oczyszczania ścieków</w:t>
                </w:r>
                <w:r w:rsidR="0065693D" w:rsidRPr="0065693D">
                  <w:rPr>
                    <w:rFonts w:cs="Times New Roman"/>
                    <w:noProof/>
                    <w:webHidden/>
                    <w:sz w:val="20"/>
                    <w:szCs w:val="20"/>
                  </w:rPr>
                  <w:tab/>
                </w:r>
                <w:r w:rsidR="0065693D" w:rsidRPr="0065693D">
                  <w:rPr>
                    <w:rFonts w:cs="Times New Roman"/>
                    <w:noProof/>
                    <w:webHidden/>
                    <w:sz w:val="20"/>
                    <w:szCs w:val="20"/>
                  </w:rPr>
                  <w:fldChar w:fldCharType="begin"/>
                </w:r>
                <w:r w:rsidR="0065693D" w:rsidRPr="0065693D">
                  <w:rPr>
                    <w:rFonts w:cs="Times New Roman"/>
                    <w:noProof/>
                    <w:webHidden/>
                    <w:sz w:val="20"/>
                    <w:szCs w:val="20"/>
                  </w:rPr>
                  <w:instrText xml:space="preserve"> PAGEREF _Toc124961251 \h </w:instrText>
                </w:r>
                <w:r w:rsidR="0065693D" w:rsidRPr="0065693D">
                  <w:rPr>
                    <w:rFonts w:cs="Times New Roman"/>
                    <w:noProof/>
                    <w:webHidden/>
                    <w:sz w:val="20"/>
                    <w:szCs w:val="20"/>
                  </w:rPr>
                </w:r>
                <w:r w:rsidR="0065693D" w:rsidRPr="0065693D">
                  <w:rPr>
                    <w:rFonts w:cs="Times New Roman"/>
                    <w:noProof/>
                    <w:webHidden/>
                    <w:sz w:val="20"/>
                    <w:szCs w:val="20"/>
                  </w:rPr>
                  <w:fldChar w:fldCharType="separate"/>
                </w:r>
                <w:r w:rsidR="00BD7101">
                  <w:rPr>
                    <w:rFonts w:cs="Times New Roman"/>
                    <w:noProof/>
                    <w:webHidden/>
                    <w:sz w:val="20"/>
                    <w:szCs w:val="20"/>
                  </w:rPr>
                  <w:t>14</w:t>
                </w:r>
                <w:r w:rsidR="0065693D" w:rsidRPr="0065693D">
                  <w:rPr>
                    <w:rFonts w:cs="Times New Roman"/>
                    <w:noProof/>
                    <w:webHidden/>
                    <w:sz w:val="20"/>
                    <w:szCs w:val="20"/>
                  </w:rPr>
                  <w:fldChar w:fldCharType="end"/>
                </w:r>
              </w:hyperlink>
            </w:p>
            <w:p w14:paraId="39A12F1C" w14:textId="63605C02" w:rsidR="0065693D" w:rsidRPr="0065693D" w:rsidRDefault="00000000">
              <w:pPr>
                <w:pStyle w:val="Spistreci2"/>
                <w:rPr>
                  <w:rFonts w:cs="Times New Roman"/>
                  <w:noProof/>
                  <w:sz w:val="20"/>
                  <w:szCs w:val="20"/>
                  <w:lang w:eastAsia="pl-PL"/>
                </w:rPr>
              </w:pPr>
              <w:hyperlink w:anchor="_Toc124961252" w:history="1">
                <w:r w:rsidR="0065693D" w:rsidRPr="0065693D">
                  <w:rPr>
                    <w:rStyle w:val="Hipercze"/>
                    <w:rFonts w:cs="Times New Roman"/>
                    <w:noProof/>
                    <w:sz w:val="20"/>
                    <w:szCs w:val="20"/>
                  </w:rPr>
                  <w:t>3.3.</w:t>
                </w:r>
                <w:r w:rsidR="0065693D" w:rsidRPr="0065693D">
                  <w:rPr>
                    <w:rFonts w:cs="Times New Roman"/>
                    <w:noProof/>
                    <w:sz w:val="20"/>
                    <w:szCs w:val="20"/>
                    <w:lang w:eastAsia="pl-PL"/>
                  </w:rPr>
                  <w:tab/>
                </w:r>
                <w:r w:rsidR="0065693D" w:rsidRPr="0065693D">
                  <w:rPr>
                    <w:rStyle w:val="Hipercze"/>
                    <w:rFonts w:cs="Times New Roman"/>
                    <w:noProof/>
                    <w:sz w:val="20"/>
                    <w:szCs w:val="20"/>
                  </w:rPr>
                  <w:t>Układ komunikacyjny</w:t>
                </w:r>
                <w:r w:rsidR="0065693D" w:rsidRPr="0065693D">
                  <w:rPr>
                    <w:rFonts w:cs="Times New Roman"/>
                    <w:noProof/>
                    <w:webHidden/>
                    <w:sz w:val="20"/>
                    <w:szCs w:val="20"/>
                  </w:rPr>
                  <w:tab/>
                </w:r>
                <w:r w:rsidR="0065693D" w:rsidRPr="0065693D">
                  <w:rPr>
                    <w:rFonts w:cs="Times New Roman"/>
                    <w:noProof/>
                    <w:webHidden/>
                    <w:sz w:val="20"/>
                    <w:szCs w:val="20"/>
                  </w:rPr>
                  <w:fldChar w:fldCharType="begin"/>
                </w:r>
                <w:r w:rsidR="0065693D" w:rsidRPr="0065693D">
                  <w:rPr>
                    <w:rFonts w:cs="Times New Roman"/>
                    <w:noProof/>
                    <w:webHidden/>
                    <w:sz w:val="20"/>
                    <w:szCs w:val="20"/>
                  </w:rPr>
                  <w:instrText xml:space="preserve"> PAGEREF _Toc124961252 \h </w:instrText>
                </w:r>
                <w:r w:rsidR="0065693D" w:rsidRPr="0065693D">
                  <w:rPr>
                    <w:rFonts w:cs="Times New Roman"/>
                    <w:noProof/>
                    <w:webHidden/>
                    <w:sz w:val="20"/>
                    <w:szCs w:val="20"/>
                  </w:rPr>
                </w:r>
                <w:r w:rsidR="0065693D" w:rsidRPr="0065693D">
                  <w:rPr>
                    <w:rFonts w:cs="Times New Roman"/>
                    <w:noProof/>
                    <w:webHidden/>
                    <w:sz w:val="20"/>
                    <w:szCs w:val="20"/>
                  </w:rPr>
                  <w:fldChar w:fldCharType="separate"/>
                </w:r>
                <w:r w:rsidR="00BD7101">
                  <w:rPr>
                    <w:rFonts w:cs="Times New Roman"/>
                    <w:noProof/>
                    <w:webHidden/>
                    <w:sz w:val="20"/>
                    <w:szCs w:val="20"/>
                  </w:rPr>
                  <w:t>14</w:t>
                </w:r>
                <w:r w:rsidR="0065693D" w:rsidRPr="0065693D">
                  <w:rPr>
                    <w:rFonts w:cs="Times New Roman"/>
                    <w:noProof/>
                    <w:webHidden/>
                    <w:sz w:val="20"/>
                    <w:szCs w:val="20"/>
                  </w:rPr>
                  <w:fldChar w:fldCharType="end"/>
                </w:r>
              </w:hyperlink>
            </w:p>
            <w:p w14:paraId="779920A8" w14:textId="3603FE18" w:rsidR="0065693D" w:rsidRPr="0065693D" w:rsidRDefault="00000000">
              <w:pPr>
                <w:pStyle w:val="Spistreci2"/>
                <w:rPr>
                  <w:rFonts w:cs="Times New Roman"/>
                  <w:noProof/>
                  <w:sz w:val="20"/>
                  <w:szCs w:val="20"/>
                  <w:lang w:eastAsia="pl-PL"/>
                </w:rPr>
              </w:pPr>
              <w:hyperlink w:anchor="_Toc124961253" w:history="1">
                <w:r w:rsidR="0065693D" w:rsidRPr="0065693D">
                  <w:rPr>
                    <w:rStyle w:val="Hipercze"/>
                    <w:rFonts w:cs="Times New Roman"/>
                    <w:noProof/>
                    <w:sz w:val="20"/>
                    <w:szCs w:val="20"/>
                  </w:rPr>
                  <w:t>3.4.</w:t>
                </w:r>
                <w:r w:rsidR="0065693D" w:rsidRPr="0065693D">
                  <w:rPr>
                    <w:rFonts w:cs="Times New Roman"/>
                    <w:noProof/>
                    <w:sz w:val="20"/>
                    <w:szCs w:val="20"/>
                    <w:lang w:eastAsia="pl-PL"/>
                  </w:rPr>
                  <w:tab/>
                </w:r>
                <w:r w:rsidR="0065693D" w:rsidRPr="0065693D">
                  <w:rPr>
                    <w:rStyle w:val="Hipercze"/>
                    <w:rFonts w:cs="Times New Roman"/>
                    <w:noProof/>
                    <w:sz w:val="20"/>
                    <w:szCs w:val="20"/>
                  </w:rPr>
                  <w:t>Sposób dostępu do drogi publicznej</w:t>
                </w:r>
                <w:r w:rsidR="0065693D" w:rsidRPr="0065693D">
                  <w:rPr>
                    <w:rFonts w:cs="Times New Roman"/>
                    <w:noProof/>
                    <w:webHidden/>
                    <w:sz w:val="20"/>
                    <w:szCs w:val="20"/>
                  </w:rPr>
                  <w:tab/>
                </w:r>
                <w:r w:rsidR="0065693D" w:rsidRPr="0065693D">
                  <w:rPr>
                    <w:rFonts w:cs="Times New Roman"/>
                    <w:noProof/>
                    <w:webHidden/>
                    <w:sz w:val="20"/>
                    <w:szCs w:val="20"/>
                  </w:rPr>
                  <w:fldChar w:fldCharType="begin"/>
                </w:r>
                <w:r w:rsidR="0065693D" w:rsidRPr="0065693D">
                  <w:rPr>
                    <w:rFonts w:cs="Times New Roman"/>
                    <w:noProof/>
                    <w:webHidden/>
                    <w:sz w:val="20"/>
                    <w:szCs w:val="20"/>
                  </w:rPr>
                  <w:instrText xml:space="preserve"> PAGEREF _Toc124961253 \h </w:instrText>
                </w:r>
                <w:r w:rsidR="0065693D" w:rsidRPr="0065693D">
                  <w:rPr>
                    <w:rFonts w:cs="Times New Roman"/>
                    <w:noProof/>
                    <w:webHidden/>
                    <w:sz w:val="20"/>
                    <w:szCs w:val="20"/>
                  </w:rPr>
                </w:r>
                <w:r w:rsidR="0065693D" w:rsidRPr="0065693D">
                  <w:rPr>
                    <w:rFonts w:cs="Times New Roman"/>
                    <w:noProof/>
                    <w:webHidden/>
                    <w:sz w:val="20"/>
                    <w:szCs w:val="20"/>
                  </w:rPr>
                  <w:fldChar w:fldCharType="separate"/>
                </w:r>
                <w:r w:rsidR="00BD7101">
                  <w:rPr>
                    <w:rFonts w:cs="Times New Roman"/>
                    <w:noProof/>
                    <w:webHidden/>
                    <w:sz w:val="20"/>
                    <w:szCs w:val="20"/>
                  </w:rPr>
                  <w:t>14</w:t>
                </w:r>
                <w:r w:rsidR="0065693D" w:rsidRPr="0065693D">
                  <w:rPr>
                    <w:rFonts w:cs="Times New Roman"/>
                    <w:noProof/>
                    <w:webHidden/>
                    <w:sz w:val="20"/>
                    <w:szCs w:val="20"/>
                  </w:rPr>
                  <w:fldChar w:fldCharType="end"/>
                </w:r>
              </w:hyperlink>
            </w:p>
            <w:p w14:paraId="4886C4EB" w14:textId="3A6EBFA4" w:rsidR="0065693D" w:rsidRPr="0065693D" w:rsidRDefault="00000000">
              <w:pPr>
                <w:pStyle w:val="Spistreci2"/>
                <w:rPr>
                  <w:rFonts w:cs="Times New Roman"/>
                  <w:noProof/>
                  <w:sz w:val="20"/>
                  <w:szCs w:val="20"/>
                  <w:lang w:eastAsia="pl-PL"/>
                </w:rPr>
              </w:pPr>
              <w:hyperlink w:anchor="_Toc124961254" w:history="1">
                <w:r w:rsidR="0065693D" w:rsidRPr="0065693D">
                  <w:rPr>
                    <w:rStyle w:val="Hipercze"/>
                    <w:rFonts w:cs="Times New Roman"/>
                    <w:noProof/>
                    <w:sz w:val="20"/>
                    <w:szCs w:val="20"/>
                  </w:rPr>
                  <w:t>3.5.</w:t>
                </w:r>
                <w:r w:rsidR="0065693D" w:rsidRPr="0065693D">
                  <w:rPr>
                    <w:rFonts w:cs="Times New Roman"/>
                    <w:noProof/>
                    <w:sz w:val="20"/>
                    <w:szCs w:val="20"/>
                    <w:lang w:eastAsia="pl-PL"/>
                  </w:rPr>
                  <w:tab/>
                </w:r>
                <w:r w:rsidR="0065693D" w:rsidRPr="0065693D">
                  <w:rPr>
                    <w:rStyle w:val="Hipercze"/>
                    <w:rFonts w:cs="Times New Roman"/>
                    <w:noProof/>
                    <w:sz w:val="20"/>
                    <w:szCs w:val="20"/>
                  </w:rPr>
                  <w:t>Parametry techniczne sieci i urządzeń uzbrojenia terenu</w:t>
                </w:r>
                <w:r w:rsidR="0065693D" w:rsidRPr="0065693D">
                  <w:rPr>
                    <w:rFonts w:cs="Times New Roman"/>
                    <w:noProof/>
                    <w:webHidden/>
                    <w:sz w:val="20"/>
                    <w:szCs w:val="20"/>
                  </w:rPr>
                  <w:tab/>
                </w:r>
                <w:r w:rsidR="0065693D" w:rsidRPr="0065693D">
                  <w:rPr>
                    <w:rFonts w:cs="Times New Roman"/>
                    <w:noProof/>
                    <w:webHidden/>
                    <w:sz w:val="20"/>
                    <w:szCs w:val="20"/>
                  </w:rPr>
                  <w:fldChar w:fldCharType="begin"/>
                </w:r>
                <w:r w:rsidR="0065693D" w:rsidRPr="0065693D">
                  <w:rPr>
                    <w:rFonts w:cs="Times New Roman"/>
                    <w:noProof/>
                    <w:webHidden/>
                    <w:sz w:val="20"/>
                    <w:szCs w:val="20"/>
                  </w:rPr>
                  <w:instrText xml:space="preserve"> PAGEREF _Toc124961254 \h </w:instrText>
                </w:r>
                <w:r w:rsidR="0065693D" w:rsidRPr="0065693D">
                  <w:rPr>
                    <w:rFonts w:cs="Times New Roman"/>
                    <w:noProof/>
                    <w:webHidden/>
                    <w:sz w:val="20"/>
                    <w:szCs w:val="20"/>
                  </w:rPr>
                </w:r>
                <w:r w:rsidR="0065693D" w:rsidRPr="0065693D">
                  <w:rPr>
                    <w:rFonts w:cs="Times New Roman"/>
                    <w:noProof/>
                    <w:webHidden/>
                    <w:sz w:val="20"/>
                    <w:szCs w:val="20"/>
                  </w:rPr>
                  <w:fldChar w:fldCharType="separate"/>
                </w:r>
                <w:r w:rsidR="00BD7101">
                  <w:rPr>
                    <w:rFonts w:cs="Times New Roman"/>
                    <w:noProof/>
                    <w:webHidden/>
                    <w:sz w:val="20"/>
                    <w:szCs w:val="20"/>
                  </w:rPr>
                  <w:t>14</w:t>
                </w:r>
                <w:r w:rsidR="0065693D" w:rsidRPr="0065693D">
                  <w:rPr>
                    <w:rFonts w:cs="Times New Roman"/>
                    <w:noProof/>
                    <w:webHidden/>
                    <w:sz w:val="20"/>
                    <w:szCs w:val="20"/>
                  </w:rPr>
                  <w:fldChar w:fldCharType="end"/>
                </w:r>
              </w:hyperlink>
            </w:p>
            <w:p w14:paraId="753D36D2" w14:textId="27C6CDFB" w:rsidR="0065693D" w:rsidRPr="0065693D" w:rsidRDefault="00000000">
              <w:pPr>
                <w:pStyle w:val="Spistreci2"/>
                <w:rPr>
                  <w:rFonts w:cs="Times New Roman"/>
                  <w:noProof/>
                  <w:sz w:val="20"/>
                  <w:szCs w:val="20"/>
                  <w:lang w:eastAsia="pl-PL"/>
                </w:rPr>
              </w:pPr>
              <w:hyperlink w:anchor="_Toc124961255" w:history="1">
                <w:r w:rsidR="0065693D" w:rsidRPr="0065693D">
                  <w:rPr>
                    <w:rStyle w:val="Hipercze"/>
                    <w:rFonts w:cs="Times New Roman"/>
                    <w:noProof/>
                    <w:sz w:val="20"/>
                    <w:szCs w:val="20"/>
                  </w:rPr>
                  <w:t>3.6.</w:t>
                </w:r>
                <w:r w:rsidR="0065693D" w:rsidRPr="0065693D">
                  <w:rPr>
                    <w:rFonts w:cs="Times New Roman"/>
                    <w:noProof/>
                    <w:sz w:val="20"/>
                    <w:szCs w:val="20"/>
                    <w:lang w:eastAsia="pl-PL"/>
                  </w:rPr>
                  <w:tab/>
                </w:r>
                <w:r w:rsidR="0065693D" w:rsidRPr="0065693D">
                  <w:rPr>
                    <w:rStyle w:val="Hipercze"/>
                    <w:rFonts w:cs="Times New Roman"/>
                    <w:noProof/>
                    <w:sz w:val="20"/>
                    <w:szCs w:val="20"/>
                  </w:rPr>
                  <w:t>Ukształtowanie terenu i układ zieleni, w zakresie niezbędnym do uzupełnienia części rysunkowej projektu zagospodarowania terenu lub działki</w:t>
                </w:r>
                <w:r w:rsidR="0065693D" w:rsidRPr="0065693D">
                  <w:rPr>
                    <w:rFonts w:cs="Times New Roman"/>
                    <w:noProof/>
                    <w:webHidden/>
                    <w:sz w:val="20"/>
                    <w:szCs w:val="20"/>
                  </w:rPr>
                  <w:tab/>
                </w:r>
                <w:r w:rsidR="0065693D" w:rsidRPr="0065693D">
                  <w:rPr>
                    <w:rFonts w:cs="Times New Roman"/>
                    <w:noProof/>
                    <w:webHidden/>
                    <w:sz w:val="20"/>
                    <w:szCs w:val="20"/>
                  </w:rPr>
                  <w:fldChar w:fldCharType="begin"/>
                </w:r>
                <w:r w:rsidR="0065693D" w:rsidRPr="0065693D">
                  <w:rPr>
                    <w:rFonts w:cs="Times New Roman"/>
                    <w:noProof/>
                    <w:webHidden/>
                    <w:sz w:val="20"/>
                    <w:szCs w:val="20"/>
                  </w:rPr>
                  <w:instrText xml:space="preserve"> PAGEREF _Toc124961255 \h </w:instrText>
                </w:r>
                <w:r w:rsidR="0065693D" w:rsidRPr="0065693D">
                  <w:rPr>
                    <w:rFonts w:cs="Times New Roman"/>
                    <w:noProof/>
                    <w:webHidden/>
                    <w:sz w:val="20"/>
                    <w:szCs w:val="20"/>
                  </w:rPr>
                </w:r>
                <w:r w:rsidR="0065693D" w:rsidRPr="0065693D">
                  <w:rPr>
                    <w:rFonts w:cs="Times New Roman"/>
                    <w:noProof/>
                    <w:webHidden/>
                    <w:sz w:val="20"/>
                    <w:szCs w:val="20"/>
                  </w:rPr>
                  <w:fldChar w:fldCharType="separate"/>
                </w:r>
                <w:r w:rsidR="00BD7101">
                  <w:rPr>
                    <w:rFonts w:cs="Times New Roman"/>
                    <w:noProof/>
                    <w:webHidden/>
                    <w:sz w:val="20"/>
                    <w:szCs w:val="20"/>
                  </w:rPr>
                  <w:t>14</w:t>
                </w:r>
                <w:r w:rsidR="0065693D" w:rsidRPr="0065693D">
                  <w:rPr>
                    <w:rFonts w:cs="Times New Roman"/>
                    <w:noProof/>
                    <w:webHidden/>
                    <w:sz w:val="20"/>
                    <w:szCs w:val="20"/>
                  </w:rPr>
                  <w:fldChar w:fldCharType="end"/>
                </w:r>
              </w:hyperlink>
            </w:p>
            <w:p w14:paraId="486D131F" w14:textId="6A2A0E21" w:rsidR="0065693D" w:rsidRPr="0065693D" w:rsidRDefault="00000000">
              <w:pPr>
                <w:pStyle w:val="Spistreci1"/>
                <w:rPr>
                  <w:rFonts w:ascii="Times New Roman" w:eastAsiaTheme="minorEastAsia" w:hAnsi="Times New Roman"/>
                  <w:noProof/>
                  <w:sz w:val="20"/>
                  <w:szCs w:val="20"/>
                  <w:lang w:eastAsia="pl-PL"/>
                </w:rPr>
              </w:pPr>
              <w:hyperlink w:anchor="_Toc124961256" w:history="1">
                <w:r w:rsidR="0065693D" w:rsidRPr="0065693D">
                  <w:rPr>
                    <w:rStyle w:val="Hipercze"/>
                    <w:rFonts w:ascii="Times New Roman" w:hAnsi="Times New Roman"/>
                    <w:noProof/>
                    <w:sz w:val="20"/>
                    <w:szCs w:val="20"/>
                  </w:rPr>
                  <w:t>4.</w:t>
                </w:r>
                <w:r w:rsidR="0065693D" w:rsidRPr="0065693D">
                  <w:rPr>
                    <w:rFonts w:ascii="Times New Roman" w:eastAsiaTheme="minorEastAsia" w:hAnsi="Times New Roman"/>
                    <w:noProof/>
                    <w:sz w:val="20"/>
                    <w:szCs w:val="20"/>
                    <w:lang w:eastAsia="pl-PL"/>
                  </w:rPr>
                  <w:tab/>
                </w:r>
                <w:r w:rsidR="0065693D" w:rsidRPr="0065693D">
                  <w:rPr>
                    <w:rStyle w:val="Hipercze"/>
                    <w:rFonts w:ascii="Times New Roman" w:hAnsi="Times New Roman"/>
                    <w:noProof/>
                    <w:sz w:val="20"/>
                    <w:szCs w:val="20"/>
                  </w:rPr>
                  <w:t>Zestawienia powierzchni zabudowy</w:t>
                </w:r>
                <w:r w:rsidR="0065693D" w:rsidRPr="0065693D">
                  <w:rPr>
                    <w:rFonts w:ascii="Times New Roman" w:hAnsi="Times New Roman"/>
                    <w:noProof/>
                    <w:webHidden/>
                    <w:sz w:val="20"/>
                    <w:szCs w:val="20"/>
                  </w:rPr>
                  <w:tab/>
                </w:r>
                <w:r w:rsidR="0065693D" w:rsidRPr="0065693D">
                  <w:rPr>
                    <w:rFonts w:ascii="Times New Roman" w:hAnsi="Times New Roman"/>
                    <w:noProof/>
                    <w:webHidden/>
                    <w:sz w:val="20"/>
                    <w:szCs w:val="20"/>
                  </w:rPr>
                  <w:fldChar w:fldCharType="begin"/>
                </w:r>
                <w:r w:rsidR="0065693D" w:rsidRPr="0065693D">
                  <w:rPr>
                    <w:rFonts w:ascii="Times New Roman" w:hAnsi="Times New Roman"/>
                    <w:noProof/>
                    <w:webHidden/>
                    <w:sz w:val="20"/>
                    <w:szCs w:val="20"/>
                  </w:rPr>
                  <w:instrText xml:space="preserve"> PAGEREF _Toc124961256 \h </w:instrText>
                </w:r>
                <w:r w:rsidR="0065693D" w:rsidRPr="0065693D">
                  <w:rPr>
                    <w:rFonts w:ascii="Times New Roman" w:hAnsi="Times New Roman"/>
                    <w:noProof/>
                    <w:webHidden/>
                    <w:sz w:val="20"/>
                    <w:szCs w:val="20"/>
                  </w:rPr>
                </w:r>
                <w:r w:rsidR="0065693D" w:rsidRPr="0065693D">
                  <w:rPr>
                    <w:rFonts w:ascii="Times New Roman" w:hAnsi="Times New Roman"/>
                    <w:noProof/>
                    <w:webHidden/>
                    <w:sz w:val="20"/>
                    <w:szCs w:val="20"/>
                  </w:rPr>
                  <w:fldChar w:fldCharType="separate"/>
                </w:r>
                <w:r w:rsidR="00BD7101">
                  <w:rPr>
                    <w:rFonts w:ascii="Times New Roman" w:hAnsi="Times New Roman"/>
                    <w:noProof/>
                    <w:webHidden/>
                    <w:sz w:val="20"/>
                    <w:szCs w:val="20"/>
                  </w:rPr>
                  <w:t>15</w:t>
                </w:r>
                <w:r w:rsidR="0065693D" w:rsidRPr="0065693D">
                  <w:rPr>
                    <w:rFonts w:ascii="Times New Roman" w:hAnsi="Times New Roman"/>
                    <w:noProof/>
                    <w:webHidden/>
                    <w:sz w:val="20"/>
                    <w:szCs w:val="20"/>
                  </w:rPr>
                  <w:fldChar w:fldCharType="end"/>
                </w:r>
              </w:hyperlink>
            </w:p>
            <w:p w14:paraId="1B83576B" w14:textId="72A3DFB2" w:rsidR="0065693D" w:rsidRPr="0065693D" w:rsidRDefault="00000000">
              <w:pPr>
                <w:pStyle w:val="Spistreci2"/>
                <w:rPr>
                  <w:rFonts w:cs="Times New Roman"/>
                  <w:noProof/>
                  <w:sz w:val="20"/>
                  <w:szCs w:val="20"/>
                  <w:lang w:eastAsia="pl-PL"/>
                </w:rPr>
              </w:pPr>
              <w:hyperlink w:anchor="_Toc124961257" w:history="1">
                <w:r w:rsidR="0065693D" w:rsidRPr="0065693D">
                  <w:rPr>
                    <w:rStyle w:val="Hipercze"/>
                    <w:rFonts w:cs="Times New Roman"/>
                    <w:noProof/>
                    <w:sz w:val="20"/>
                    <w:szCs w:val="20"/>
                  </w:rPr>
                  <w:t>4.1.</w:t>
                </w:r>
                <w:r w:rsidR="0065693D" w:rsidRPr="0065693D">
                  <w:rPr>
                    <w:rFonts w:cs="Times New Roman"/>
                    <w:noProof/>
                    <w:sz w:val="20"/>
                    <w:szCs w:val="20"/>
                    <w:lang w:eastAsia="pl-PL"/>
                  </w:rPr>
                  <w:tab/>
                </w:r>
                <w:r w:rsidR="0065693D" w:rsidRPr="0065693D">
                  <w:rPr>
                    <w:rStyle w:val="Hipercze"/>
                    <w:rFonts w:cs="Times New Roman"/>
                    <w:noProof/>
                    <w:sz w:val="20"/>
                    <w:szCs w:val="20"/>
                  </w:rPr>
                  <w:t>Powierzchnia zabudowy projektowanych i istniejących obiektów budowlanych</w:t>
                </w:r>
                <w:r w:rsidR="0065693D" w:rsidRPr="0065693D">
                  <w:rPr>
                    <w:rFonts w:cs="Times New Roman"/>
                    <w:noProof/>
                    <w:webHidden/>
                    <w:sz w:val="20"/>
                    <w:szCs w:val="20"/>
                  </w:rPr>
                  <w:tab/>
                </w:r>
                <w:r w:rsidR="0065693D" w:rsidRPr="0065693D">
                  <w:rPr>
                    <w:rFonts w:cs="Times New Roman"/>
                    <w:noProof/>
                    <w:webHidden/>
                    <w:sz w:val="20"/>
                    <w:szCs w:val="20"/>
                  </w:rPr>
                  <w:fldChar w:fldCharType="begin"/>
                </w:r>
                <w:r w:rsidR="0065693D" w:rsidRPr="0065693D">
                  <w:rPr>
                    <w:rFonts w:cs="Times New Roman"/>
                    <w:noProof/>
                    <w:webHidden/>
                    <w:sz w:val="20"/>
                    <w:szCs w:val="20"/>
                  </w:rPr>
                  <w:instrText xml:space="preserve"> PAGEREF _Toc124961257 \h </w:instrText>
                </w:r>
                <w:r w:rsidR="0065693D" w:rsidRPr="0065693D">
                  <w:rPr>
                    <w:rFonts w:cs="Times New Roman"/>
                    <w:noProof/>
                    <w:webHidden/>
                    <w:sz w:val="20"/>
                    <w:szCs w:val="20"/>
                  </w:rPr>
                </w:r>
                <w:r w:rsidR="0065693D" w:rsidRPr="0065693D">
                  <w:rPr>
                    <w:rFonts w:cs="Times New Roman"/>
                    <w:noProof/>
                    <w:webHidden/>
                    <w:sz w:val="20"/>
                    <w:szCs w:val="20"/>
                  </w:rPr>
                  <w:fldChar w:fldCharType="separate"/>
                </w:r>
                <w:r w:rsidR="00BD7101">
                  <w:rPr>
                    <w:rFonts w:cs="Times New Roman"/>
                    <w:noProof/>
                    <w:webHidden/>
                    <w:sz w:val="20"/>
                    <w:szCs w:val="20"/>
                  </w:rPr>
                  <w:t>15</w:t>
                </w:r>
                <w:r w:rsidR="0065693D" w:rsidRPr="0065693D">
                  <w:rPr>
                    <w:rFonts w:cs="Times New Roman"/>
                    <w:noProof/>
                    <w:webHidden/>
                    <w:sz w:val="20"/>
                    <w:szCs w:val="20"/>
                  </w:rPr>
                  <w:fldChar w:fldCharType="end"/>
                </w:r>
              </w:hyperlink>
            </w:p>
            <w:p w14:paraId="18BD5E78" w14:textId="3A4D3654" w:rsidR="0065693D" w:rsidRPr="0065693D" w:rsidRDefault="00000000">
              <w:pPr>
                <w:pStyle w:val="Spistreci2"/>
                <w:rPr>
                  <w:rFonts w:cs="Times New Roman"/>
                  <w:noProof/>
                  <w:sz w:val="20"/>
                  <w:szCs w:val="20"/>
                  <w:lang w:eastAsia="pl-PL"/>
                </w:rPr>
              </w:pPr>
              <w:hyperlink w:anchor="_Toc124961258" w:history="1">
                <w:r w:rsidR="0065693D" w:rsidRPr="0065693D">
                  <w:rPr>
                    <w:rStyle w:val="Hipercze"/>
                    <w:rFonts w:cs="Times New Roman"/>
                    <w:noProof/>
                    <w:sz w:val="20"/>
                    <w:szCs w:val="20"/>
                  </w:rPr>
                  <w:t>4.2.</w:t>
                </w:r>
                <w:r w:rsidR="0065693D" w:rsidRPr="0065693D">
                  <w:rPr>
                    <w:rFonts w:cs="Times New Roman"/>
                    <w:noProof/>
                    <w:sz w:val="20"/>
                    <w:szCs w:val="20"/>
                    <w:lang w:eastAsia="pl-PL"/>
                  </w:rPr>
                  <w:tab/>
                </w:r>
                <w:r w:rsidR="0065693D" w:rsidRPr="0065693D">
                  <w:rPr>
                    <w:rStyle w:val="Hipercze"/>
                    <w:rFonts w:cs="Times New Roman"/>
                    <w:noProof/>
                    <w:sz w:val="20"/>
                    <w:szCs w:val="20"/>
                  </w:rPr>
                  <w:t>Powierzchnia dróg, parkingów, placów i chodników</w:t>
                </w:r>
                <w:r w:rsidR="0065693D" w:rsidRPr="0065693D">
                  <w:rPr>
                    <w:rFonts w:cs="Times New Roman"/>
                    <w:noProof/>
                    <w:webHidden/>
                    <w:sz w:val="20"/>
                    <w:szCs w:val="20"/>
                  </w:rPr>
                  <w:tab/>
                </w:r>
                <w:r w:rsidR="0065693D" w:rsidRPr="0065693D">
                  <w:rPr>
                    <w:rFonts w:cs="Times New Roman"/>
                    <w:noProof/>
                    <w:webHidden/>
                    <w:sz w:val="20"/>
                    <w:szCs w:val="20"/>
                  </w:rPr>
                  <w:fldChar w:fldCharType="begin"/>
                </w:r>
                <w:r w:rsidR="0065693D" w:rsidRPr="0065693D">
                  <w:rPr>
                    <w:rFonts w:cs="Times New Roman"/>
                    <w:noProof/>
                    <w:webHidden/>
                    <w:sz w:val="20"/>
                    <w:szCs w:val="20"/>
                  </w:rPr>
                  <w:instrText xml:space="preserve"> PAGEREF _Toc124961258 \h </w:instrText>
                </w:r>
                <w:r w:rsidR="0065693D" w:rsidRPr="0065693D">
                  <w:rPr>
                    <w:rFonts w:cs="Times New Roman"/>
                    <w:noProof/>
                    <w:webHidden/>
                    <w:sz w:val="20"/>
                    <w:szCs w:val="20"/>
                  </w:rPr>
                </w:r>
                <w:r w:rsidR="0065693D" w:rsidRPr="0065693D">
                  <w:rPr>
                    <w:rFonts w:cs="Times New Roman"/>
                    <w:noProof/>
                    <w:webHidden/>
                    <w:sz w:val="20"/>
                    <w:szCs w:val="20"/>
                  </w:rPr>
                  <w:fldChar w:fldCharType="separate"/>
                </w:r>
                <w:r w:rsidR="00BD7101">
                  <w:rPr>
                    <w:rFonts w:cs="Times New Roman"/>
                    <w:noProof/>
                    <w:webHidden/>
                    <w:sz w:val="20"/>
                    <w:szCs w:val="20"/>
                  </w:rPr>
                  <w:t>15</w:t>
                </w:r>
                <w:r w:rsidR="0065693D" w:rsidRPr="0065693D">
                  <w:rPr>
                    <w:rFonts w:cs="Times New Roman"/>
                    <w:noProof/>
                    <w:webHidden/>
                    <w:sz w:val="20"/>
                    <w:szCs w:val="20"/>
                  </w:rPr>
                  <w:fldChar w:fldCharType="end"/>
                </w:r>
              </w:hyperlink>
            </w:p>
            <w:p w14:paraId="33DDD6B8" w14:textId="4AF4308D" w:rsidR="0065693D" w:rsidRPr="0065693D" w:rsidRDefault="00000000">
              <w:pPr>
                <w:pStyle w:val="Spistreci2"/>
                <w:rPr>
                  <w:rFonts w:cs="Times New Roman"/>
                  <w:noProof/>
                  <w:sz w:val="20"/>
                  <w:szCs w:val="20"/>
                  <w:lang w:eastAsia="pl-PL"/>
                </w:rPr>
              </w:pPr>
              <w:hyperlink w:anchor="_Toc124961259" w:history="1">
                <w:r w:rsidR="0065693D" w:rsidRPr="0065693D">
                  <w:rPr>
                    <w:rStyle w:val="Hipercze"/>
                    <w:rFonts w:cs="Times New Roman"/>
                    <w:noProof/>
                    <w:sz w:val="20"/>
                    <w:szCs w:val="20"/>
                  </w:rPr>
                  <w:t>4.3.</w:t>
                </w:r>
                <w:r w:rsidR="0065693D" w:rsidRPr="0065693D">
                  <w:rPr>
                    <w:rFonts w:cs="Times New Roman"/>
                    <w:noProof/>
                    <w:sz w:val="20"/>
                    <w:szCs w:val="20"/>
                    <w:lang w:eastAsia="pl-PL"/>
                  </w:rPr>
                  <w:tab/>
                </w:r>
                <w:r w:rsidR="0065693D" w:rsidRPr="0065693D">
                  <w:rPr>
                    <w:rStyle w:val="Hipercze"/>
                    <w:rFonts w:cs="Times New Roman"/>
                    <w:noProof/>
                    <w:sz w:val="20"/>
                    <w:szCs w:val="20"/>
                  </w:rPr>
                  <w:t>Powierzchnia biologicznie czynna</w:t>
                </w:r>
                <w:r w:rsidR="0065693D" w:rsidRPr="0065693D">
                  <w:rPr>
                    <w:rFonts w:cs="Times New Roman"/>
                    <w:noProof/>
                    <w:webHidden/>
                    <w:sz w:val="20"/>
                    <w:szCs w:val="20"/>
                  </w:rPr>
                  <w:tab/>
                </w:r>
                <w:r w:rsidR="0065693D" w:rsidRPr="0065693D">
                  <w:rPr>
                    <w:rFonts w:cs="Times New Roman"/>
                    <w:noProof/>
                    <w:webHidden/>
                    <w:sz w:val="20"/>
                    <w:szCs w:val="20"/>
                  </w:rPr>
                  <w:fldChar w:fldCharType="begin"/>
                </w:r>
                <w:r w:rsidR="0065693D" w:rsidRPr="0065693D">
                  <w:rPr>
                    <w:rFonts w:cs="Times New Roman"/>
                    <w:noProof/>
                    <w:webHidden/>
                    <w:sz w:val="20"/>
                    <w:szCs w:val="20"/>
                  </w:rPr>
                  <w:instrText xml:space="preserve"> PAGEREF _Toc124961259 \h </w:instrText>
                </w:r>
                <w:r w:rsidR="0065693D" w:rsidRPr="0065693D">
                  <w:rPr>
                    <w:rFonts w:cs="Times New Roman"/>
                    <w:noProof/>
                    <w:webHidden/>
                    <w:sz w:val="20"/>
                    <w:szCs w:val="20"/>
                  </w:rPr>
                </w:r>
                <w:r w:rsidR="0065693D" w:rsidRPr="0065693D">
                  <w:rPr>
                    <w:rFonts w:cs="Times New Roman"/>
                    <w:noProof/>
                    <w:webHidden/>
                    <w:sz w:val="20"/>
                    <w:szCs w:val="20"/>
                  </w:rPr>
                  <w:fldChar w:fldCharType="separate"/>
                </w:r>
                <w:r w:rsidR="00BD7101">
                  <w:rPr>
                    <w:rFonts w:cs="Times New Roman"/>
                    <w:noProof/>
                    <w:webHidden/>
                    <w:sz w:val="20"/>
                    <w:szCs w:val="20"/>
                  </w:rPr>
                  <w:t>15</w:t>
                </w:r>
                <w:r w:rsidR="0065693D" w:rsidRPr="0065693D">
                  <w:rPr>
                    <w:rFonts w:cs="Times New Roman"/>
                    <w:noProof/>
                    <w:webHidden/>
                    <w:sz w:val="20"/>
                    <w:szCs w:val="20"/>
                  </w:rPr>
                  <w:fldChar w:fldCharType="end"/>
                </w:r>
              </w:hyperlink>
            </w:p>
            <w:p w14:paraId="6083225D" w14:textId="71CD8240" w:rsidR="0065693D" w:rsidRPr="0065693D" w:rsidRDefault="00000000">
              <w:pPr>
                <w:pStyle w:val="Spistreci2"/>
                <w:rPr>
                  <w:rFonts w:cs="Times New Roman"/>
                  <w:noProof/>
                  <w:sz w:val="20"/>
                  <w:szCs w:val="20"/>
                  <w:lang w:eastAsia="pl-PL"/>
                </w:rPr>
              </w:pPr>
              <w:hyperlink w:anchor="_Toc124961260" w:history="1">
                <w:r w:rsidR="0065693D" w:rsidRPr="0065693D">
                  <w:rPr>
                    <w:rStyle w:val="Hipercze"/>
                    <w:rFonts w:cs="Times New Roman"/>
                    <w:noProof/>
                    <w:sz w:val="20"/>
                    <w:szCs w:val="20"/>
                  </w:rPr>
                  <w:t>4.4.</w:t>
                </w:r>
                <w:r w:rsidR="0065693D" w:rsidRPr="0065693D">
                  <w:rPr>
                    <w:rFonts w:cs="Times New Roman"/>
                    <w:noProof/>
                    <w:sz w:val="20"/>
                    <w:szCs w:val="20"/>
                    <w:lang w:eastAsia="pl-PL"/>
                  </w:rPr>
                  <w:tab/>
                </w:r>
                <w:r w:rsidR="0065693D" w:rsidRPr="0065693D">
                  <w:rPr>
                    <w:rStyle w:val="Hipercze"/>
                    <w:rFonts w:cs="Times New Roman"/>
                    <w:noProof/>
                    <w:sz w:val="20"/>
                    <w:szCs w:val="20"/>
                  </w:rPr>
                  <w:t>Powierzchni innych części terenu, niezbędnych do sprawdzenia zgodności z ustaleniami miejscowego planu zagospodarowania przestrzennego, a w przypadku jego braku z decyzją o warunkach zabudowy i zagospodarowania terenu albo uchwały o ustaleniu lokalizacji inwestycji mieszkaniowej lub inwestycji towarzyszących</w:t>
                </w:r>
                <w:r w:rsidR="0065693D" w:rsidRPr="0065693D">
                  <w:rPr>
                    <w:rFonts w:cs="Times New Roman"/>
                    <w:noProof/>
                    <w:webHidden/>
                    <w:sz w:val="20"/>
                    <w:szCs w:val="20"/>
                  </w:rPr>
                  <w:tab/>
                </w:r>
                <w:r w:rsidR="0065693D" w:rsidRPr="0065693D">
                  <w:rPr>
                    <w:rFonts w:cs="Times New Roman"/>
                    <w:noProof/>
                    <w:webHidden/>
                    <w:sz w:val="20"/>
                    <w:szCs w:val="20"/>
                  </w:rPr>
                  <w:fldChar w:fldCharType="begin"/>
                </w:r>
                <w:r w:rsidR="0065693D" w:rsidRPr="0065693D">
                  <w:rPr>
                    <w:rFonts w:cs="Times New Roman"/>
                    <w:noProof/>
                    <w:webHidden/>
                    <w:sz w:val="20"/>
                    <w:szCs w:val="20"/>
                  </w:rPr>
                  <w:instrText xml:space="preserve"> PAGEREF _Toc124961260 \h </w:instrText>
                </w:r>
                <w:r w:rsidR="0065693D" w:rsidRPr="0065693D">
                  <w:rPr>
                    <w:rFonts w:cs="Times New Roman"/>
                    <w:noProof/>
                    <w:webHidden/>
                    <w:sz w:val="20"/>
                    <w:szCs w:val="20"/>
                  </w:rPr>
                </w:r>
                <w:r w:rsidR="0065693D" w:rsidRPr="0065693D">
                  <w:rPr>
                    <w:rFonts w:cs="Times New Roman"/>
                    <w:noProof/>
                    <w:webHidden/>
                    <w:sz w:val="20"/>
                    <w:szCs w:val="20"/>
                  </w:rPr>
                  <w:fldChar w:fldCharType="separate"/>
                </w:r>
                <w:r w:rsidR="00BD7101">
                  <w:rPr>
                    <w:rFonts w:cs="Times New Roman"/>
                    <w:noProof/>
                    <w:webHidden/>
                    <w:sz w:val="20"/>
                    <w:szCs w:val="20"/>
                  </w:rPr>
                  <w:t>15</w:t>
                </w:r>
                <w:r w:rsidR="0065693D" w:rsidRPr="0065693D">
                  <w:rPr>
                    <w:rFonts w:cs="Times New Roman"/>
                    <w:noProof/>
                    <w:webHidden/>
                    <w:sz w:val="20"/>
                    <w:szCs w:val="20"/>
                  </w:rPr>
                  <w:fldChar w:fldCharType="end"/>
                </w:r>
              </w:hyperlink>
            </w:p>
            <w:p w14:paraId="21CA3B9A" w14:textId="5CB6509C" w:rsidR="0065693D" w:rsidRPr="0065693D" w:rsidRDefault="00000000">
              <w:pPr>
                <w:pStyle w:val="Spistreci1"/>
                <w:rPr>
                  <w:rFonts w:ascii="Times New Roman" w:eastAsiaTheme="minorEastAsia" w:hAnsi="Times New Roman"/>
                  <w:noProof/>
                  <w:sz w:val="20"/>
                  <w:szCs w:val="20"/>
                  <w:lang w:eastAsia="pl-PL"/>
                </w:rPr>
              </w:pPr>
              <w:hyperlink w:anchor="_Toc124961261" w:history="1">
                <w:r w:rsidR="0065693D" w:rsidRPr="0065693D">
                  <w:rPr>
                    <w:rStyle w:val="Hipercze"/>
                    <w:rFonts w:ascii="Times New Roman" w:hAnsi="Times New Roman"/>
                    <w:noProof/>
                    <w:sz w:val="20"/>
                    <w:szCs w:val="20"/>
                  </w:rPr>
                  <w:t>5.</w:t>
                </w:r>
                <w:r w:rsidR="0065693D" w:rsidRPr="0065693D">
                  <w:rPr>
                    <w:rFonts w:ascii="Times New Roman" w:eastAsiaTheme="minorEastAsia" w:hAnsi="Times New Roman"/>
                    <w:noProof/>
                    <w:sz w:val="20"/>
                    <w:szCs w:val="20"/>
                    <w:lang w:eastAsia="pl-PL"/>
                  </w:rPr>
                  <w:tab/>
                </w:r>
                <w:r w:rsidR="0065693D" w:rsidRPr="0065693D">
                  <w:rPr>
                    <w:rStyle w:val="Hipercze"/>
                    <w:rFonts w:ascii="Times New Roman" w:hAnsi="Times New Roman"/>
                    <w:noProof/>
                    <w:sz w:val="20"/>
                    <w:szCs w:val="20"/>
                  </w:rPr>
                  <w:t>Informacje i dane:</w:t>
                </w:r>
                <w:r w:rsidR="0065693D" w:rsidRPr="0065693D">
                  <w:rPr>
                    <w:rFonts w:ascii="Times New Roman" w:hAnsi="Times New Roman"/>
                    <w:noProof/>
                    <w:webHidden/>
                    <w:sz w:val="20"/>
                    <w:szCs w:val="20"/>
                  </w:rPr>
                  <w:tab/>
                </w:r>
                <w:r w:rsidR="0065693D" w:rsidRPr="0065693D">
                  <w:rPr>
                    <w:rFonts w:ascii="Times New Roman" w:hAnsi="Times New Roman"/>
                    <w:noProof/>
                    <w:webHidden/>
                    <w:sz w:val="20"/>
                    <w:szCs w:val="20"/>
                  </w:rPr>
                  <w:fldChar w:fldCharType="begin"/>
                </w:r>
                <w:r w:rsidR="0065693D" w:rsidRPr="0065693D">
                  <w:rPr>
                    <w:rFonts w:ascii="Times New Roman" w:hAnsi="Times New Roman"/>
                    <w:noProof/>
                    <w:webHidden/>
                    <w:sz w:val="20"/>
                    <w:szCs w:val="20"/>
                  </w:rPr>
                  <w:instrText xml:space="preserve"> PAGEREF _Toc124961261 \h </w:instrText>
                </w:r>
                <w:r w:rsidR="0065693D" w:rsidRPr="0065693D">
                  <w:rPr>
                    <w:rFonts w:ascii="Times New Roman" w:hAnsi="Times New Roman"/>
                    <w:noProof/>
                    <w:webHidden/>
                    <w:sz w:val="20"/>
                    <w:szCs w:val="20"/>
                  </w:rPr>
                </w:r>
                <w:r w:rsidR="0065693D" w:rsidRPr="0065693D">
                  <w:rPr>
                    <w:rFonts w:ascii="Times New Roman" w:hAnsi="Times New Roman"/>
                    <w:noProof/>
                    <w:webHidden/>
                    <w:sz w:val="20"/>
                    <w:szCs w:val="20"/>
                  </w:rPr>
                  <w:fldChar w:fldCharType="separate"/>
                </w:r>
                <w:r w:rsidR="00BD7101">
                  <w:rPr>
                    <w:rFonts w:ascii="Times New Roman" w:hAnsi="Times New Roman"/>
                    <w:noProof/>
                    <w:webHidden/>
                    <w:sz w:val="20"/>
                    <w:szCs w:val="20"/>
                  </w:rPr>
                  <w:t>16</w:t>
                </w:r>
                <w:r w:rsidR="0065693D" w:rsidRPr="0065693D">
                  <w:rPr>
                    <w:rFonts w:ascii="Times New Roman" w:hAnsi="Times New Roman"/>
                    <w:noProof/>
                    <w:webHidden/>
                    <w:sz w:val="20"/>
                    <w:szCs w:val="20"/>
                  </w:rPr>
                  <w:fldChar w:fldCharType="end"/>
                </w:r>
              </w:hyperlink>
            </w:p>
            <w:p w14:paraId="665D5969" w14:textId="6E1FBDFB" w:rsidR="0065693D" w:rsidRPr="0065693D" w:rsidRDefault="00000000">
              <w:pPr>
                <w:pStyle w:val="Spistreci2"/>
                <w:rPr>
                  <w:rFonts w:cs="Times New Roman"/>
                  <w:noProof/>
                  <w:sz w:val="20"/>
                  <w:szCs w:val="20"/>
                  <w:lang w:eastAsia="pl-PL"/>
                </w:rPr>
              </w:pPr>
              <w:hyperlink w:anchor="_Toc124961262" w:history="1">
                <w:r w:rsidR="0065693D" w:rsidRPr="0065693D">
                  <w:rPr>
                    <w:rStyle w:val="Hipercze"/>
                    <w:rFonts w:cs="Times New Roman"/>
                    <w:noProof/>
                    <w:sz w:val="20"/>
                    <w:szCs w:val="20"/>
                  </w:rPr>
                  <w:t>5.1.</w:t>
                </w:r>
                <w:r w:rsidR="0065693D" w:rsidRPr="0065693D">
                  <w:rPr>
                    <w:rFonts w:cs="Times New Roman"/>
                    <w:noProof/>
                    <w:sz w:val="20"/>
                    <w:szCs w:val="20"/>
                    <w:lang w:eastAsia="pl-PL"/>
                  </w:rPr>
                  <w:tab/>
                </w:r>
                <w:r w:rsidR="0065693D" w:rsidRPr="0065693D">
                  <w:rPr>
                    <w:rStyle w:val="Hipercze"/>
                    <w:rFonts w:cs="Times New Roman"/>
                    <w:noProof/>
                    <w:sz w:val="20"/>
                    <w:szCs w:val="20"/>
                  </w:rPr>
                  <w:t>O rodzaju ograniczeń lub zakazów w zabudowie i zagospodarowaniu tego terenu wynikających z aktów prawa miejscowego lub decyzji o warunkach zabudowy i zagospodarowania terenu, jeżeli są wymagane</w:t>
                </w:r>
                <w:r w:rsidR="0065693D" w:rsidRPr="0065693D">
                  <w:rPr>
                    <w:rFonts w:cs="Times New Roman"/>
                    <w:noProof/>
                    <w:webHidden/>
                    <w:sz w:val="20"/>
                    <w:szCs w:val="20"/>
                  </w:rPr>
                  <w:tab/>
                </w:r>
                <w:r w:rsidR="0065693D" w:rsidRPr="0065693D">
                  <w:rPr>
                    <w:rFonts w:cs="Times New Roman"/>
                    <w:noProof/>
                    <w:webHidden/>
                    <w:sz w:val="20"/>
                    <w:szCs w:val="20"/>
                  </w:rPr>
                  <w:fldChar w:fldCharType="begin"/>
                </w:r>
                <w:r w:rsidR="0065693D" w:rsidRPr="0065693D">
                  <w:rPr>
                    <w:rFonts w:cs="Times New Roman"/>
                    <w:noProof/>
                    <w:webHidden/>
                    <w:sz w:val="20"/>
                    <w:szCs w:val="20"/>
                  </w:rPr>
                  <w:instrText xml:space="preserve"> PAGEREF _Toc124961262 \h </w:instrText>
                </w:r>
                <w:r w:rsidR="0065693D" w:rsidRPr="0065693D">
                  <w:rPr>
                    <w:rFonts w:cs="Times New Roman"/>
                    <w:noProof/>
                    <w:webHidden/>
                    <w:sz w:val="20"/>
                    <w:szCs w:val="20"/>
                  </w:rPr>
                </w:r>
                <w:r w:rsidR="0065693D" w:rsidRPr="0065693D">
                  <w:rPr>
                    <w:rFonts w:cs="Times New Roman"/>
                    <w:noProof/>
                    <w:webHidden/>
                    <w:sz w:val="20"/>
                    <w:szCs w:val="20"/>
                  </w:rPr>
                  <w:fldChar w:fldCharType="separate"/>
                </w:r>
                <w:r w:rsidR="00BD7101">
                  <w:rPr>
                    <w:rFonts w:cs="Times New Roman"/>
                    <w:noProof/>
                    <w:webHidden/>
                    <w:sz w:val="20"/>
                    <w:szCs w:val="20"/>
                  </w:rPr>
                  <w:t>16</w:t>
                </w:r>
                <w:r w:rsidR="0065693D" w:rsidRPr="0065693D">
                  <w:rPr>
                    <w:rFonts w:cs="Times New Roman"/>
                    <w:noProof/>
                    <w:webHidden/>
                    <w:sz w:val="20"/>
                    <w:szCs w:val="20"/>
                  </w:rPr>
                  <w:fldChar w:fldCharType="end"/>
                </w:r>
              </w:hyperlink>
            </w:p>
            <w:p w14:paraId="263C0283" w14:textId="66416CBB" w:rsidR="0065693D" w:rsidRPr="0065693D" w:rsidRDefault="00000000">
              <w:pPr>
                <w:pStyle w:val="Spistreci2"/>
                <w:rPr>
                  <w:rFonts w:cs="Times New Roman"/>
                  <w:noProof/>
                  <w:sz w:val="20"/>
                  <w:szCs w:val="20"/>
                  <w:lang w:eastAsia="pl-PL"/>
                </w:rPr>
              </w:pPr>
              <w:hyperlink w:anchor="_Toc124961263" w:history="1">
                <w:r w:rsidR="0065693D" w:rsidRPr="0065693D">
                  <w:rPr>
                    <w:rStyle w:val="Hipercze"/>
                    <w:rFonts w:cs="Times New Roman"/>
                    <w:noProof/>
                    <w:sz w:val="20"/>
                    <w:szCs w:val="20"/>
                  </w:rPr>
                  <w:t>5.2.</w:t>
                </w:r>
                <w:r w:rsidR="0065693D" w:rsidRPr="0065693D">
                  <w:rPr>
                    <w:rFonts w:cs="Times New Roman"/>
                    <w:noProof/>
                    <w:sz w:val="20"/>
                    <w:szCs w:val="20"/>
                    <w:lang w:eastAsia="pl-PL"/>
                  </w:rPr>
                  <w:tab/>
                </w:r>
                <w:r w:rsidR="0065693D" w:rsidRPr="0065693D">
                  <w:rPr>
                    <w:rStyle w:val="Hipercze"/>
                    <w:rFonts w:cs="Times New Roman"/>
                    <w:noProof/>
                    <w:sz w:val="20"/>
                    <w:szCs w:val="20"/>
                  </w:rPr>
                  <w:t>Czy działka lub teren, na którym jest projektowany obiekt budowlany, są wpisane do rejestru zabytków lub gminnej ewidencji zabytków lub czy zamierzenie budowlane lokalizowane jest na obszarze objętym ochroną konserwatorską</w:t>
                </w:r>
                <w:r w:rsidR="0065693D" w:rsidRPr="0065693D">
                  <w:rPr>
                    <w:rFonts w:cs="Times New Roman"/>
                    <w:noProof/>
                    <w:webHidden/>
                    <w:sz w:val="20"/>
                    <w:szCs w:val="20"/>
                  </w:rPr>
                  <w:tab/>
                </w:r>
                <w:r w:rsidR="0065693D" w:rsidRPr="0065693D">
                  <w:rPr>
                    <w:rFonts w:cs="Times New Roman"/>
                    <w:noProof/>
                    <w:webHidden/>
                    <w:sz w:val="20"/>
                    <w:szCs w:val="20"/>
                  </w:rPr>
                  <w:fldChar w:fldCharType="begin"/>
                </w:r>
                <w:r w:rsidR="0065693D" w:rsidRPr="0065693D">
                  <w:rPr>
                    <w:rFonts w:cs="Times New Roman"/>
                    <w:noProof/>
                    <w:webHidden/>
                    <w:sz w:val="20"/>
                    <w:szCs w:val="20"/>
                  </w:rPr>
                  <w:instrText xml:space="preserve"> PAGEREF _Toc124961263 \h </w:instrText>
                </w:r>
                <w:r w:rsidR="0065693D" w:rsidRPr="0065693D">
                  <w:rPr>
                    <w:rFonts w:cs="Times New Roman"/>
                    <w:noProof/>
                    <w:webHidden/>
                    <w:sz w:val="20"/>
                    <w:szCs w:val="20"/>
                  </w:rPr>
                </w:r>
                <w:r w:rsidR="0065693D" w:rsidRPr="0065693D">
                  <w:rPr>
                    <w:rFonts w:cs="Times New Roman"/>
                    <w:noProof/>
                    <w:webHidden/>
                    <w:sz w:val="20"/>
                    <w:szCs w:val="20"/>
                  </w:rPr>
                  <w:fldChar w:fldCharType="separate"/>
                </w:r>
                <w:r w:rsidR="00BD7101">
                  <w:rPr>
                    <w:rFonts w:cs="Times New Roman"/>
                    <w:noProof/>
                    <w:webHidden/>
                    <w:sz w:val="20"/>
                    <w:szCs w:val="20"/>
                  </w:rPr>
                  <w:t>16</w:t>
                </w:r>
                <w:r w:rsidR="0065693D" w:rsidRPr="0065693D">
                  <w:rPr>
                    <w:rFonts w:cs="Times New Roman"/>
                    <w:noProof/>
                    <w:webHidden/>
                    <w:sz w:val="20"/>
                    <w:szCs w:val="20"/>
                  </w:rPr>
                  <w:fldChar w:fldCharType="end"/>
                </w:r>
              </w:hyperlink>
            </w:p>
            <w:p w14:paraId="67392E9C" w14:textId="35E39955" w:rsidR="0065693D" w:rsidRPr="0065693D" w:rsidRDefault="00000000">
              <w:pPr>
                <w:pStyle w:val="Spistreci2"/>
                <w:rPr>
                  <w:rFonts w:cs="Times New Roman"/>
                  <w:noProof/>
                  <w:sz w:val="20"/>
                  <w:szCs w:val="20"/>
                  <w:lang w:eastAsia="pl-PL"/>
                </w:rPr>
              </w:pPr>
              <w:hyperlink w:anchor="_Toc124961264" w:history="1">
                <w:r w:rsidR="0065693D" w:rsidRPr="0065693D">
                  <w:rPr>
                    <w:rStyle w:val="Hipercze"/>
                    <w:rFonts w:cs="Times New Roman"/>
                    <w:noProof/>
                    <w:sz w:val="20"/>
                    <w:szCs w:val="20"/>
                  </w:rPr>
                  <w:t>5.3.</w:t>
                </w:r>
                <w:r w:rsidR="0065693D" w:rsidRPr="0065693D">
                  <w:rPr>
                    <w:rFonts w:cs="Times New Roman"/>
                    <w:noProof/>
                    <w:sz w:val="20"/>
                    <w:szCs w:val="20"/>
                    <w:lang w:eastAsia="pl-PL"/>
                  </w:rPr>
                  <w:tab/>
                </w:r>
                <w:r w:rsidR="0065693D" w:rsidRPr="0065693D">
                  <w:rPr>
                    <w:rStyle w:val="Hipercze"/>
                    <w:rFonts w:cs="Times New Roman"/>
                    <w:noProof/>
                    <w:sz w:val="20"/>
                    <w:szCs w:val="20"/>
                  </w:rPr>
                  <w:t>Określające wpływ eksploatacji górniczej na działkę lub teren zamierzenia budowlanego – jeśli zamierzenie budowlane znajduje się w granicach terenu górniczego</w:t>
                </w:r>
                <w:r w:rsidR="0065693D" w:rsidRPr="0065693D">
                  <w:rPr>
                    <w:rFonts w:cs="Times New Roman"/>
                    <w:noProof/>
                    <w:webHidden/>
                    <w:sz w:val="20"/>
                    <w:szCs w:val="20"/>
                  </w:rPr>
                  <w:tab/>
                </w:r>
                <w:r w:rsidR="0065693D" w:rsidRPr="0065693D">
                  <w:rPr>
                    <w:rFonts w:cs="Times New Roman"/>
                    <w:noProof/>
                    <w:webHidden/>
                    <w:sz w:val="20"/>
                    <w:szCs w:val="20"/>
                  </w:rPr>
                  <w:fldChar w:fldCharType="begin"/>
                </w:r>
                <w:r w:rsidR="0065693D" w:rsidRPr="0065693D">
                  <w:rPr>
                    <w:rFonts w:cs="Times New Roman"/>
                    <w:noProof/>
                    <w:webHidden/>
                    <w:sz w:val="20"/>
                    <w:szCs w:val="20"/>
                  </w:rPr>
                  <w:instrText xml:space="preserve"> PAGEREF _Toc124961264 \h </w:instrText>
                </w:r>
                <w:r w:rsidR="0065693D" w:rsidRPr="0065693D">
                  <w:rPr>
                    <w:rFonts w:cs="Times New Roman"/>
                    <w:noProof/>
                    <w:webHidden/>
                    <w:sz w:val="20"/>
                    <w:szCs w:val="20"/>
                  </w:rPr>
                </w:r>
                <w:r w:rsidR="0065693D" w:rsidRPr="0065693D">
                  <w:rPr>
                    <w:rFonts w:cs="Times New Roman"/>
                    <w:noProof/>
                    <w:webHidden/>
                    <w:sz w:val="20"/>
                    <w:szCs w:val="20"/>
                  </w:rPr>
                  <w:fldChar w:fldCharType="separate"/>
                </w:r>
                <w:r w:rsidR="00BD7101">
                  <w:rPr>
                    <w:rFonts w:cs="Times New Roman"/>
                    <w:noProof/>
                    <w:webHidden/>
                    <w:sz w:val="20"/>
                    <w:szCs w:val="20"/>
                  </w:rPr>
                  <w:t>16</w:t>
                </w:r>
                <w:r w:rsidR="0065693D" w:rsidRPr="0065693D">
                  <w:rPr>
                    <w:rFonts w:cs="Times New Roman"/>
                    <w:noProof/>
                    <w:webHidden/>
                    <w:sz w:val="20"/>
                    <w:szCs w:val="20"/>
                  </w:rPr>
                  <w:fldChar w:fldCharType="end"/>
                </w:r>
              </w:hyperlink>
            </w:p>
            <w:p w14:paraId="17BDFA67" w14:textId="3E49048D" w:rsidR="0065693D" w:rsidRPr="0065693D" w:rsidRDefault="00000000">
              <w:pPr>
                <w:pStyle w:val="Spistreci2"/>
                <w:rPr>
                  <w:rFonts w:cs="Times New Roman"/>
                  <w:noProof/>
                  <w:sz w:val="20"/>
                  <w:szCs w:val="20"/>
                  <w:lang w:eastAsia="pl-PL"/>
                </w:rPr>
              </w:pPr>
              <w:hyperlink w:anchor="_Toc124961265" w:history="1">
                <w:r w:rsidR="0065693D" w:rsidRPr="0065693D">
                  <w:rPr>
                    <w:rStyle w:val="Hipercze"/>
                    <w:rFonts w:cs="Times New Roman"/>
                    <w:noProof/>
                    <w:sz w:val="20"/>
                    <w:szCs w:val="20"/>
                  </w:rPr>
                  <w:t>5.4.</w:t>
                </w:r>
                <w:r w:rsidR="0065693D" w:rsidRPr="0065693D">
                  <w:rPr>
                    <w:rFonts w:cs="Times New Roman"/>
                    <w:noProof/>
                    <w:sz w:val="20"/>
                    <w:szCs w:val="20"/>
                    <w:lang w:eastAsia="pl-PL"/>
                  </w:rPr>
                  <w:tab/>
                </w:r>
                <w:r w:rsidR="0065693D" w:rsidRPr="0065693D">
                  <w:rPr>
                    <w:rStyle w:val="Hipercze"/>
                    <w:rFonts w:cs="Times New Roman"/>
                    <w:noProof/>
                    <w:sz w:val="20"/>
                    <w:szCs w:val="20"/>
                  </w:rPr>
                  <w:t>O charakterze, cechach istniejących i przewidywanych zagrożeń dla środowiska oraz higieny i zdrowia użytkowników projektowanych obiektów budowlanych i ich otoczenia w zakresie zgodnym z przepisami odrębnymi</w:t>
                </w:r>
                <w:r w:rsidR="0065693D" w:rsidRPr="0065693D">
                  <w:rPr>
                    <w:rFonts w:cs="Times New Roman"/>
                    <w:noProof/>
                    <w:webHidden/>
                    <w:sz w:val="20"/>
                    <w:szCs w:val="20"/>
                  </w:rPr>
                  <w:tab/>
                </w:r>
                <w:r w:rsidR="0065693D" w:rsidRPr="0065693D">
                  <w:rPr>
                    <w:rFonts w:cs="Times New Roman"/>
                    <w:noProof/>
                    <w:webHidden/>
                    <w:sz w:val="20"/>
                    <w:szCs w:val="20"/>
                  </w:rPr>
                  <w:fldChar w:fldCharType="begin"/>
                </w:r>
                <w:r w:rsidR="0065693D" w:rsidRPr="0065693D">
                  <w:rPr>
                    <w:rFonts w:cs="Times New Roman"/>
                    <w:noProof/>
                    <w:webHidden/>
                    <w:sz w:val="20"/>
                    <w:szCs w:val="20"/>
                  </w:rPr>
                  <w:instrText xml:space="preserve"> PAGEREF _Toc124961265 \h </w:instrText>
                </w:r>
                <w:r w:rsidR="0065693D" w:rsidRPr="0065693D">
                  <w:rPr>
                    <w:rFonts w:cs="Times New Roman"/>
                    <w:noProof/>
                    <w:webHidden/>
                    <w:sz w:val="20"/>
                    <w:szCs w:val="20"/>
                  </w:rPr>
                </w:r>
                <w:r w:rsidR="0065693D" w:rsidRPr="0065693D">
                  <w:rPr>
                    <w:rFonts w:cs="Times New Roman"/>
                    <w:noProof/>
                    <w:webHidden/>
                    <w:sz w:val="20"/>
                    <w:szCs w:val="20"/>
                  </w:rPr>
                  <w:fldChar w:fldCharType="separate"/>
                </w:r>
                <w:r w:rsidR="00BD7101">
                  <w:rPr>
                    <w:rFonts w:cs="Times New Roman"/>
                    <w:noProof/>
                    <w:webHidden/>
                    <w:sz w:val="20"/>
                    <w:szCs w:val="20"/>
                  </w:rPr>
                  <w:t>16</w:t>
                </w:r>
                <w:r w:rsidR="0065693D" w:rsidRPr="0065693D">
                  <w:rPr>
                    <w:rFonts w:cs="Times New Roman"/>
                    <w:noProof/>
                    <w:webHidden/>
                    <w:sz w:val="20"/>
                    <w:szCs w:val="20"/>
                  </w:rPr>
                  <w:fldChar w:fldCharType="end"/>
                </w:r>
              </w:hyperlink>
            </w:p>
            <w:p w14:paraId="6E3C1230" w14:textId="4C171450" w:rsidR="0065693D" w:rsidRPr="0065693D" w:rsidRDefault="00000000">
              <w:pPr>
                <w:pStyle w:val="Spistreci1"/>
                <w:rPr>
                  <w:rFonts w:ascii="Times New Roman" w:eastAsiaTheme="minorEastAsia" w:hAnsi="Times New Roman"/>
                  <w:noProof/>
                  <w:sz w:val="20"/>
                  <w:szCs w:val="20"/>
                  <w:lang w:eastAsia="pl-PL"/>
                </w:rPr>
              </w:pPr>
              <w:hyperlink w:anchor="_Toc124961266" w:history="1">
                <w:r w:rsidR="0065693D" w:rsidRPr="0065693D">
                  <w:rPr>
                    <w:rStyle w:val="Hipercze"/>
                    <w:rFonts w:ascii="Times New Roman" w:hAnsi="Times New Roman"/>
                    <w:noProof/>
                    <w:sz w:val="20"/>
                    <w:szCs w:val="20"/>
                  </w:rPr>
                  <w:t>6.</w:t>
                </w:r>
                <w:r w:rsidR="0065693D" w:rsidRPr="0065693D">
                  <w:rPr>
                    <w:rFonts w:ascii="Times New Roman" w:eastAsiaTheme="minorEastAsia" w:hAnsi="Times New Roman"/>
                    <w:noProof/>
                    <w:sz w:val="20"/>
                    <w:szCs w:val="20"/>
                    <w:lang w:eastAsia="pl-PL"/>
                  </w:rPr>
                  <w:tab/>
                </w:r>
                <w:r w:rsidR="0065693D" w:rsidRPr="0065693D">
                  <w:rPr>
                    <w:rStyle w:val="Hipercze"/>
                    <w:rFonts w:ascii="Times New Roman" w:hAnsi="Times New Roman"/>
                    <w:noProof/>
                    <w:sz w:val="20"/>
                    <w:szCs w:val="20"/>
                  </w:rPr>
                  <w:t>Dane dotyczące warunków ochrony przeciwpożarowej, w szczególności o drogach pożarowych oraz przeciwpożarowym zaopatrzeniu w wodę, wraz z ich parametrami technicznymi</w:t>
                </w:r>
                <w:r w:rsidR="0065693D" w:rsidRPr="0065693D">
                  <w:rPr>
                    <w:rFonts w:ascii="Times New Roman" w:hAnsi="Times New Roman"/>
                    <w:noProof/>
                    <w:webHidden/>
                    <w:sz w:val="20"/>
                    <w:szCs w:val="20"/>
                  </w:rPr>
                  <w:tab/>
                </w:r>
                <w:r w:rsidR="0065693D" w:rsidRPr="0065693D">
                  <w:rPr>
                    <w:rFonts w:ascii="Times New Roman" w:hAnsi="Times New Roman"/>
                    <w:noProof/>
                    <w:webHidden/>
                    <w:sz w:val="20"/>
                    <w:szCs w:val="20"/>
                  </w:rPr>
                  <w:fldChar w:fldCharType="begin"/>
                </w:r>
                <w:r w:rsidR="0065693D" w:rsidRPr="0065693D">
                  <w:rPr>
                    <w:rFonts w:ascii="Times New Roman" w:hAnsi="Times New Roman"/>
                    <w:noProof/>
                    <w:webHidden/>
                    <w:sz w:val="20"/>
                    <w:szCs w:val="20"/>
                  </w:rPr>
                  <w:instrText xml:space="preserve"> PAGEREF _Toc124961266 \h </w:instrText>
                </w:r>
                <w:r w:rsidR="0065693D" w:rsidRPr="0065693D">
                  <w:rPr>
                    <w:rFonts w:ascii="Times New Roman" w:hAnsi="Times New Roman"/>
                    <w:noProof/>
                    <w:webHidden/>
                    <w:sz w:val="20"/>
                    <w:szCs w:val="20"/>
                  </w:rPr>
                </w:r>
                <w:r w:rsidR="0065693D" w:rsidRPr="0065693D">
                  <w:rPr>
                    <w:rFonts w:ascii="Times New Roman" w:hAnsi="Times New Roman"/>
                    <w:noProof/>
                    <w:webHidden/>
                    <w:sz w:val="20"/>
                    <w:szCs w:val="20"/>
                  </w:rPr>
                  <w:fldChar w:fldCharType="separate"/>
                </w:r>
                <w:r w:rsidR="00BD7101">
                  <w:rPr>
                    <w:rFonts w:ascii="Times New Roman" w:hAnsi="Times New Roman"/>
                    <w:noProof/>
                    <w:webHidden/>
                    <w:sz w:val="20"/>
                    <w:szCs w:val="20"/>
                  </w:rPr>
                  <w:t>16</w:t>
                </w:r>
                <w:r w:rsidR="0065693D" w:rsidRPr="0065693D">
                  <w:rPr>
                    <w:rFonts w:ascii="Times New Roman" w:hAnsi="Times New Roman"/>
                    <w:noProof/>
                    <w:webHidden/>
                    <w:sz w:val="20"/>
                    <w:szCs w:val="20"/>
                  </w:rPr>
                  <w:fldChar w:fldCharType="end"/>
                </w:r>
              </w:hyperlink>
            </w:p>
            <w:p w14:paraId="1192B44D" w14:textId="57BC1780" w:rsidR="0065693D" w:rsidRPr="0065693D" w:rsidRDefault="00000000">
              <w:pPr>
                <w:pStyle w:val="Spistreci1"/>
                <w:rPr>
                  <w:rFonts w:ascii="Times New Roman" w:eastAsiaTheme="minorEastAsia" w:hAnsi="Times New Roman"/>
                  <w:noProof/>
                  <w:sz w:val="20"/>
                  <w:szCs w:val="20"/>
                  <w:lang w:eastAsia="pl-PL"/>
                </w:rPr>
              </w:pPr>
              <w:hyperlink w:anchor="_Toc124961267" w:history="1">
                <w:r w:rsidR="0065693D" w:rsidRPr="0065693D">
                  <w:rPr>
                    <w:rStyle w:val="Hipercze"/>
                    <w:rFonts w:ascii="Times New Roman" w:hAnsi="Times New Roman"/>
                    <w:noProof/>
                    <w:sz w:val="20"/>
                    <w:szCs w:val="20"/>
                  </w:rPr>
                  <w:t>7.</w:t>
                </w:r>
                <w:r w:rsidR="0065693D" w:rsidRPr="0065693D">
                  <w:rPr>
                    <w:rFonts w:ascii="Times New Roman" w:eastAsiaTheme="minorEastAsia" w:hAnsi="Times New Roman"/>
                    <w:noProof/>
                    <w:sz w:val="20"/>
                    <w:szCs w:val="20"/>
                    <w:lang w:eastAsia="pl-PL"/>
                  </w:rPr>
                  <w:tab/>
                </w:r>
                <w:r w:rsidR="0065693D" w:rsidRPr="0065693D">
                  <w:rPr>
                    <w:rStyle w:val="Hipercze"/>
                    <w:rFonts w:ascii="Times New Roman" w:hAnsi="Times New Roman"/>
                    <w:noProof/>
                    <w:sz w:val="20"/>
                    <w:szCs w:val="20"/>
                  </w:rPr>
                  <w:t>Dane wynikające ze specyfiki, charakteru i stopnia skomplikowania obiektu budowlanego lub robót budowlanych</w:t>
                </w:r>
                <w:r w:rsidR="0065693D" w:rsidRPr="0065693D">
                  <w:rPr>
                    <w:rFonts w:ascii="Times New Roman" w:hAnsi="Times New Roman"/>
                    <w:noProof/>
                    <w:webHidden/>
                    <w:sz w:val="20"/>
                    <w:szCs w:val="20"/>
                  </w:rPr>
                  <w:tab/>
                </w:r>
                <w:r w:rsidR="0065693D" w:rsidRPr="0065693D">
                  <w:rPr>
                    <w:rFonts w:ascii="Times New Roman" w:hAnsi="Times New Roman"/>
                    <w:noProof/>
                    <w:webHidden/>
                    <w:sz w:val="20"/>
                    <w:szCs w:val="20"/>
                  </w:rPr>
                  <w:fldChar w:fldCharType="begin"/>
                </w:r>
                <w:r w:rsidR="0065693D" w:rsidRPr="0065693D">
                  <w:rPr>
                    <w:rFonts w:ascii="Times New Roman" w:hAnsi="Times New Roman"/>
                    <w:noProof/>
                    <w:webHidden/>
                    <w:sz w:val="20"/>
                    <w:szCs w:val="20"/>
                  </w:rPr>
                  <w:instrText xml:space="preserve"> PAGEREF _Toc124961267 \h </w:instrText>
                </w:r>
                <w:r w:rsidR="0065693D" w:rsidRPr="0065693D">
                  <w:rPr>
                    <w:rFonts w:ascii="Times New Roman" w:hAnsi="Times New Roman"/>
                    <w:noProof/>
                    <w:webHidden/>
                    <w:sz w:val="20"/>
                    <w:szCs w:val="20"/>
                  </w:rPr>
                </w:r>
                <w:r w:rsidR="0065693D" w:rsidRPr="0065693D">
                  <w:rPr>
                    <w:rFonts w:ascii="Times New Roman" w:hAnsi="Times New Roman"/>
                    <w:noProof/>
                    <w:webHidden/>
                    <w:sz w:val="20"/>
                    <w:szCs w:val="20"/>
                  </w:rPr>
                  <w:fldChar w:fldCharType="separate"/>
                </w:r>
                <w:r w:rsidR="00BD7101">
                  <w:rPr>
                    <w:rFonts w:ascii="Times New Roman" w:hAnsi="Times New Roman"/>
                    <w:noProof/>
                    <w:webHidden/>
                    <w:sz w:val="20"/>
                    <w:szCs w:val="20"/>
                  </w:rPr>
                  <w:t>16</w:t>
                </w:r>
                <w:r w:rsidR="0065693D" w:rsidRPr="0065693D">
                  <w:rPr>
                    <w:rFonts w:ascii="Times New Roman" w:hAnsi="Times New Roman"/>
                    <w:noProof/>
                    <w:webHidden/>
                    <w:sz w:val="20"/>
                    <w:szCs w:val="20"/>
                  </w:rPr>
                  <w:fldChar w:fldCharType="end"/>
                </w:r>
              </w:hyperlink>
            </w:p>
            <w:p w14:paraId="441BA100" w14:textId="2316A9EE" w:rsidR="0065693D" w:rsidRPr="0065693D" w:rsidRDefault="00000000">
              <w:pPr>
                <w:pStyle w:val="Spistreci1"/>
                <w:rPr>
                  <w:rFonts w:ascii="Times New Roman" w:eastAsiaTheme="minorEastAsia" w:hAnsi="Times New Roman"/>
                  <w:noProof/>
                  <w:sz w:val="20"/>
                  <w:szCs w:val="20"/>
                  <w:lang w:eastAsia="pl-PL"/>
                </w:rPr>
              </w:pPr>
              <w:hyperlink w:anchor="_Toc124961268" w:history="1">
                <w:r w:rsidR="0065693D" w:rsidRPr="0065693D">
                  <w:rPr>
                    <w:rStyle w:val="Hipercze"/>
                    <w:rFonts w:ascii="Times New Roman" w:hAnsi="Times New Roman"/>
                    <w:noProof/>
                    <w:sz w:val="20"/>
                    <w:szCs w:val="20"/>
                  </w:rPr>
                  <w:t>8.</w:t>
                </w:r>
                <w:r w:rsidR="0065693D" w:rsidRPr="0065693D">
                  <w:rPr>
                    <w:rFonts w:ascii="Times New Roman" w:eastAsiaTheme="minorEastAsia" w:hAnsi="Times New Roman"/>
                    <w:noProof/>
                    <w:sz w:val="20"/>
                    <w:szCs w:val="20"/>
                    <w:lang w:eastAsia="pl-PL"/>
                  </w:rPr>
                  <w:tab/>
                </w:r>
                <w:r w:rsidR="0065693D" w:rsidRPr="0065693D">
                  <w:rPr>
                    <w:rStyle w:val="Hipercze"/>
                    <w:rFonts w:ascii="Times New Roman" w:hAnsi="Times New Roman"/>
                    <w:noProof/>
                    <w:sz w:val="20"/>
                    <w:szCs w:val="20"/>
                  </w:rPr>
                  <w:t>Informacja o obszarze oddziaływania obiektu</w:t>
                </w:r>
                <w:r w:rsidR="0065693D" w:rsidRPr="0065693D">
                  <w:rPr>
                    <w:rFonts w:ascii="Times New Roman" w:hAnsi="Times New Roman"/>
                    <w:noProof/>
                    <w:webHidden/>
                    <w:sz w:val="20"/>
                    <w:szCs w:val="20"/>
                  </w:rPr>
                  <w:tab/>
                </w:r>
                <w:r w:rsidR="0065693D" w:rsidRPr="0065693D">
                  <w:rPr>
                    <w:rFonts w:ascii="Times New Roman" w:hAnsi="Times New Roman"/>
                    <w:noProof/>
                    <w:webHidden/>
                    <w:sz w:val="20"/>
                    <w:szCs w:val="20"/>
                  </w:rPr>
                  <w:fldChar w:fldCharType="begin"/>
                </w:r>
                <w:r w:rsidR="0065693D" w:rsidRPr="0065693D">
                  <w:rPr>
                    <w:rFonts w:ascii="Times New Roman" w:hAnsi="Times New Roman"/>
                    <w:noProof/>
                    <w:webHidden/>
                    <w:sz w:val="20"/>
                    <w:szCs w:val="20"/>
                  </w:rPr>
                  <w:instrText xml:space="preserve"> PAGEREF _Toc124961268 \h </w:instrText>
                </w:r>
                <w:r w:rsidR="0065693D" w:rsidRPr="0065693D">
                  <w:rPr>
                    <w:rFonts w:ascii="Times New Roman" w:hAnsi="Times New Roman"/>
                    <w:noProof/>
                    <w:webHidden/>
                    <w:sz w:val="20"/>
                    <w:szCs w:val="20"/>
                  </w:rPr>
                </w:r>
                <w:r w:rsidR="0065693D" w:rsidRPr="0065693D">
                  <w:rPr>
                    <w:rFonts w:ascii="Times New Roman" w:hAnsi="Times New Roman"/>
                    <w:noProof/>
                    <w:webHidden/>
                    <w:sz w:val="20"/>
                    <w:szCs w:val="20"/>
                  </w:rPr>
                  <w:fldChar w:fldCharType="separate"/>
                </w:r>
                <w:r w:rsidR="00BD7101">
                  <w:rPr>
                    <w:rFonts w:ascii="Times New Roman" w:hAnsi="Times New Roman"/>
                    <w:noProof/>
                    <w:webHidden/>
                    <w:sz w:val="20"/>
                    <w:szCs w:val="20"/>
                  </w:rPr>
                  <w:t>16</w:t>
                </w:r>
                <w:r w:rsidR="0065693D" w:rsidRPr="0065693D">
                  <w:rPr>
                    <w:rFonts w:ascii="Times New Roman" w:hAnsi="Times New Roman"/>
                    <w:noProof/>
                    <w:webHidden/>
                    <w:sz w:val="20"/>
                    <w:szCs w:val="20"/>
                  </w:rPr>
                  <w:fldChar w:fldCharType="end"/>
                </w:r>
              </w:hyperlink>
            </w:p>
            <w:p w14:paraId="72FC4B39" w14:textId="0AD7E391" w:rsidR="0065693D" w:rsidRPr="0065693D" w:rsidRDefault="00000000">
              <w:pPr>
                <w:pStyle w:val="Spistreci1"/>
                <w:rPr>
                  <w:rFonts w:ascii="Times New Roman" w:eastAsiaTheme="minorEastAsia" w:hAnsi="Times New Roman"/>
                  <w:noProof/>
                  <w:sz w:val="20"/>
                  <w:szCs w:val="20"/>
                  <w:lang w:eastAsia="pl-PL"/>
                </w:rPr>
              </w:pPr>
              <w:hyperlink w:anchor="_Toc124961269" w:history="1">
                <w:r w:rsidR="0065693D" w:rsidRPr="0065693D">
                  <w:rPr>
                    <w:rStyle w:val="Hipercze"/>
                    <w:rFonts w:ascii="Times New Roman" w:hAnsi="Times New Roman"/>
                    <w:noProof/>
                    <w:sz w:val="20"/>
                    <w:szCs w:val="20"/>
                  </w:rPr>
                  <w:t>9.</w:t>
                </w:r>
                <w:r w:rsidR="0065693D" w:rsidRPr="0065693D">
                  <w:rPr>
                    <w:rFonts w:ascii="Times New Roman" w:eastAsiaTheme="minorEastAsia" w:hAnsi="Times New Roman"/>
                    <w:noProof/>
                    <w:sz w:val="20"/>
                    <w:szCs w:val="20"/>
                    <w:lang w:eastAsia="pl-PL"/>
                  </w:rPr>
                  <w:tab/>
                </w:r>
                <w:r w:rsidR="0065693D" w:rsidRPr="0065693D">
                  <w:rPr>
                    <w:rStyle w:val="Hipercze"/>
                    <w:rFonts w:ascii="Times New Roman" w:hAnsi="Times New Roman"/>
                    <w:noProof/>
                    <w:sz w:val="20"/>
                    <w:szCs w:val="20"/>
                  </w:rPr>
                  <w:t>Informacja o wpływie przedsięwzięcia na środowisko</w:t>
                </w:r>
                <w:r w:rsidR="0065693D" w:rsidRPr="0065693D">
                  <w:rPr>
                    <w:rFonts w:ascii="Times New Roman" w:hAnsi="Times New Roman"/>
                    <w:noProof/>
                    <w:webHidden/>
                    <w:sz w:val="20"/>
                    <w:szCs w:val="20"/>
                  </w:rPr>
                  <w:tab/>
                </w:r>
                <w:r w:rsidR="0065693D" w:rsidRPr="0065693D">
                  <w:rPr>
                    <w:rFonts w:ascii="Times New Roman" w:hAnsi="Times New Roman"/>
                    <w:noProof/>
                    <w:webHidden/>
                    <w:sz w:val="20"/>
                    <w:szCs w:val="20"/>
                  </w:rPr>
                  <w:fldChar w:fldCharType="begin"/>
                </w:r>
                <w:r w:rsidR="0065693D" w:rsidRPr="0065693D">
                  <w:rPr>
                    <w:rFonts w:ascii="Times New Roman" w:hAnsi="Times New Roman"/>
                    <w:noProof/>
                    <w:webHidden/>
                    <w:sz w:val="20"/>
                    <w:szCs w:val="20"/>
                  </w:rPr>
                  <w:instrText xml:space="preserve"> PAGEREF _Toc124961269 \h </w:instrText>
                </w:r>
                <w:r w:rsidR="0065693D" w:rsidRPr="0065693D">
                  <w:rPr>
                    <w:rFonts w:ascii="Times New Roman" w:hAnsi="Times New Roman"/>
                    <w:noProof/>
                    <w:webHidden/>
                    <w:sz w:val="20"/>
                    <w:szCs w:val="20"/>
                  </w:rPr>
                </w:r>
                <w:r w:rsidR="0065693D" w:rsidRPr="0065693D">
                  <w:rPr>
                    <w:rFonts w:ascii="Times New Roman" w:hAnsi="Times New Roman"/>
                    <w:noProof/>
                    <w:webHidden/>
                    <w:sz w:val="20"/>
                    <w:szCs w:val="20"/>
                  </w:rPr>
                  <w:fldChar w:fldCharType="separate"/>
                </w:r>
                <w:r w:rsidR="00BD7101">
                  <w:rPr>
                    <w:rFonts w:ascii="Times New Roman" w:hAnsi="Times New Roman"/>
                    <w:noProof/>
                    <w:webHidden/>
                    <w:sz w:val="20"/>
                    <w:szCs w:val="20"/>
                  </w:rPr>
                  <w:t>17</w:t>
                </w:r>
                <w:r w:rsidR="0065693D" w:rsidRPr="0065693D">
                  <w:rPr>
                    <w:rFonts w:ascii="Times New Roman" w:hAnsi="Times New Roman"/>
                    <w:noProof/>
                    <w:webHidden/>
                    <w:sz w:val="20"/>
                    <w:szCs w:val="20"/>
                  </w:rPr>
                  <w:fldChar w:fldCharType="end"/>
                </w:r>
              </w:hyperlink>
            </w:p>
            <w:p w14:paraId="47C49B6C" w14:textId="53DEBBD2" w:rsidR="003157F4" w:rsidRPr="00B23565" w:rsidRDefault="00373F3D" w:rsidP="00B23565">
              <w:pPr>
                <w:pStyle w:val="Spistreci1"/>
              </w:pPr>
              <w:r w:rsidRPr="0065693D">
                <w:rPr>
                  <w:rFonts w:ascii="Times New Roman" w:hAnsi="Times New Roman"/>
                  <w:b/>
                  <w:bCs/>
                  <w:sz w:val="20"/>
                  <w:szCs w:val="20"/>
                </w:rPr>
                <w:fldChar w:fldCharType="end"/>
              </w:r>
            </w:p>
          </w:sdtContent>
        </w:sdt>
      </w:sdtContent>
    </w:sdt>
    <w:p w14:paraId="34F06735" w14:textId="6C62C901" w:rsidR="00737408" w:rsidRDefault="00FD4F34" w:rsidP="007C200F">
      <w:pPr>
        <w:rPr>
          <w:b/>
          <w:u w:val="single"/>
        </w:rPr>
      </w:pPr>
      <w:r>
        <w:rPr>
          <w:b/>
          <w:u w:val="single"/>
        </w:rPr>
        <w:lastRenderedPageBreak/>
        <w:t>SPIS RYSUNKÓW</w:t>
      </w:r>
    </w:p>
    <w:p w14:paraId="512E87D6" w14:textId="77777777" w:rsidR="00737408" w:rsidRDefault="00737408" w:rsidP="007C200F">
      <w:pPr>
        <w:rPr>
          <w:b/>
          <w:u w:val="single"/>
        </w:rPr>
      </w:pPr>
    </w:p>
    <w:tbl>
      <w:tblPr>
        <w:tblStyle w:val="Tabela-Siatka"/>
        <w:tblW w:w="9918" w:type="dxa"/>
        <w:tblLook w:val="04A0" w:firstRow="1" w:lastRow="0" w:firstColumn="1" w:lastColumn="0" w:noHBand="0" w:noVBand="1"/>
      </w:tblPr>
      <w:tblGrid>
        <w:gridCol w:w="1696"/>
        <w:gridCol w:w="5812"/>
        <w:gridCol w:w="1418"/>
        <w:gridCol w:w="992"/>
      </w:tblGrid>
      <w:tr w:rsidR="00FD4F34" w:rsidRPr="003157F4" w14:paraId="0D9A47CE" w14:textId="77777777" w:rsidTr="000748DF">
        <w:tc>
          <w:tcPr>
            <w:tcW w:w="1696" w:type="dxa"/>
          </w:tcPr>
          <w:p w14:paraId="59FB12CE" w14:textId="77777777" w:rsidR="00FD4F34" w:rsidRPr="004B6877" w:rsidRDefault="00FD4F34" w:rsidP="000748DF">
            <w:pPr>
              <w:tabs>
                <w:tab w:val="left" w:pos="284"/>
                <w:tab w:val="left" w:pos="3570"/>
              </w:tabs>
              <w:spacing w:line="276" w:lineRule="auto"/>
              <w:ind w:right="57"/>
              <w:rPr>
                <w:sz w:val="20"/>
                <w:szCs w:val="20"/>
              </w:rPr>
            </w:pPr>
            <w:r w:rsidRPr="00BE766F">
              <w:rPr>
                <w:rFonts w:ascii="Times New Roman" w:hAnsi="Times New Roman"/>
                <w:sz w:val="20"/>
                <w:szCs w:val="20"/>
              </w:rPr>
              <w:t>Rysunek nr 1.1</w:t>
            </w:r>
          </w:p>
        </w:tc>
        <w:tc>
          <w:tcPr>
            <w:tcW w:w="5812" w:type="dxa"/>
          </w:tcPr>
          <w:p w14:paraId="100D56E9" w14:textId="77777777" w:rsidR="00FD4F34" w:rsidRPr="001C6971" w:rsidRDefault="00FD4F34" w:rsidP="000748DF">
            <w:pPr>
              <w:tabs>
                <w:tab w:val="left" w:pos="284"/>
                <w:tab w:val="left" w:pos="3570"/>
              </w:tabs>
              <w:spacing w:line="276" w:lineRule="auto"/>
              <w:ind w:right="57"/>
              <w:rPr>
                <w:sz w:val="20"/>
                <w:szCs w:val="19"/>
              </w:rPr>
            </w:pPr>
            <w:r w:rsidRPr="001C6971">
              <w:rPr>
                <w:rFonts w:ascii="Times New Roman" w:hAnsi="Times New Roman"/>
                <w:sz w:val="20"/>
                <w:szCs w:val="19"/>
              </w:rPr>
              <w:t>Projekt zagospodarowania terenu, Zadanie nr 1 – Obiekty nr 1, 2, 3</w:t>
            </w:r>
          </w:p>
        </w:tc>
        <w:tc>
          <w:tcPr>
            <w:tcW w:w="1418" w:type="dxa"/>
          </w:tcPr>
          <w:p w14:paraId="6ACBD599" w14:textId="77777777" w:rsidR="00FD4F34" w:rsidRPr="005C47C8" w:rsidRDefault="00FD4F34" w:rsidP="000748DF">
            <w:pPr>
              <w:tabs>
                <w:tab w:val="left" w:pos="284"/>
                <w:tab w:val="left" w:pos="3570"/>
              </w:tabs>
              <w:spacing w:line="276" w:lineRule="auto"/>
              <w:ind w:right="57"/>
              <w:jc w:val="center"/>
              <w:rPr>
                <w:rFonts w:ascii="Times New Roman" w:hAnsi="Times New Roman"/>
                <w:sz w:val="20"/>
              </w:rPr>
            </w:pPr>
            <w:r w:rsidRPr="003157F4">
              <w:rPr>
                <w:rFonts w:ascii="Times New Roman" w:hAnsi="Times New Roman"/>
                <w:sz w:val="20"/>
              </w:rPr>
              <w:t>Skala 1:</w:t>
            </w:r>
            <w:r>
              <w:rPr>
                <w:rFonts w:ascii="Times New Roman" w:hAnsi="Times New Roman"/>
                <w:sz w:val="20"/>
              </w:rPr>
              <w:t>500</w:t>
            </w:r>
          </w:p>
        </w:tc>
        <w:tc>
          <w:tcPr>
            <w:tcW w:w="992" w:type="dxa"/>
          </w:tcPr>
          <w:p w14:paraId="28CE4E30" w14:textId="35E38991" w:rsidR="00FD4F34" w:rsidRPr="00410455" w:rsidRDefault="00FD4F34" w:rsidP="000748DF">
            <w:pPr>
              <w:tabs>
                <w:tab w:val="left" w:pos="284"/>
                <w:tab w:val="left" w:pos="3570"/>
              </w:tabs>
              <w:spacing w:line="276" w:lineRule="auto"/>
              <w:ind w:right="57"/>
              <w:rPr>
                <w:rFonts w:ascii="Times New Roman" w:hAnsi="Times New Roman"/>
                <w:sz w:val="20"/>
              </w:rPr>
            </w:pPr>
            <w:r w:rsidRPr="00410455">
              <w:rPr>
                <w:rFonts w:ascii="Times New Roman" w:hAnsi="Times New Roman"/>
                <w:sz w:val="20"/>
              </w:rPr>
              <w:t xml:space="preserve">Str. </w:t>
            </w:r>
            <w:r w:rsidR="00410455" w:rsidRPr="00410455">
              <w:rPr>
                <w:rFonts w:ascii="Times New Roman" w:hAnsi="Times New Roman"/>
                <w:sz w:val="20"/>
              </w:rPr>
              <w:t>18</w:t>
            </w:r>
          </w:p>
        </w:tc>
      </w:tr>
      <w:tr w:rsidR="00FD4F34" w:rsidRPr="003157F4" w14:paraId="4072954F" w14:textId="77777777" w:rsidTr="000748DF">
        <w:tc>
          <w:tcPr>
            <w:tcW w:w="1696" w:type="dxa"/>
          </w:tcPr>
          <w:p w14:paraId="72C15E6F" w14:textId="77777777" w:rsidR="00FD4F34" w:rsidRPr="004B6877" w:rsidRDefault="00FD4F34" w:rsidP="000748DF">
            <w:pPr>
              <w:tabs>
                <w:tab w:val="left" w:pos="284"/>
                <w:tab w:val="left" w:pos="3570"/>
              </w:tabs>
              <w:spacing w:line="276" w:lineRule="auto"/>
              <w:ind w:right="57"/>
              <w:rPr>
                <w:sz w:val="20"/>
                <w:szCs w:val="20"/>
              </w:rPr>
            </w:pPr>
            <w:r w:rsidRPr="00BE766F">
              <w:rPr>
                <w:rFonts w:ascii="Times New Roman" w:hAnsi="Times New Roman"/>
                <w:sz w:val="20"/>
                <w:szCs w:val="20"/>
              </w:rPr>
              <w:t>Rysunek nr 1.2</w:t>
            </w:r>
          </w:p>
        </w:tc>
        <w:tc>
          <w:tcPr>
            <w:tcW w:w="5812" w:type="dxa"/>
          </w:tcPr>
          <w:p w14:paraId="7F50B5CA" w14:textId="77777777" w:rsidR="00FD4F34" w:rsidRPr="004B6877" w:rsidRDefault="00FD4F34" w:rsidP="000748DF">
            <w:pPr>
              <w:tabs>
                <w:tab w:val="left" w:pos="284"/>
                <w:tab w:val="left" w:pos="3570"/>
              </w:tabs>
              <w:spacing w:line="276" w:lineRule="auto"/>
              <w:ind w:right="57"/>
              <w:rPr>
                <w:sz w:val="20"/>
                <w:szCs w:val="20"/>
              </w:rPr>
            </w:pPr>
            <w:r w:rsidRPr="00BE766F">
              <w:rPr>
                <w:rFonts w:ascii="Times New Roman" w:hAnsi="Times New Roman"/>
                <w:sz w:val="20"/>
              </w:rPr>
              <w:t>Projekt zagospodarowania terenu, Zadanie nr 2 – Obiekt nr 1</w:t>
            </w:r>
          </w:p>
        </w:tc>
        <w:tc>
          <w:tcPr>
            <w:tcW w:w="1418" w:type="dxa"/>
          </w:tcPr>
          <w:p w14:paraId="565B151F" w14:textId="77777777" w:rsidR="00FD4F34" w:rsidRPr="00BE766F" w:rsidRDefault="00FD4F34" w:rsidP="000748DF">
            <w:pPr>
              <w:tabs>
                <w:tab w:val="left" w:pos="284"/>
                <w:tab w:val="left" w:pos="3570"/>
              </w:tabs>
              <w:spacing w:line="276" w:lineRule="auto"/>
              <w:ind w:right="57"/>
              <w:jc w:val="center"/>
              <w:rPr>
                <w:sz w:val="20"/>
              </w:rPr>
            </w:pPr>
            <w:r w:rsidRPr="003157F4">
              <w:rPr>
                <w:rFonts w:ascii="Times New Roman" w:hAnsi="Times New Roman"/>
                <w:sz w:val="20"/>
              </w:rPr>
              <w:t>Skala 1:</w:t>
            </w:r>
            <w:r>
              <w:rPr>
                <w:rFonts w:ascii="Times New Roman" w:hAnsi="Times New Roman"/>
                <w:sz w:val="20"/>
              </w:rPr>
              <w:t>500</w:t>
            </w:r>
          </w:p>
        </w:tc>
        <w:tc>
          <w:tcPr>
            <w:tcW w:w="992" w:type="dxa"/>
          </w:tcPr>
          <w:p w14:paraId="7F462125" w14:textId="5489CE75" w:rsidR="00FD4F34" w:rsidRPr="00410455" w:rsidRDefault="00FD4F34" w:rsidP="000748DF">
            <w:pPr>
              <w:tabs>
                <w:tab w:val="left" w:pos="284"/>
                <w:tab w:val="left" w:pos="3570"/>
              </w:tabs>
              <w:spacing w:line="276" w:lineRule="auto"/>
              <w:ind w:right="57"/>
              <w:rPr>
                <w:sz w:val="20"/>
              </w:rPr>
            </w:pPr>
            <w:r w:rsidRPr="00410455">
              <w:rPr>
                <w:rFonts w:ascii="Times New Roman" w:hAnsi="Times New Roman"/>
                <w:sz w:val="20"/>
              </w:rPr>
              <w:t xml:space="preserve">Str. </w:t>
            </w:r>
            <w:r w:rsidR="00410455" w:rsidRPr="00410455">
              <w:rPr>
                <w:rFonts w:ascii="Times New Roman" w:hAnsi="Times New Roman"/>
                <w:sz w:val="20"/>
              </w:rPr>
              <w:t>19</w:t>
            </w:r>
          </w:p>
        </w:tc>
      </w:tr>
      <w:tr w:rsidR="00FD4F34" w:rsidRPr="003157F4" w14:paraId="3468ACD2" w14:textId="77777777" w:rsidTr="000748DF">
        <w:tc>
          <w:tcPr>
            <w:tcW w:w="1696" w:type="dxa"/>
          </w:tcPr>
          <w:p w14:paraId="06D6BDC3" w14:textId="77777777" w:rsidR="00FD4F34" w:rsidRPr="004B6877" w:rsidRDefault="00FD4F34" w:rsidP="000748DF">
            <w:pPr>
              <w:tabs>
                <w:tab w:val="left" w:pos="284"/>
                <w:tab w:val="left" w:pos="3570"/>
              </w:tabs>
              <w:spacing w:line="276" w:lineRule="auto"/>
              <w:ind w:right="57"/>
              <w:rPr>
                <w:sz w:val="20"/>
                <w:szCs w:val="20"/>
              </w:rPr>
            </w:pPr>
            <w:r w:rsidRPr="00BE766F">
              <w:rPr>
                <w:rFonts w:ascii="Times New Roman" w:hAnsi="Times New Roman"/>
                <w:sz w:val="20"/>
                <w:szCs w:val="20"/>
              </w:rPr>
              <w:t>Rysunek nr 1.3</w:t>
            </w:r>
          </w:p>
        </w:tc>
        <w:tc>
          <w:tcPr>
            <w:tcW w:w="5812" w:type="dxa"/>
          </w:tcPr>
          <w:p w14:paraId="773A8EF2" w14:textId="77777777" w:rsidR="00FD4F34" w:rsidRPr="004B6877" w:rsidRDefault="00FD4F34" w:rsidP="000748DF">
            <w:pPr>
              <w:tabs>
                <w:tab w:val="left" w:pos="284"/>
                <w:tab w:val="left" w:pos="3570"/>
              </w:tabs>
              <w:spacing w:line="276" w:lineRule="auto"/>
              <w:ind w:right="57"/>
              <w:rPr>
                <w:sz w:val="20"/>
                <w:szCs w:val="20"/>
              </w:rPr>
            </w:pPr>
            <w:r w:rsidRPr="00BE766F">
              <w:rPr>
                <w:rFonts w:ascii="Times New Roman" w:hAnsi="Times New Roman"/>
                <w:sz w:val="20"/>
              </w:rPr>
              <w:t>Projekt zagospodarowania terenu, Zadanie nr 3 – Obiekty nr 1, 2</w:t>
            </w:r>
          </w:p>
        </w:tc>
        <w:tc>
          <w:tcPr>
            <w:tcW w:w="1418" w:type="dxa"/>
          </w:tcPr>
          <w:p w14:paraId="1C8AC118" w14:textId="77777777" w:rsidR="00FD4F34" w:rsidRPr="00BE766F" w:rsidRDefault="00FD4F34" w:rsidP="000748DF">
            <w:pPr>
              <w:tabs>
                <w:tab w:val="left" w:pos="284"/>
                <w:tab w:val="left" w:pos="3570"/>
              </w:tabs>
              <w:spacing w:line="276" w:lineRule="auto"/>
              <w:ind w:right="57"/>
              <w:jc w:val="center"/>
              <w:rPr>
                <w:sz w:val="20"/>
              </w:rPr>
            </w:pPr>
            <w:r w:rsidRPr="003157F4">
              <w:rPr>
                <w:rFonts w:ascii="Times New Roman" w:hAnsi="Times New Roman"/>
                <w:sz w:val="20"/>
              </w:rPr>
              <w:t>Skala 1:</w:t>
            </w:r>
            <w:r>
              <w:rPr>
                <w:rFonts w:ascii="Times New Roman" w:hAnsi="Times New Roman"/>
                <w:sz w:val="20"/>
              </w:rPr>
              <w:t>500</w:t>
            </w:r>
          </w:p>
        </w:tc>
        <w:tc>
          <w:tcPr>
            <w:tcW w:w="992" w:type="dxa"/>
          </w:tcPr>
          <w:p w14:paraId="121E6DD8" w14:textId="171045FC" w:rsidR="00FD4F34" w:rsidRPr="00410455" w:rsidRDefault="00FD4F34" w:rsidP="000748DF">
            <w:pPr>
              <w:tabs>
                <w:tab w:val="left" w:pos="284"/>
                <w:tab w:val="left" w:pos="3570"/>
              </w:tabs>
              <w:spacing w:line="276" w:lineRule="auto"/>
              <w:ind w:right="57"/>
              <w:rPr>
                <w:sz w:val="20"/>
              </w:rPr>
            </w:pPr>
            <w:r w:rsidRPr="00410455">
              <w:rPr>
                <w:rFonts w:ascii="Times New Roman" w:hAnsi="Times New Roman"/>
                <w:sz w:val="20"/>
              </w:rPr>
              <w:t xml:space="preserve">Str. </w:t>
            </w:r>
            <w:r w:rsidR="00410455" w:rsidRPr="00410455">
              <w:rPr>
                <w:rFonts w:ascii="Times New Roman" w:hAnsi="Times New Roman"/>
                <w:sz w:val="20"/>
              </w:rPr>
              <w:t>20</w:t>
            </w:r>
          </w:p>
        </w:tc>
      </w:tr>
      <w:tr w:rsidR="00FD4F34" w:rsidRPr="003157F4" w14:paraId="744477B4" w14:textId="77777777" w:rsidTr="000748DF">
        <w:tc>
          <w:tcPr>
            <w:tcW w:w="1696" w:type="dxa"/>
          </w:tcPr>
          <w:p w14:paraId="2EBAB45B" w14:textId="77777777" w:rsidR="00FD4F34" w:rsidRPr="004B6877" w:rsidRDefault="00FD4F34" w:rsidP="000748DF">
            <w:pPr>
              <w:tabs>
                <w:tab w:val="left" w:pos="284"/>
                <w:tab w:val="left" w:pos="3570"/>
              </w:tabs>
              <w:spacing w:line="276" w:lineRule="auto"/>
              <w:ind w:right="57"/>
              <w:rPr>
                <w:sz w:val="20"/>
                <w:szCs w:val="20"/>
              </w:rPr>
            </w:pPr>
            <w:r w:rsidRPr="00BE766F">
              <w:rPr>
                <w:rFonts w:ascii="Times New Roman" w:hAnsi="Times New Roman"/>
                <w:sz w:val="20"/>
                <w:szCs w:val="20"/>
              </w:rPr>
              <w:t>Rysunek nr 1.4</w:t>
            </w:r>
          </w:p>
        </w:tc>
        <w:tc>
          <w:tcPr>
            <w:tcW w:w="5812" w:type="dxa"/>
          </w:tcPr>
          <w:p w14:paraId="4BA5C626" w14:textId="77777777" w:rsidR="00FD4F34" w:rsidRPr="004B6877" w:rsidRDefault="00FD4F34" w:rsidP="000748DF">
            <w:pPr>
              <w:tabs>
                <w:tab w:val="left" w:pos="284"/>
                <w:tab w:val="left" w:pos="3570"/>
              </w:tabs>
              <w:spacing w:line="276" w:lineRule="auto"/>
              <w:ind w:right="57"/>
              <w:rPr>
                <w:sz w:val="20"/>
                <w:szCs w:val="20"/>
              </w:rPr>
            </w:pPr>
            <w:r w:rsidRPr="00BE766F">
              <w:rPr>
                <w:rFonts w:ascii="Times New Roman" w:hAnsi="Times New Roman"/>
                <w:sz w:val="20"/>
              </w:rPr>
              <w:t>Projekt zagospodarowania terenu, Zadanie nr 4 – Obiekty nr 1, 2</w:t>
            </w:r>
          </w:p>
        </w:tc>
        <w:tc>
          <w:tcPr>
            <w:tcW w:w="1418" w:type="dxa"/>
          </w:tcPr>
          <w:p w14:paraId="31AF7766" w14:textId="77777777" w:rsidR="00FD4F34" w:rsidRPr="00BE766F" w:rsidRDefault="00FD4F34" w:rsidP="000748DF">
            <w:pPr>
              <w:tabs>
                <w:tab w:val="left" w:pos="284"/>
                <w:tab w:val="left" w:pos="3570"/>
              </w:tabs>
              <w:spacing w:line="276" w:lineRule="auto"/>
              <w:ind w:right="57"/>
              <w:jc w:val="center"/>
              <w:rPr>
                <w:sz w:val="20"/>
              </w:rPr>
            </w:pPr>
            <w:r w:rsidRPr="003157F4">
              <w:rPr>
                <w:rFonts w:ascii="Times New Roman" w:hAnsi="Times New Roman"/>
                <w:sz w:val="20"/>
              </w:rPr>
              <w:t>Skala 1:</w:t>
            </w:r>
            <w:r>
              <w:rPr>
                <w:rFonts w:ascii="Times New Roman" w:hAnsi="Times New Roman"/>
                <w:sz w:val="20"/>
              </w:rPr>
              <w:t>500</w:t>
            </w:r>
          </w:p>
        </w:tc>
        <w:tc>
          <w:tcPr>
            <w:tcW w:w="992" w:type="dxa"/>
          </w:tcPr>
          <w:p w14:paraId="3384447E" w14:textId="24F4122C" w:rsidR="00FD4F34" w:rsidRPr="00410455" w:rsidRDefault="00FD4F34" w:rsidP="000748DF">
            <w:pPr>
              <w:tabs>
                <w:tab w:val="left" w:pos="284"/>
                <w:tab w:val="left" w:pos="3570"/>
              </w:tabs>
              <w:spacing w:line="276" w:lineRule="auto"/>
              <w:ind w:right="57"/>
              <w:rPr>
                <w:sz w:val="20"/>
              </w:rPr>
            </w:pPr>
            <w:r w:rsidRPr="00410455">
              <w:rPr>
                <w:rFonts w:ascii="Times New Roman" w:hAnsi="Times New Roman"/>
                <w:sz w:val="20"/>
              </w:rPr>
              <w:t xml:space="preserve">Str. </w:t>
            </w:r>
            <w:r w:rsidR="00410455" w:rsidRPr="00410455">
              <w:rPr>
                <w:rFonts w:ascii="Times New Roman" w:hAnsi="Times New Roman"/>
                <w:sz w:val="20"/>
              </w:rPr>
              <w:t>21</w:t>
            </w:r>
          </w:p>
        </w:tc>
      </w:tr>
      <w:tr w:rsidR="00FD4F34" w:rsidRPr="003157F4" w14:paraId="1193B9F3" w14:textId="77777777" w:rsidTr="000748DF">
        <w:tc>
          <w:tcPr>
            <w:tcW w:w="1696" w:type="dxa"/>
          </w:tcPr>
          <w:p w14:paraId="01B11DBE" w14:textId="77777777" w:rsidR="00FD4F34" w:rsidRPr="004B6877" w:rsidRDefault="00FD4F34" w:rsidP="000748DF">
            <w:pPr>
              <w:tabs>
                <w:tab w:val="left" w:pos="284"/>
                <w:tab w:val="left" w:pos="3570"/>
              </w:tabs>
              <w:spacing w:line="276" w:lineRule="auto"/>
              <w:ind w:right="57"/>
              <w:rPr>
                <w:sz w:val="20"/>
                <w:szCs w:val="20"/>
              </w:rPr>
            </w:pPr>
            <w:r w:rsidRPr="00BE766F">
              <w:rPr>
                <w:rFonts w:ascii="Times New Roman" w:hAnsi="Times New Roman"/>
                <w:sz w:val="20"/>
                <w:szCs w:val="20"/>
              </w:rPr>
              <w:t>Rysunek nr 1.5</w:t>
            </w:r>
          </w:p>
        </w:tc>
        <w:tc>
          <w:tcPr>
            <w:tcW w:w="5812" w:type="dxa"/>
          </w:tcPr>
          <w:p w14:paraId="02CEC47D" w14:textId="77777777" w:rsidR="00FD4F34" w:rsidRPr="004B6877" w:rsidRDefault="00FD4F34" w:rsidP="000748DF">
            <w:pPr>
              <w:tabs>
                <w:tab w:val="left" w:pos="284"/>
                <w:tab w:val="left" w:pos="3570"/>
              </w:tabs>
              <w:spacing w:line="276" w:lineRule="auto"/>
              <w:ind w:right="57"/>
              <w:rPr>
                <w:sz w:val="20"/>
                <w:szCs w:val="20"/>
              </w:rPr>
            </w:pPr>
            <w:r w:rsidRPr="00BE766F">
              <w:rPr>
                <w:rFonts w:ascii="Times New Roman" w:hAnsi="Times New Roman"/>
                <w:sz w:val="20"/>
              </w:rPr>
              <w:t>Projekt zagospodarowania terenu, Zadanie nr 5 – Obiekty nr 1, 2</w:t>
            </w:r>
          </w:p>
        </w:tc>
        <w:tc>
          <w:tcPr>
            <w:tcW w:w="1418" w:type="dxa"/>
          </w:tcPr>
          <w:p w14:paraId="5154A74F" w14:textId="77777777" w:rsidR="00FD4F34" w:rsidRPr="00BE766F" w:rsidRDefault="00FD4F34" w:rsidP="000748DF">
            <w:pPr>
              <w:tabs>
                <w:tab w:val="left" w:pos="284"/>
                <w:tab w:val="left" w:pos="3570"/>
              </w:tabs>
              <w:spacing w:line="276" w:lineRule="auto"/>
              <w:ind w:right="57"/>
              <w:jc w:val="center"/>
              <w:rPr>
                <w:sz w:val="20"/>
              </w:rPr>
            </w:pPr>
            <w:r w:rsidRPr="003157F4">
              <w:rPr>
                <w:rFonts w:ascii="Times New Roman" w:hAnsi="Times New Roman"/>
                <w:sz w:val="20"/>
              </w:rPr>
              <w:t>Skala 1:</w:t>
            </w:r>
            <w:r>
              <w:rPr>
                <w:rFonts w:ascii="Times New Roman" w:hAnsi="Times New Roman"/>
                <w:sz w:val="20"/>
              </w:rPr>
              <w:t>500</w:t>
            </w:r>
          </w:p>
        </w:tc>
        <w:tc>
          <w:tcPr>
            <w:tcW w:w="992" w:type="dxa"/>
          </w:tcPr>
          <w:p w14:paraId="37A35F81" w14:textId="281E3C4A" w:rsidR="00FD4F34" w:rsidRPr="00410455" w:rsidRDefault="00FD4F34" w:rsidP="000748DF">
            <w:pPr>
              <w:tabs>
                <w:tab w:val="left" w:pos="284"/>
                <w:tab w:val="left" w:pos="3570"/>
              </w:tabs>
              <w:spacing w:line="276" w:lineRule="auto"/>
              <w:ind w:right="57"/>
              <w:rPr>
                <w:sz w:val="20"/>
              </w:rPr>
            </w:pPr>
            <w:r w:rsidRPr="00410455">
              <w:rPr>
                <w:rFonts w:ascii="Times New Roman" w:hAnsi="Times New Roman"/>
                <w:sz w:val="20"/>
              </w:rPr>
              <w:t xml:space="preserve">Str. </w:t>
            </w:r>
            <w:r w:rsidR="00410455" w:rsidRPr="00410455">
              <w:rPr>
                <w:rFonts w:ascii="Times New Roman" w:hAnsi="Times New Roman"/>
                <w:sz w:val="20"/>
              </w:rPr>
              <w:t>22</w:t>
            </w:r>
          </w:p>
        </w:tc>
      </w:tr>
      <w:tr w:rsidR="00FD4F34" w:rsidRPr="003157F4" w14:paraId="2026D23F" w14:textId="77777777" w:rsidTr="000748DF">
        <w:tc>
          <w:tcPr>
            <w:tcW w:w="1696" w:type="dxa"/>
          </w:tcPr>
          <w:p w14:paraId="6B5149D6" w14:textId="77777777" w:rsidR="00FD4F34" w:rsidRPr="004B6877" w:rsidRDefault="00FD4F34" w:rsidP="000748DF">
            <w:pPr>
              <w:tabs>
                <w:tab w:val="left" w:pos="284"/>
                <w:tab w:val="left" w:pos="3570"/>
              </w:tabs>
              <w:spacing w:line="276" w:lineRule="auto"/>
              <w:ind w:right="57"/>
              <w:rPr>
                <w:sz w:val="20"/>
                <w:szCs w:val="20"/>
              </w:rPr>
            </w:pPr>
            <w:r w:rsidRPr="00BE766F">
              <w:rPr>
                <w:rFonts w:ascii="Times New Roman" w:hAnsi="Times New Roman"/>
                <w:sz w:val="20"/>
                <w:szCs w:val="20"/>
              </w:rPr>
              <w:t>Rysunek nr 1.6</w:t>
            </w:r>
          </w:p>
        </w:tc>
        <w:tc>
          <w:tcPr>
            <w:tcW w:w="5812" w:type="dxa"/>
          </w:tcPr>
          <w:p w14:paraId="288A772D" w14:textId="77777777" w:rsidR="00FD4F34" w:rsidRPr="004B6877" w:rsidRDefault="00FD4F34" w:rsidP="000748DF">
            <w:pPr>
              <w:tabs>
                <w:tab w:val="left" w:pos="284"/>
                <w:tab w:val="left" w:pos="3570"/>
              </w:tabs>
              <w:spacing w:line="276" w:lineRule="auto"/>
              <w:ind w:right="57"/>
              <w:rPr>
                <w:sz w:val="20"/>
                <w:szCs w:val="20"/>
              </w:rPr>
            </w:pPr>
            <w:r w:rsidRPr="00BE766F">
              <w:rPr>
                <w:rFonts w:ascii="Times New Roman" w:hAnsi="Times New Roman"/>
                <w:sz w:val="20"/>
              </w:rPr>
              <w:t>Projekt zagospodarowania terenu, Zadanie nr 10 – Obiekt nr 1</w:t>
            </w:r>
          </w:p>
        </w:tc>
        <w:tc>
          <w:tcPr>
            <w:tcW w:w="1418" w:type="dxa"/>
          </w:tcPr>
          <w:p w14:paraId="630ACA7E" w14:textId="77777777" w:rsidR="00FD4F34" w:rsidRPr="00BE766F" w:rsidRDefault="00FD4F34" w:rsidP="000748DF">
            <w:pPr>
              <w:tabs>
                <w:tab w:val="left" w:pos="284"/>
                <w:tab w:val="left" w:pos="3570"/>
              </w:tabs>
              <w:spacing w:line="276" w:lineRule="auto"/>
              <w:ind w:right="57"/>
              <w:jc w:val="center"/>
              <w:rPr>
                <w:sz w:val="20"/>
              </w:rPr>
            </w:pPr>
            <w:r w:rsidRPr="003157F4">
              <w:rPr>
                <w:rFonts w:ascii="Times New Roman" w:hAnsi="Times New Roman"/>
                <w:sz w:val="20"/>
              </w:rPr>
              <w:t>Skala 1:</w:t>
            </w:r>
            <w:r>
              <w:rPr>
                <w:rFonts w:ascii="Times New Roman" w:hAnsi="Times New Roman"/>
                <w:sz w:val="20"/>
              </w:rPr>
              <w:t>500</w:t>
            </w:r>
          </w:p>
        </w:tc>
        <w:tc>
          <w:tcPr>
            <w:tcW w:w="992" w:type="dxa"/>
          </w:tcPr>
          <w:p w14:paraId="3007391D" w14:textId="13AF8B83" w:rsidR="00FD4F34" w:rsidRPr="00410455" w:rsidRDefault="00FD4F34" w:rsidP="000748DF">
            <w:pPr>
              <w:tabs>
                <w:tab w:val="left" w:pos="284"/>
                <w:tab w:val="left" w:pos="3570"/>
              </w:tabs>
              <w:spacing w:line="276" w:lineRule="auto"/>
              <w:ind w:right="57"/>
              <w:rPr>
                <w:sz w:val="20"/>
              </w:rPr>
            </w:pPr>
            <w:r w:rsidRPr="00410455">
              <w:rPr>
                <w:rFonts w:ascii="Times New Roman" w:hAnsi="Times New Roman"/>
                <w:sz w:val="20"/>
              </w:rPr>
              <w:t xml:space="preserve">Str. </w:t>
            </w:r>
            <w:r w:rsidR="00410455" w:rsidRPr="00410455">
              <w:rPr>
                <w:rFonts w:ascii="Times New Roman" w:hAnsi="Times New Roman"/>
                <w:sz w:val="20"/>
              </w:rPr>
              <w:t>23</w:t>
            </w:r>
          </w:p>
        </w:tc>
      </w:tr>
    </w:tbl>
    <w:p w14:paraId="78B6FF33" w14:textId="77777777" w:rsidR="00737408" w:rsidRDefault="00737408" w:rsidP="007C200F">
      <w:pPr>
        <w:rPr>
          <w:b/>
          <w:u w:val="single"/>
        </w:rPr>
      </w:pPr>
    </w:p>
    <w:p w14:paraId="2293296F" w14:textId="77777777" w:rsidR="00737408" w:rsidRDefault="00737408" w:rsidP="007C200F">
      <w:pPr>
        <w:rPr>
          <w:b/>
          <w:u w:val="single"/>
        </w:rPr>
      </w:pPr>
    </w:p>
    <w:p w14:paraId="34DC52A2" w14:textId="77777777" w:rsidR="00737408" w:rsidRDefault="00737408" w:rsidP="007C200F">
      <w:pPr>
        <w:rPr>
          <w:b/>
          <w:u w:val="single"/>
        </w:rPr>
      </w:pPr>
    </w:p>
    <w:p w14:paraId="73BE5332" w14:textId="77A303CC" w:rsidR="00A2416B" w:rsidRDefault="00C04139" w:rsidP="00A2416B">
      <w:pPr>
        <w:suppressAutoHyphens w:val="0"/>
      </w:pPr>
      <w:r w:rsidRPr="009517AB">
        <w:rPr>
          <w:b/>
          <w:bCs/>
          <w:noProof/>
          <w:sz w:val="26"/>
          <w:u w:val="single"/>
          <w:lang w:eastAsia="pl-PL"/>
        </w:rPr>
        <w:lastRenderedPageBreak/>
        <w:drawing>
          <wp:inline distT="0" distB="0" distL="0" distR="0" wp14:anchorId="5EA1A9BD" wp14:editId="7AF9A9D9">
            <wp:extent cx="6202680" cy="8761723"/>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202680" cy="8761723"/>
                    </a:xfrm>
                    <a:prstGeom prst="rect">
                      <a:avLst/>
                    </a:prstGeom>
                    <a:noFill/>
                    <a:ln>
                      <a:noFill/>
                    </a:ln>
                  </pic:spPr>
                </pic:pic>
              </a:graphicData>
            </a:graphic>
          </wp:inline>
        </w:drawing>
      </w:r>
    </w:p>
    <w:p w14:paraId="678A9F25" w14:textId="77777777" w:rsidR="00C04139" w:rsidRDefault="00C04139" w:rsidP="00F02F6F">
      <w:pPr>
        <w:suppressAutoHyphens w:val="0"/>
      </w:pPr>
      <w:r w:rsidRPr="00A2416B">
        <w:br w:type="page"/>
      </w:r>
      <w:r>
        <w:rPr>
          <w:noProof/>
          <w:lang w:eastAsia="pl-PL"/>
        </w:rPr>
        <w:lastRenderedPageBreak/>
        <w:drawing>
          <wp:inline distT="0" distB="0" distL="0" distR="0" wp14:anchorId="56F5E324" wp14:editId="3217B8EA">
            <wp:extent cx="6202680" cy="877316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202680" cy="8773160"/>
                    </a:xfrm>
                    <a:prstGeom prst="rect">
                      <a:avLst/>
                    </a:prstGeom>
                  </pic:spPr>
                </pic:pic>
              </a:graphicData>
            </a:graphic>
          </wp:inline>
        </w:drawing>
      </w:r>
    </w:p>
    <w:p w14:paraId="1C671D9B" w14:textId="77777777" w:rsidR="006028D9" w:rsidRDefault="006028D9" w:rsidP="00A2416B">
      <w:pPr>
        <w:suppressAutoHyphens w:val="0"/>
        <w:jc w:val="center"/>
        <w:rPr>
          <w:b/>
          <w:bCs/>
          <w:noProof/>
          <w:sz w:val="26"/>
          <w:u w:val="single"/>
          <w:lang w:eastAsia="pl-PL"/>
        </w:rPr>
      </w:pPr>
    </w:p>
    <w:p w14:paraId="5FDE2AFF" w14:textId="77777777" w:rsidR="006028D9" w:rsidRDefault="006028D9" w:rsidP="00A2416B">
      <w:pPr>
        <w:suppressAutoHyphens w:val="0"/>
        <w:jc w:val="center"/>
        <w:rPr>
          <w:b/>
          <w:bCs/>
          <w:noProof/>
          <w:sz w:val="26"/>
          <w:u w:val="single"/>
          <w:lang w:eastAsia="pl-PL"/>
        </w:rPr>
      </w:pPr>
    </w:p>
    <w:p w14:paraId="4C08438E" w14:textId="550CF58F" w:rsidR="00F36842" w:rsidRDefault="006028D9" w:rsidP="00A2416B">
      <w:pPr>
        <w:suppressAutoHyphens w:val="0"/>
        <w:jc w:val="center"/>
      </w:pPr>
      <w:r>
        <w:rPr>
          <w:noProof/>
        </w:rPr>
        <w:lastRenderedPageBreak/>
        <w:drawing>
          <wp:inline distT="0" distB="0" distL="0" distR="0" wp14:anchorId="131F59A4" wp14:editId="258F5D9D">
            <wp:extent cx="6292850" cy="8902700"/>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292850" cy="8902700"/>
                    </a:xfrm>
                    <a:prstGeom prst="rect">
                      <a:avLst/>
                    </a:prstGeom>
                    <a:noFill/>
                    <a:ln>
                      <a:noFill/>
                    </a:ln>
                  </pic:spPr>
                </pic:pic>
              </a:graphicData>
            </a:graphic>
          </wp:inline>
        </w:drawing>
      </w:r>
      <w:r w:rsidR="00D23254">
        <w:br w:type="page"/>
      </w:r>
    </w:p>
    <w:p w14:paraId="741474C0" w14:textId="77777777" w:rsidR="00D24C3D" w:rsidRDefault="00D24C3D" w:rsidP="00A2416B">
      <w:pPr>
        <w:suppressAutoHyphens w:val="0"/>
        <w:jc w:val="center"/>
        <w:rPr>
          <w:b/>
          <w:bCs/>
          <w:sz w:val="40"/>
          <w:u w:val="single"/>
        </w:rPr>
      </w:pPr>
    </w:p>
    <w:p w14:paraId="2B6FD93C" w14:textId="77777777" w:rsidR="00E526E4" w:rsidRDefault="00E526E4" w:rsidP="00D24C3D">
      <w:pPr>
        <w:pStyle w:val="Standard"/>
        <w:spacing w:line="360" w:lineRule="auto"/>
        <w:jc w:val="center"/>
        <w:rPr>
          <w:b/>
          <w:bCs/>
          <w:sz w:val="26"/>
          <w:u w:val="single"/>
        </w:rPr>
      </w:pPr>
    </w:p>
    <w:p w14:paraId="4FCFE59B" w14:textId="72C5DB02" w:rsidR="00D24C3D" w:rsidRPr="0093501D" w:rsidRDefault="00D24C3D" w:rsidP="00E526E4">
      <w:pPr>
        <w:pStyle w:val="Standard"/>
        <w:spacing w:after="240" w:line="360" w:lineRule="auto"/>
        <w:jc w:val="center"/>
        <w:rPr>
          <w:b/>
          <w:bCs/>
          <w:sz w:val="26"/>
          <w:u w:val="single"/>
        </w:rPr>
      </w:pPr>
      <w:r w:rsidRPr="0093501D">
        <w:rPr>
          <w:b/>
          <w:bCs/>
          <w:sz w:val="26"/>
          <w:u w:val="single"/>
        </w:rPr>
        <w:t>Oświadczenie</w:t>
      </w:r>
    </w:p>
    <w:p w14:paraId="69F4F007" w14:textId="7CB2CF41" w:rsidR="00E526E4" w:rsidRDefault="00D24C3D" w:rsidP="00D24C3D">
      <w:pPr>
        <w:pStyle w:val="Standard"/>
        <w:spacing w:line="360" w:lineRule="auto"/>
        <w:ind w:firstLine="708"/>
        <w:jc w:val="both"/>
        <w:rPr>
          <w:rFonts w:cs="Arial"/>
          <w:szCs w:val="26"/>
        </w:rPr>
      </w:pPr>
      <w:r w:rsidRPr="00245399">
        <w:rPr>
          <w:rFonts w:cs="Arial"/>
          <w:szCs w:val="26"/>
        </w:rPr>
        <w:t xml:space="preserve">Niniejszy projekt budowlany opracowany jest zgodnie </w:t>
      </w:r>
      <w:r w:rsidR="00E526E4">
        <w:rPr>
          <w:rFonts w:cs="Arial"/>
          <w:szCs w:val="26"/>
        </w:rPr>
        <w:t>z obowiązującymi przepisami i zasadami wiedzy technicznej – art. 34 ust. 3d pkt 3 ustawy z dnia 7 lipca 1997 r. Prawo budowlane (</w:t>
      </w:r>
      <w:proofErr w:type="spellStart"/>
      <w:r w:rsidR="00E526E4">
        <w:rPr>
          <w:rFonts w:cs="Arial"/>
          <w:szCs w:val="26"/>
        </w:rPr>
        <w:t>t.j</w:t>
      </w:r>
      <w:proofErr w:type="spellEnd"/>
      <w:r w:rsidR="00E526E4">
        <w:rPr>
          <w:rFonts w:cs="Arial"/>
          <w:szCs w:val="26"/>
        </w:rPr>
        <w:t xml:space="preserve">. Dz. U. z 2021 r. poz. 2351 ze zmianami) </w:t>
      </w:r>
    </w:p>
    <w:p w14:paraId="194A770E" w14:textId="77777777" w:rsidR="00E526E4" w:rsidRDefault="00E526E4" w:rsidP="00D24C3D">
      <w:pPr>
        <w:pStyle w:val="Standard"/>
        <w:spacing w:line="360" w:lineRule="auto"/>
        <w:ind w:firstLine="708"/>
        <w:jc w:val="both"/>
        <w:rPr>
          <w:rFonts w:cs="Arial"/>
          <w:szCs w:val="26"/>
        </w:rPr>
      </w:pPr>
    </w:p>
    <w:p w14:paraId="54E743AA" w14:textId="77777777" w:rsidR="00D24C3D" w:rsidRDefault="00D24C3D" w:rsidP="00D24C3D">
      <w:pPr>
        <w:pStyle w:val="Standard"/>
        <w:rPr>
          <w:rFonts w:ascii="Arial" w:hAnsi="Arial" w:cs="Arial"/>
          <w:b/>
          <w:bCs/>
          <w:sz w:val="26"/>
          <w:szCs w:val="18"/>
        </w:rPr>
      </w:pPr>
    </w:p>
    <w:p w14:paraId="471BAB7F" w14:textId="77777777" w:rsidR="00D24C3D" w:rsidRDefault="00D24C3D" w:rsidP="00D24C3D">
      <w:pPr>
        <w:pStyle w:val="Standard"/>
        <w:rPr>
          <w:rFonts w:ascii="Arial" w:hAnsi="Arial" w:cs="Arial"/>
          <w:b/>
          <w:bCs/>
          <w:sz w:val="26"/>
          <w:szCs w:val="18"/>
        </w:rPr>
      </w:pPr>
    </w:p>
    <w:tbl>
      <w:tblPr>
        <w:tblW w:w="9577" w:type="dxa"/>
        <w:tblInd w:w="-113" w:type="dxa"/>
        <w:tblLayout w:type="fixed"/>
        <w:tblCellMar>
          <w:left w:w="10" w:type="dxa"/>
          <w:right w:w="10" w:type="dxa"/>
        </w:tblCellMar>
        <w:tblLook w:val="04A0" w:firstRow="1" w:lastRow="0" w:firstColumn="1" w:lastColumn="0" w:noHBand="0" w:noVBand="1"/>
      </w:tblPr>
      <w:tblGrid>
        <w:gridCol w:w="4474"/>
        <w:gridCol w:w="2410"/>
        <w:gridCol w:w="2693"/>
      </w:tblGrid>
      <w:tr w:rsidR="00D24C3D" w14:paraId="6387D06C" w14:textId="77777777" w:rsidTr="00D349AE">
        <w:tc>
          <w:tcPr>
            <w:tcW w:w="4474" w:type="dxa"/>
            <w:tcBorders>
              <w:top w:val="single" w:sz="4" w:space="0" w:color="000000"/>
              <w:left w:val="single" w:sz="4" w:space="0" w:color="000000"/>
              <w:bottom w:val="single" w:sz="4" w:space="0" w:color="000000"/>
            </w:tcBorders>
            <w:tcMar>
              <w:top w:w="0" w:type="dxa"/>
              <w:left w:w="108" w:type="dxa"/>
              <w:bottom w:w="0" w:type="dxa"/>
              <w:right w:w="108" w:type="dxa"/>
            </w:tcMar>
          </w:tcPr>
          <w:p w14:paraId="0B8EFFB5" w14:textId="77777777" w:rsidR="00D24C3D" w:rsidRDefault="00D24C3D" w:rsidP="00D349AE">
            <w:pPr>
              <w:pStyle w:val="Standard"/>
              <w:snapToGrid w:val="0"/>
              <w:rPr>
                <w:rFonts w:cs="Arial"/>
                <w:bCs/>
                <w:szCs w:val="20"/>
              </w:rPr>
            </w:pPr>
            <w:r w:rsidRPr="00D56498">
              <w:rPr>
                <w:rFonts w:cs="Arial"/>
                <w:bCs/>
                <w:szCs w:val="20"/>
              </w:rPr>
              <w:t>Projektant</w:t>
            </w:r>
            <w:r>
              <w:rPr>
                <w:rFonts w:cs="Arial"/>
                <w:bCs/>
                <w:szCs w:val="20"/>
              </w:rPr>
              <w:t>:</w:t>
            </w:r>
          </w:p>
          <w:p w14:paraId="07F46AB2" w14:textId="77777777" w:rsidR="00D24C3D" w:rsidRPr="00D56498" w:rsidRDefault="00D24C3D" w:rsidP="00D349AE">
            <w:pPr>
              <w:pStyle w:val="Standard"/>
              <w:snapToGrid w:val="0"/>
              <w:rPr>
                <w:rFonts w:cs="Arial"/>
                <w:color w:val="010101"/>
                <w:szCs w:val="18"/>
              </w:rPr>
            </w:pPr>
          </w:p>
          <w:p w14:paraId="46ADDB06" w14:textId="77777777" w:rsidR="00D24C3D" w:rsidRPr="003B4CCB" w:rsidRDefault="00D24C3D" w:rsidP="00D349AE">
            <w:pPr>
              <w:pStyle w:val="Standard"/>
              <w:snapToGrid w:val="0"/>
              <w:jc w:val="center"/>
              <w:rPr>
                <w:rFonts w:cs="Arial"/>
                <w:b/>
                <w:szCs w:val="20"/>
              </w:rPr>
            </w:pPr>
            <w:r w:rsidRPr="003B4CCB">
              <w:rPr>
                <w:rFonts w:cs="Arial"/>
                <w:b/>
                <w:szCs w:val="20"/>
              </w:rPr>
              <w:t>mgr inż. Paweł Blazer</w:t>
            </w:r>
          </w:p>
          <w:p w14:paraId="16B83D0A" w14:textId="77777777" w:rsidR="00D24C3D" w:rsidRPr="005B69C0" w:rsidRDefault="00D24C3D" w:rsidP="00D349AE">
            <w:pPr>
              <w:jc w:val="center"/>
              <w:rPr>
                <w:sz w:val="20"/>
                <w:szCs w:val="20"/>
              </w:rPr>
            </w:pPr>
            <w:r w:rsidRPr="005B69C0">
              <w:rPr>
                <w:sz w:val="20"/>
                <w:szCs w:val="20"/>
              </w:rPr>
              <w:t>ZAP/BH/0073/16</w:t>
            </w:r>
          </w:p>
          <w:p w14:paraId="350A6387" w14:textId="77777777" w:rsidR="00D24C3D" w:rsidRDefault="00D24C3D" w:rsidP="00D349AE">
            <w:pPr>
              <w:pStyle w:val="Standard"/>
              <w:snapToGrid w:val="0"/>
              <w:jc w:val="center"/>
              <w:rPr>
                <w:rFonts w:cs="Times New Roman"/>
                <w:sz w:val="20"/>
                <w:szCs w:val="20"/>
              </w:rPr>
            </w:pPr>
            <w:r w:rsidRPr="004C09A0">
              <w:rPr>
                <w:rFonts w:cs="Times New Roman"/>
                <w:sz w:val="20"/>
                <w:szCs w:val="20"/>
              </w:rPr>
              <w:t>Uprawnienia budowlane numer ewidencyjny ZAP/0201/PBH/15 do projektowania w specjalności inżynieryjnej hydrotechnicznej bez ograniczeń</w:t>
            </w:r>
          </w:p>
          <w:p w14:paraId="6A99030A" w14:textId="77777777" w:rsidR="00D24C3D" w:rsidRPr="00D56498" w:rsidRDefault="00D24C3D" w:rsidP="00D349AE">
            <w:pPr>
              <w:pStyle w:val="Standard"/>
              <w:snapToGrid w:val="0"/>
              <w:jc w:val="center"/>
              <w:rPr>
                <w:rFonts w:cs="Arial"/>
                <w:szCs w:val="20"/>
              </w:rPr>
            </w:pPr>
          </w:p>
        </w:tc>
        <w:tc>
          <w:tcPr>
            <w:tcW w:w="2410" w:type="dxa"/>
            <w:tcBorders>
              <w:top w:val="single" w:sz="4" w:space="0" w:color="000000"/>
              <w:left w:val="single" w:sz="4" w:space="0" w:color="000000"/>
              <w:bottom w:val="single" w:sz="4" w:space="0" w:color="000000"/>
            </w:tcBorders>
            <w:tcMar>
              <w:top w:w="0" w:type="dxa"/>
              <w:left w:w="108" w:type="dxa"/>
              <w:bottom w:w="0" w:type="dxa"/>
              <w:right w:w="108" w:type="dxa"/>
            </w:tcMar>
          </w:tcPr>
          <w:p w14:paraId="0B167E0A" w14:textId="77777777" w:rsidR="00D24C3D" w:rsidRPr="00D56498" w:rsidRDefault="00D24C3D" w:rsidP="00D349AE">
            <w:pPr>
              <w:pStyle w:val="Standard"/>
              <w:snapToGrid w:val="0"/>
              <w:rPr>
                <w:rFonts w:cs="Arial"/>
                <w:bCs/>
                <w:szCs w:val="20"/>
              </w:rPr>
            </w:pPr>
            <w:r>
              <w:rPr>
                <w:rFonts w:cs="Arial"/>
                <w:bCs/>
                <w:szCs w:val="20"/>
              </w:rPr>
              <w:t>Data</w:t>
            </w:r>
            <w:r w:rsidRPr="00D56498">
              <w:rPr>
                <w:rFonts w:cs="Arial"/>
                <w:bCs/>
                <w:szCs w:val="20"/>
              </w:rPr>
              <w:t>:</w:t>
            </w:r>
          </w:p>
          <w:p w14:paraId="78EDEC38" w14:textId="77777777" w:rsidR="00D24C3D" w:rsidRDefault="00D24C3D" w:rsidP="00D349AE">
            <w:pPr>
              <w:pStyle w:val="Standard"/>
              <w:snapToGrid w:val="0"/>
              <w:jc w:val="center"/>
              <w:rPr>
                <w:rFonts w:cs="Arial"/>
                <w:bCs/>
                <w:szCs w:val="20"/>
              </w:rPr>
            </w:pPr>
          </w:p>
          <w:p w14:paraId="5A8C0F16" w14:textId="77777777" w:rsidR="00D24C3D" w:rsidRDefault="00D24C3D" w:rsidP="00D349AE">
            <w:pPr>
              <w:pStyle w:val="Standard"/>
              <w:snapToGrid w:val="0"/>
              <w:rPr>
                <w:rFonts w:cs="Arial"/>
                <w:bCs/>
                <w:szCs w:val="20"/>
              </w:rPr>
            </w:pPr>
          </w:p>
          <w:p w14:paraId="4A2BAAD0" w14:textId="07B16757" w:rsidR="00D24C3D" w:rsidRPr="00D56498" w:rsidRDefault="006028D9" w:rsidP="00D349AE">
            <w:pPr>
              <w:pStyle w:val="Standard"/>
              <w:snapToGrid w:val="0"/>
              <w:jc w:val="center"/>
              <w:rPr>
                <w:rFonts w:cs="Arial"/>
                <w:bCs/>
                <w:szCs w:val="20"/>
              </w:rPr>
            </w:pPr>
            <w:r>
              <w:rPr>
                <w:rFonts w:cs="Arial"/>
                <w:bCs/>
                <w:szCs w:val="20"/>
              </w:rPr>
              <w:t>21</w:t>
            </w:r>
            <w:r w:rsidR="00D24C3D">
              <w:rPr>
                <w:rFonts w:cs="Arial"/>
                <w:bCs/>
                <w:szCs w:val="20"/>
              </w:rPr>
              <w:t>.11.20</w:t>
            </w:r>
            <w:r>
              <w:rPr>
                <w:rFonts w:cs="Arial"/>
                <w:bCs/>
                <w:szCs w:val="20"/>
              </w:rPr>
              <w:t xml:space="preserve">22 </w:t>
            </w:r>
            <w:r w:rsidR="00D24C3D">
              <w:rPr>
                <w:rFonts w:cs="Arial"/>
                <w:bCs/>
                <w:szCs w:val="20"/>
              </w:rPr>
              <w:t>r</w:t>
            </w:r>
            <w:r>
              <w:rPr>
                <w:rFonts w:cs="Arial"/>
                <w:bCs/>
                <w:szCs w:val="20"/>
              </w:rPr>
              <w:t>.</w:t>
            </w:r>
            <w:r w:rsidR="00D24C3D">
              <w:rPr>
                <w:rFonts w:cs="Arial"/>
                <w:bCs/>
                <w:szCs w:val="20"/>
              </w:rPr>
              <w:t xml:space="preserve"> </w:t>
            </w:r>
          </w:p>
        </w:tc>
        <w:tc>
          <w:tcPr>
            <w:tcW w:w="26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844D604" w14:textId="77777777" w:rsidR="00D24C3D" w:rsidRPr="00D56498" w:rsidRDefault="00D24C3D" w:rsidP="00D349AE">
            <w:pPr>
              <w:pStyle w:val="Standard"/>
              <w:snapToGrid w:val="0"/>
              <w:rPr>
                <w:rFonts w:cs="Arial"/>
                <w:bCs/>
                <w:szCs w:val="20"/>
              </w:rPr>
            </w:pPr>
            <w:r w:rsidRPr="00D56498">
              <w:rPr>
                <w:rFonts w:cs="Arial"/>
                <w:bCs/>
                <w:szCs w:val="20"/>
              </w:rPr>
              <w:t>Podpis</w:t>
            </w:r>
          </w:p>
          <w:p w14:paraId="53D312DF" w14:textId="77777777" w:rsidR="00D24C3D" w:rsidRPr="00D56498" w:rsidRDefault="00D24C3D" w:rsidP="00D349AE">
            <w:pPr>
              <w:pStyle w:val="Standard"/>
              <w:snapToGrid w:val="0"/>
              <w:rPr>
                <w:rFonts w:cs="Arial"/>
                <w:bCs/>
                <w:szCs w:val="20"/>
              </w:rPr>
            </w:pPr>
          </w:p>
        </w:tc>
      </w:tr>
    </w:tbl>
    <w:p w14:paraId="6C53B026" w14:textId="77777777" w:rsidR="00D24C3D" w:rsidRDefault="00D24C3D" w:rsidP="00A2416B">
      <w:pPr>
        <w:suppressAutoHyphens w:val="0"/>
        <w:jc w:val="center"/>
        <w:rPr>
          <w:b/>
          <w:bCs/>
          <w:sz w:val="40"/>
          <w:u w:val="single"/>
        </w:rPr>
      </w:pPr>
    </w:p>
    <w:p w14:paraId="619997BD" w14:textId="77777777" w:rsidR="00D24C3D" w:rsidRDefault="00D24C3D" w:rsidP="00A2416B">
      <w:pPr>
        <w:suppressAutoHyphens w:val="0"/>
        <w:jc w:val="center"/>
        <w:rPr>
          <w:b/>
          <w:bCs/>
          <w:sz w:val="40"/>
          <w:u w:val="single"/>
        </w:rPr>
      </w:pPr>
    </w:p>
    <w:p w14:paraId="5C5F2A44" w14:textId="77777777" w:rsidR="00D24C3D" w:rsidRDefault="00D24C3D" w:rsidP="00A2416B">
      <w:pPr>
        <w:suppressAutoHyphens w:val="0"/>
        <w:jc w:val="center"/>
        <w:rPr>
          <w:b/>
          <w:bCs/>
          <w:sz w:val="40"/>
          <w:u w:val="single"/>
        </w:rPr>
      </w:pPr>
    </w:p>
    <w:p w14:paraId="49E54F2A" w14:textId="77777777" w:rsidR="00D24C3D" w:rsidRDefault="00D24C3D" w:rsidP="00A2416B">
      <w:pPr>
        <w:suppressAutoHyphens w:val="0"/>
        <w:jc w:val="center"/>
        <w:rPr>
          <w:b/>
          <w:bCs/>
          <w:sz w:val="40"/>
          <w:u w:val="single"/>
        </w:rPr>
      </w:pPr>
    </w:p>
    <w:p w14:paraId="7D1ADDA3" w14:textId="77777777" w:rsidR="00D24C3D" w:rsidRDefault="00D24C3D" w:rsidP="00A2416B">
      <w:pPr>
        <w:suppressAutoHyphens w:val="0"/>
        <w:jc w:val="center"/>
        <w:rPr>
          <w:b/>
          <w:bCs/>
          <w:sz w:val="40"/>
          <w:u w:val="single"/>
        </w:rPr>
      </w:pPr>
    </w:p>
    <w:p w14:paraId="0AB5BF30" w14:textId="77777777" w:rsidR="00D24C3D" w:rsidRDefault="00D24C3D" w:rsidP="00A2416B">
      <w:pPr>
        <w:suppressAutoHyphens w:val="0"/>
        <w:jc w:val="center"/>
        <w:rPr>
          <w:b/>
          <w:bCs/>
          <w:sz w:val="40"/>
          <w:u w:val="single"/>
        </w:rPr>
      </w:pPr>
    </w:p>
    <w:p w14:paraId="79744969" w14:textId="77777777" w:rsidR="00D23254" w:rsidRDefault="00D23254" w:rsidP="00D23254">
      <w:pPr>
        <w:pStyle w:val="Standard"/>
        <w:rPr>
          <w:rFonts w:ascii="Arial" w:hAnsi="Arial" w:cs="Arial"/>
          <w:b/>
          <w:bCs/>
          <w:sz w:val="26"/>
          <w:szCs w:val="18"/>
        </w:rPr>
      </w:pPr>
    </w:p>
    <w:p w14:paraId="7D312B17" w14:textId="77777777" w:rsidR="00D23254" w:rsidRDefault="00D23254" w:rsidP="00D23254">
      <w:pPr>
        <w:pStyle w:val="Standard"/>
        <w:rPr>
          <w:rFonts w:ascii="Arial" w:hAnsi="Arial" w:cs="Arial"/>
          <w:b/>
          <w:bCs/>
          <w:sz w:val="26"/>
          <w:szCs w:val="18"/>
        </w:rPr>
      </w:pPr>
    </w:p>
    <w:p w14:paraId="624F0B90" w14:textId="77777777" w:rsidR="00D23254" w:rsidRDefault="00D23254">
      <w:pPr>
        <w:suppressAutoHyphens w:val="0"/>
      </w:pPr>
    </w:p>
    <w:p w14:paraId="0D7B770C" w14:textId="77777777" w:rsidR="00D23254" w:rsidRDefault="00D23254">
      <w:pPr>
        <w:suppressAutoHyphens w:val="0"/>
      </w:pPr>
    </w:p>
    <w:p w14:paraId="5492B1C5" w14:textId="77777777" w:rsidR="00D23254" w:rsidRPr="009535B0" w:rsidRDefault="00D23254" w:rsidP="00F02F6F">
      <w:pPr>
        <w:suppressAutoHyphens w:val="0"/>
      </w:pPr>
      <w:r>
        <w:br w:type="page"/>
      </w:r>
    </w:p>
    <w:p w14:paraId="3F717CF7" w14:textId="7103DEEF" w:rsidR="002F3472" w:rsidRPr="002F3472" w:rsidRDefault="00E72941" w:rsidP="002F3472">
      <w:pPr>
        <w:pStyle w:val="Nagwek1"/>
        <w:keepLines/>
        <w:numPr>
          <w:ilvl w:val="0"/>
          <w:numId w:val="1"/>
        </w:numPr>
        <w:suppressAutoHyphens w:val="0"/>
        <w:spacing w:before="240" w:after="240" w:line="259" w:lineRule="auto"/>
        <w:ind w:left="426"/>
        <w:jc w:val="left"/>
        <w:rPr>
          <w:sz w:val="26"/>
          <w:szCs w:val="26"/>
        </w:rPr>
      </w:pPr>
      <w:bookmarkStart w:id="3" w:name="_Toc124961240"/>
      <w:bookmarkStart w:id="4" w:name="_Toc14087240"/>
      <w:r w:rsidRPr="0093501D">
        <w:rPr>
          <w:sz w:val="26"/>
          <w:szCs w:val="26"/>
        </w:rPr>
        <w:lastRenderedPageBreak/>
        <w:t>P</w:t>
      </w:r>
      <w:r w:rsidR="002F3472">
        <w:rPr>
          <w:sz w:val="26"/>
          <w:szCs w:val="26"/>
        </w:rPr>
        <w:t>rzedmiot zamierzenia budowlanego</w:t>
      </w:r>
      <w:bookmarkEnd w:id="3"/>
      <w:r w:rsidR="002F3472">
        <w:rPr>
          <w:sz w:val="26"/>
          <w:szCs w:val="26"/>
        </w:rPr>
        <w:t xml:space="preserve"> </w:t>
      </w:r>
      <w:bookmarkEnd w:id="4"/>
    </w:p>
    <w:p w14:paraId="009D2D3D" w14:textId="490697D3" w:rsidR="002F3472" w:rsidRPr="002F3472" w:rsidRDefault="002F3472" w:rsidP="002F3472">
      <w:pPr>
        <w:pStyle w:val="Nagwek2"/>
        <w:keepLines/>
        <w:numPr>
          <w:ilvl w:val="1"/>
          <w:numId w:val="1"/>
        </w:numPr>
        <w:suppressAutoHyphens w:val="0"/>
        <w:spacing w:before="40" w:after="240" w:line="259" w:lineRule="auto"/>
        <w:ind w:left="851" w:hanging="567"/>
        <w:jc w:val="left"/>
        <w:rPr>
          <w:sz w:val="24"/>
        </w:rPr>
      </w:pPr>
      <w:bookmarkStart w:id="5" w:name="_Toc14087241"/>
      <w:bookmarkStart w:id="6" w:name="_Toc122621174"/>
      <w:bookmarkStart w:id="7" w:name="_Toc124961241"/>
      <w:r w:rsidRPr="0093501D">
        <w:rPr>
          <w:sz w:val="24"/>
        </w:rPr>
        <w:t>Nazwa i lokalizacja obiektu</w:t>
      </w:r>
      <w:bookmarkEnd w:id="5"/>
      <w:bookmarkEnd w:id="6"/>
      <w:bookmarkEnd w:id="7"/>
      <w:r w:rsidRPr="0093501D">
        <w:rPr>
          <w:sz w:val="24"/>
        </w:rPr>
        <w:t xml:space="preserve"> </w:t>
      </w:r>
    </w:p>
    <w:p w14:paraId="4025AA68" w14:textId="64F69AA9" w:rsidR="006028D9" w:rsidRPr="006028D9" w:rsidRDefault="00E72941" w:rsidP="006028D9">
      <w:pPr>
        <w:spacing w:after="240"/>
        <w:rPr>
          <w:u w:val="single"/>
        </w:rPr>
      </w:pPr>
      <w:r w:rsidRPr="001B3AFC">
        <w:rPr>
          <w:u w:val="single"/>
        </w:rPr>
        <w:t xml:space="preserve">Nazwa </w:t>
      </w:r>
      <w:r>
        <w:rPr>
          <w:u w:val="single"/>
        </w:rPr>
        <w:t xml:space="preserve">przedsięwzięcia </w:t>
      </w:r>
    </w:p>
    <w:p w14:paraId="2FB10ACE" w14:textId="639839AE" w:rsidR="006028D9" w:rsidRDefault="006028D9" w:rsidP="006028D9">
      <w:pPr>
        <w:pStyle w:val="Default"/>
        <w:spacing w:line="276" w:lineRule="auto"/>
        <w:jc w:val="center"/>
      </w:pPr>
      <w:r>
        <w:rPr>
          <w:i/>
        </w:rPr>
        <w:t>„Retencja wody na siedliskach wilgotnych na terenie Nadleśnictwa Woziwoda”</w:t>
      </w:r>
    </w:p>
    <w:p w14:paraId="11B8F54F" w14:textId="77777777" w:rsidR="006028D9" w:rsidRDefault="006028D9" w:rsidP="00C04139">
      <w:pPr>
        <w:pStyle w:val="Default"/>
        <w:spacing w:line="276" w:lineRule="auto"/>
        <w:jc w:val="both"/>
      </w:pPr>
    </w:p>
    <w:p w14:paraId="4C04C9B8" w14:textId="3DFD1A5A" w:rsidR="006028D9" w:rsidRPr="006028D9" w:rsidRDefault="00D24C3D" w:rsidP="00566F26">
      <w:pPr>
        <w:pStyle w:val="Default"/>
        <w:ind w:firstLine="708"/>
        <w:jc w:val="both"/>
        <w:rPr>
          <w:rFonts w:cs="Arial"/>
          <w:bCs/>
          <w:color w:val="auto"/>
        </w:rPr>
      </w:pPr>
      <w:r>
        <w:rPr>
          <w:rFonts w:cs="Arial"/>
          <w:bCs/>
          <w:color w:val="auto"/>
        </w:rPr>
        <w:t xml:space="preserve">Przedsięwzięcie </w:t>
      </w:r>
      <w:r w:rsidRPr="00D24C3D">
        <w:rPr>
          <w:rFonts w:cs="Arial"/>
          <w:bCs/>
          <w:color w:val="auto"/>
        </w:rPr>
        <w:t>realizowan</w:t>
      </w:r>
      <w:r>
        <w:rPr>
          <w:rFonts w:cs="Arial"/>
          <w:bCs/>
          <w:color w:val="auto"/>
        </w:rPr>
        <w:t xml:space="preserve">e jest </w:t>
      </w:r>
      <w:r w:rsidRPr="00D24C3D">
        <w:rPr>
          <w:rFonts w:cs="Arial"/>
          <w:bCs/>
          <w:color w:val="auto"/>
        </w:rPr>
        <w:t>w ramach</w:t>
      </w:r>
      <w:r w:rsidR="006028D9">
        <w:rPr>
          <w:rFonts w:cs="Arial"/>
          <w:bCs/>
          <w:color w:val="auto"/>
        </w:rPr>
        <w:t xml:space="preserve"> </w:t>
      </w:r>
      <w:r w:rsidR="006028D9">
        <w:rPr>
          <w:rFonts w:cstheme="minorBidi"/>
          <w:bCs/>
          <w:szCs w:val="22"/>
        </w:rPr>
        <w:t xml:space="preserve">projektu </w:t>
      </w:r>
      <w:r w:rsidR="006028D9">
        <w:rPr>
          <w:bCs/>
        </w:rPr>
        <w:t>realizowanego ze środków zewnętrznych pochodzących z dofinansowania środkami Mechanizmu Finansowego Europejskiego Obszaru Gospodarczego, w ramach Programu Środowisko, Energia i Zmiany Klimatu – Środowisko naturalne i ekosystemy, środków budżetu Państwa oraz środków własnych.</w:t>
      </w:r>
    </w:p>
    <w:p w14:paraId="4870B7D1" w14:textId="77777777" w:rsidR="006028D9" w:rsidRDefault="006028D9" w:rsidP="006028D9">
      <w:pPr>
        <w:spacing w:line="276" w:lineRule="auto"/>
        <w:jc w:val="both"/>
        <w:rPr>
          <w:i/>
        </w:rPr>
      </w:pPr>
    </w:p>
    <w:p w14:paraId="464F8354" w14:textId="01548566" w:rsidR="00C166E7" w:rsidRPr="00566F26" w:rsidRDefault="00C166E7" w:rsidP="00553848">
      <w:pPr>
        <w:spacing w:line="276" w:lineRule="auto"/>
        <w:ind w:firstLine="708"/>
        <w:jc w:val="both"/>
        <w:rPr>
          <w:iCs/>
        </w:rPr>
      </w:pPr>
      <w:r w:rsidRPr="00566F26">
        <w:rPr>
          <w:iCs/>
        </w:rPr>
        <w:t xml:space="preserve">Projektowane przedsięwzięcie obejmuje realizację dziesięciu zadań, z czego </w:t>
      </w:r>
      <w:r w:rsidR="00566F26" w:rsidRPr="00566F26">
        <w:rPr>
          <w:iCs/>
        </w:rPr>
        <w:t>zadania nr</w:t>
      </w:r>
      <w:r w:rsidR="00553848">
        <w:rPr>
          <w:iCs/>
        </w:rPr>
        <w:t xml:space="preserve"> 1, 2, 3, 4, 5 i 10 </w:t>
      </w:r>
      <w:r w:rsidR="00566F26" w:rsidRPr="00566F26">
        <w:rPr>
          <w:iCs/>
        </w:rPr>
        <w:t xml:space="preserve"> realizowane będą na terenie powiatu </w:t>
      </w:r>
      <w:r w:rsidR="00553848">
        <w:rPr>
          <w:iCs/>
        </w:rPr>
        <w:t>tucholskiego</w:t>
      </w:r>
      <w:r w:rsidR="00566F26" w:rsidRPr="00566F26">
        <w:rPr>
          <w:iCs/>
        </w:rPr>
        <w:t xml:space="preserve">. Pozostałe zadań realizowane będą na terenie powiatu </w:t>
      </w:r>
      <w:r w:rsidR="00553848" w:rsidRPr="00566F26">
        <w:rPr>
          <w:iCs/>
        </w:rPr>
        <w:t>chojnickiego</w:t>
      </w:r>
      <w:r w:rsidR="00566F26" w:rsidRPr="00566F26">
        <w:rPr>
          <w:iCs/>
        </w:rPr>
        <w:t xml:space="preserve">. </w:t>
      </w:r>
    </w:p>
    <w:p w14:paraId="35F5FCDE" w14:textId="289D9DDA" w:rsidR="00D24C3D" w:rsidRPr="00EB6E26" w:rsidRDefault="00D24C3D" w:rsidP="00EB6E26">
      <w:pPr>
        <w:pStyle w:val="Default"/>
        <w:rPr>
          <w:b/>
          <w:bCs/>
          <w:color w:val="auto"/>
          <w:sz w:val="20"/>
          <w:szCs w:val="20"/>
        </w:rPr>
      </w:pPr>
    </w:p>
    <w:p w14:paraId="38F2A6E4" w14:textId="77777777" w:rsidR="00E72941" w:rsidRPr="0047737B" w:rsidRDefault="00E72941" w:rsidP="00D24C3D">
      <w:pPr>
        <w:spacing w:after="240" w:line="276" w:lineRule="auto"/>
        <w:rPr>
          <w:u w:val="single"/>
        </w:rPr>
      </w:pPr>
      <w:r w:rsidRPr="0047737B">
        <w:rPr>
          <w:u w:val="single"/>
        </w:rPr>
        <w:t xml:space="preserve">Lokalizacja przedsięwzięcia </w:t>
      </w:r>
    </w:p>
    <w:p w14:paraId="43D30BF3" w14:textId="77777777" w:rsidR="006028D9" w:rsidRDefault="00E72941" w:rsidP="00247A19">
      <w:pPr>
        <w:spacing w:line="276" w:lineRule="auto"/>
        <w:jc w:val="both"/>
      </w:pPr>
      <w:r w:rsidRPr="006A15AB">
        <w:t>Inwestycja zlokalizowana jest na dzi</w:t>
      </w:r>
      <w:r w:rsidR="00D23254">
        <w:t>ałkach geodezyjnych o numerach</w:t>
      </w:r>
      <w:r w:rsidR="006028D9">
        <w:t>:</w:t>
      </w:r>
    </w:p>
    <w:p w14:paraId="5ADEAFE8" w14:textId="2C0F4068" w:rsidR="00553848" w:rsidRDefault="00553848" w:rsidP="00247A19">
      <w:pPr>
        <w:spacing w:line="276" w:lineRule="auto"/>
        <w:jc w:val="both"/>
      </w:pPr>
    </w:p>
    <w:tbl>
      <w:tblPr>
        <w:tblStyle w:val="Tabela-Siatka"/>
        <w:tblW w:w="9062" w:type="dxa"/>
        <w:tblLayout w:type="fixed"/>
        <w:tblLook w:val="04A0" w:firstRow="1" w:lastRow="0" w:firstColumn="1" w:lastColumn="0" w:noHBand="0" w:noVBand="1"/>
      </w:tblPr>
      <w:tblGrid>
        <w:gridCol w:w="1555"/>
        <w:gridCol w:w="1417"/>
        <w:gridCol w:w="6090"/>
      </w:tblGrid>
      <w:tr w:rsidR="00553848" w14:paraId="577F62EA" w14:textId="77777777" w:rsidTr="00A41927">
        <w:tc>
          <w:tcPr>
            <w:tcW w:w="1555" w:type="dxa"/>
            <w:vMerge w:val="restart"/>
            <w:vAlign w:val="center"/>
          </w:tcPr>
          <w:p w14:paraId="0274D2CF" w14:textId="77777777" w:rsidR="00553848" w:rsidRPr="00553848" w:rsidRDefault="00553848" w:rsidP="00A41927">
            <w:pPr>
              <w:pStyle w:val="Tekstpodstawowy"/>
              <w:spacing w:line="276" w:lineRule="auto"/>
              <w:rPr>
                <w:rFonts w:ascii="Times New Roman" w:hAnsi="Times New Roman"/>
                <w:bCs/>
                <w:sz w:val="24"/>
                <w:lang w:eastAsia="pl-PL"/>
              </w:rPr>
            </w:pPr>
            <w:r w:rsidRPr="00553848">
              <w:rPr>
                <w:rFonts w:ascii="Times New Roman" w:hAnsi="Times New Roman"/>
                <w:bCs/>
                <w:sz w:val="22"/>
                <w:szCs w:val="28"/>
              </w:rPr>
              <w:t>Zadanie nr 1</w:t>
            </w:r>
          </w:p>
        </w:tc>
        <w:tc>
          <w:tcPr>
            <w:tcW w:w="1417" w:type="dxa"/>
            <w:vAlign w:val="center"/>
          </w:tcPr>
          <w:p w14:paraId="56C806A5" w14:textId="77777777" w:rsidR="00553848" w:rsidRPr="00553848" w:rsidRDefault="00553848" w:rsidP="00A41927">
            <w:pPr>
              <w:pStyle w:val="Tekstpodstawowy"/>
              <w:spacing w:line="276" w:lineRule="auto"/>
              <w:rPr>
                <w:rFonts w:ascii="Times New Roman" w:hAnsi="Times New Roman"/>
                <w:bCs/>
                <w:sz w:val="22"/>
                <w:lang w:eastAsia="pl-PL"/>
              </w:rPr>
            </w:pPr>
            <w:r w:rsidRPr="00553848">
              <w:rPr>
                <w:rFonts w:ascii="Times New Roman" w:hAnsi="Times New Roman"/>
                <w:bCs/>
                <w:sz w:val="22"/>
                <w:lang w:eastAsia="pl-PL"/>
              </w:rPr>
              <w:t xml:space="preserve">Obiekt nr 1 </w:t>
            </w:r>
          </w:p>
        </w:tc>
        <w:tc>
          <w:tcPr>
            <w:tcW w:w="6090" w:type="dxa"/>
          </w:tcPr>
          <w:p w14:paraId="52B3D1AB" w14:textId="1B33C686" w:rsidR="00553848" w:rsidRPr="00553848" w:rsidRDefault="00553848" w:rsidP="00A41927">
            <w:pPr>
              <w:pStyle w:val="Tekstpodstawowy"/>
              <w:spacing w:line="276" w:lineRule="auto"/>
              <w:rPr>
                <w:rFonts w:ascii="Times New Roman" w:hAnsi="Times New Roman"/>
                <w:bCs/>
                <w:sz w:val="24"/>
                <w:lang w:eastAsia="pl-PL"/>
              </w:rPr>
            </w:pPr>
            <w:r w:rsidRPr="00553848">
              <w:rPr>
                <w:rFonts w:ascii="Times New Roman" w:hAnsi="Times New Roman"/>
                <w:bCs/>
                <w:sz w:val="22"/>
                <w:szCs w:val="28"/>
              </w:rPr>
              <w:t xml:space="preserve">dz. nr </w:t>
            </w:r>
            <w:r w:rsidR="002F3472">
              <w:rPr>
                <w:rFonts w:ascii="Times New Roman" w:hAnsi="Times New Roman"/>
                <w:bCs/>
                <w:sz w:val="22"/>
                <w:szCs w:val="28"/>
              </w:rPr>
              <w:t>80</w:t>
            </w:r>
            <w:r w:rsidRPr="00553848">
              <w:rPr>
                <w:rFonts w:ascii="Times New Roman" w:hAnsi="Times New Roman"/>
                <w:bCs/>
                <w:sz w:val="22"/>
                <w:szCs w:val="28"/>
              </w:rPr>
              <w:t>84/1 obręb 0003 Klocek, gmina Tuchola, powiat tucholski, województwo kujawsko-pomorskie</w:t>
            </w:r>
          </w:p>
        </w:tc>
      </w:tr>
      <w:tr w:rsidR="00553848" w14:paraId="5596E9C2" w14:textId="77777777" w:rsidTr="00A41927">
        <w:tc>
          <w:tcPr>
            <w:tcW w:w="1555" w:type="dxa"/>
            <w:vMerge/>
            <w:vAlign w:val="center"/>
          </w:tcPr>
          <w:p w14:paraId="4D028406" w14:textId="77777777" w:rsidR="00553848" w:rsidRPr="00553848" w:rsidRDefault="00553848" w:rsidP="00A41927">
            <w:pPr>
              <w:pStyle w:val="Tekstpodstawowy"/>
              <w:spacing w:line="276" w:lineRule="auto"/>
              <w:rPr>
                <w:rFonts w:ascii="Times New Roman" w:hAnsi="Times New Roman"/>
                <w:bCs/>
                <w:sz w:val="24"/>
                <w:lang w:eastAsia="pl-PL"/>
              </w:rPr>
            </w:pPr>
          </w:p>
        </w:tc>
        <w:tc>
          <w:tcPr>
            <w:tcW w:w="1417" w:type="dxa"/>
            <w:vAlign w:val="center"/>
          </w:tcPr>
          <w:p w14:paraId="748FABEC" w14:textId="77777777" w:rsidR="00553848" w:rsidRPr="00553848" w:rsidRDefault="00553848" w:rsidP="00A41927">
            <w:pPr>
              <w:pStyle w:val="Tekstpodstawowy"/>
              <w:spacing w:line="276" w:lineRule="auto"/>
              <w:rPr>
                <w:rFonts w:ascii="Times New Roman" w:hAnsi="Times New Roman"/>
                <w:bCs/>
                <w:sz w:val="22"/>
                <w:lang w:eastAsia="pl-PL"/>
              </w:rPr>
            </w:pPr>
            <w:r w:rsidRPr="00553848">
              <w:rPr>
                <w:rFonts w:ascii="Times New Roman" w:hAnsi="Times New Roman"/>
                <w:bCs/>
                <w:sz w:val="22"/>
                <w:lang w:eastAsia="pl-PL"/>
              </w:rPr>
              <w:t>Obiekt nr 2</w:t>
            </w:r>
          </w:p>
        </w:tc>
        <w:tc>
          <w:tcPr>
            <w:tcW w:w="6090" w:type="dxa"/>
          </w:tcPr>
          <w:p w14:paraId="46C38375" w14:textId="1AB0F9AA" w:rsidR="00553848" w:rsidRPr="00553848" w:rsidRDefault="00553848" w:rsidP="00A41927">
            <w:pPr>
              <w:pStyle w:val="Tekstpodstawowy"/>
              <w:spacing w:line="276" w:lineRule="auto"/>
              <w:rPr>
                <w:rFonts w:ascii="Times New Roman" w:hAnsi="Times New Roman"/>
                <w:bCs/>
                <w:sz w:val="24"/>
                <w:lang w:eastAsia="pl-PL"/>
              </w:rPr>
            </w:pPr>
            <w:r w:rsidRPr="00553848">
              <w:rPr>
                <w:rFonts w:ascii="Times New Roman" w:hAnsi="Times New Roman"/>
                <w:bCs/>
                <w:sz w:val="22"/>
                <w:szCs w:val="28"/>
              </w:rPr>
              <w:t xml:space="preserve">dz. nr </w:t>
            </w:r>
            <w:r w:rsidR="002F3472">
              <w:rPr>
                <w:rFonts w:ascii="Times New Roman" w:hAnsi="Times New Roman"/>
                <w:bCs/>
                <w:sz w:val="22"/>
                <w:szCs w:val="28"/>
              </w:rPr>
              <w:t>80</w:t>
            </w:r>
            <w:r w:rsidRPr="00553848">
              <w:rPr>
                <w:rFonts w:ascii="Times New Roman" w:hAnsi="Times New Roman"/>
                <w:bCs/>
                <w:sz w:val="22"/>
                <w:szCs w:val="28"/>
              </w:rPr>
              <w:t>84/1 obręb 0003Klocek, gmina Tuchola, powiat tucholski, województwo kujawsko-pomorskie</w:t>
            </w:r>
          </w:p>
        </w:tc>
      </w:tr>
      <w:tr w:rsidR="00553848" w14:paraId="73394ACA" w14:textId="77777777" w:rsidTr="00A41927">
        <w:tc>
          <w:tcPr>
            <w:tcW w:w="1555" w:type="dxa"/>
            <w:vMerge/>
            <w:vAlign w:val="center"/>
          </w:tcPr>
          <w:p w14:paraId="1992918B" w14:textId="77777777" w:rsidR="00553848" w:rsidRPr="00553848" w:rsidRDefault="00553848" w:rsidP="00A41927">
            <w:pPr>
              <w:pStyle w:val="Tekstpodstawowy"/>
              <w:spacing w:line="276" w:lineRule="auto"/>
              <w:rPr>
                <w:rFonts w:ascii="Times New Roman" w:hAnsi="Times New Roman"/>
                <w:bCs/>
                <w:sz w:val="24"/>
                <w:lang w:eastAsia="pl-PL"/>
              </w:rPr>
            </w:pPr>
          </w:p>
        </w:tc>
        <w:tc>
          <w:tcPr>
            <w:tcW w:w="1417" w:type="dxa"/>
            <w:vAlign w:val="center"/>
          </w:tcPr>
          <w:p w14:paraId="26E641B6" w14:textId="77777777" w:rsidR="00553848" w:rsidRPr="00553848" w:rsidRDefault="00553848" w:rsidP="00A41927">
            <w:pPr>
              <w:pStyle w:val="Tekstpodstawowy"/>
              <w:spacing w:line="276" w:lineRule="auto"/>
              <w:rPr>
                <w:rFonts w:ascii="Times New Roman" w:hAnsi="Times New Roman"/>
                <w:bCs/>
                <w:sz w:val="22"/>
                <w:lang w:eastAsia="pl-PL"/>
              </w:rPr>
            </w:pPr>
            <w:r w:rsidRPr="00553848">
              <w:rPr>
                <w:rFonts w:ascii="Times New Roman" w:hAnsi="Times New Roman"/>
                <w:bCs/>
                <w:sz w:val="22"/>
                <w:lang w:eastAsia="pl-PL"/>
              </w:rPr>
              <w:t>Obiekt nr 3</w:t>
            </w:r>
          </w:p>
        </w:tc>
        <w:tc>
          <w:tcPr>
            <w:tcW w:w="6090" w:type="dxa"/>
          </w:tcPr>
          <w:p w14:paraId="6A73B024" w14:textId="22FC7430" w:rsidR="00553848" w:rsidRPr="00553848" w:rsidRDefault="00553848" w:rsidP="00A41927">
            <w:pPr>
              <w:pStyle w:val="Tekstpodstawowy"/>
              <w:spacing w:line="276" w:lineRule="auto"/>
              <w:rPr>
                <w:rFonts w:ascii="Times New Roman" w:hAnsi="Times New Roman"/>
                <w:bCs/>
                <w:sz w:val="24"/>
                <w:lang w:eastAsia="pl-PL"/>
              </w:rPr>
            </w:pPr>
            <w:r w:rsidRPr="00553848">
              <w:rPr>
                <w:rFonts w:ascii="Times New Roman" w:hAnsi="Times New Roman"/>
                <w:bCs/>
                <w:sz w:val="22"/>
                <w:szCs w:val="28"/>
              </w:rPr>
              <w:t xml:space="preserve">dz. nr </w:t>
            </w:r>
            <w:r w:rsidR="002F3472">
              <w:rPr>
                <w:rFonts w:ascii="Times New Roman" w:hAnsi="Times New Roman"/>
                <w:bCs/>
                <w:sz w:val="22"/>
                <w:szCs w:val="28"/>
              </w:rPr>
              <w:t>80</w:t>
            </w:r>
            <w:r w:rsidRPr="00553848">
              <w:rPr>
                <w:rFonts w:ascii="Times New Roman" w:hAnsi="Times New Roman"/>
                <w:bCs/>
                <w:sz w:val="22"/>
                <w:szCs w:val="28"/>
              </w:rPr>
              <w:t>84/1</w:t>
            </w:r>
            <w:r w:rsidR="0065693D">
              <w:rPr>
                <w:rFonts w:ascii="Times New Roman" w:hAnsi="Times New Roman"/>
                <w:bCs/>
                <w:sz w:val="22"/>
                <w:szCs w:val="28"/>
              </w:rPr>
              <w:t xml:space="preserve"> </w:t>
            </w:r>
            <w:r w:rsidRPr="00553848">
              <w:rPr>
                <w:rFonts w:ascii="Times New Roman" w:hAnsi="Times New Roman"/>
                <w:bCs/>
                <w:sz w:val="22"/>
                <w:szCs w:val="28"/>
              </w:rPr>
              <w:t>obręb 0003 Klocek, gmina Tuchola, powiat tucholski, województwo kujawsko-pomorskie</w:t>
            </w:r>
          </w:p>
        </w:tc>
      </w:tr>
      <w:tr w:rsidR="00553848" w14:paraId="0D0CD27A" w14:textId="77777777" w:rsidTr="00A41927">
        <w:tc>
          <w:tcPr>
            <w:tcW w:w="1555" w:type="dxa"/>
            <w:vAlign w:val="center"/>
          </w:tcPr>
          <w:p w14:paraId="77F70EEE" w14:textId="77777777" w:rsidR="00553848" w:rsidRPr="00553848" w:rsidRDefault="00553848" w:rsidP="00A41927">
            <w:pPr>
              <w:pStyle w:val="Tekstpodstawowy"/>
              <w:spacing w:line="276" w:lineRule="auto"/>
              <w:rPr>
                <w:rFonts w:ascii="Times New Roman" w:hAnsi="Times New Roman"/>
                <w:bCs/>
                <w:sz w:val="24"/>
                <w:lang w:eastAsia="pl-PL"/>
              </w:rPr>
            </w:pPr>
            <w:r w:rsidRPr="00553848">
              <w:rPr>
                <w:rFonts w:ascii="Times New Roman" w:hAnsi="Times New Roman"/>
                <w:bCs/>
                <w:sz w:val="22"/>
                <w:szCs w:val="28"/>
              </w:rPr>
              <w:t>Zadanie nr 2</w:t>
            </w:r>
          </w:p>
        </w:tc>
        <w:tc>
          <w:tcPr>
            <w:tcW w:w="1417" w:type="dxa"/>
            <w:vAlign w:val="center"/>
          </w:tcPr>
          <w:p w14:paraId="5C04C1DC" w14:textId="77777777" w:rsidR="00553848" w:rsidRPr="00553848" w:rsidRDefault="00553848" w:rsidP="00A41927">
            <w:pPr>
              <w:pStyle w:val="Tekstpodstawowy"/>
              <w:spacing w:line="276" w:lineRule="auto"/>
              <w:rPr>
                <w:rFonts w:ascii="Times New Roman" w:hAnsi="Times New Roman"/>
                <w:bCs/>
                <w:sz w:val="22"/>
                <w:lang w:eastAsia="pl-PL"/>
              </w:rPr>
            </w:pPr>
            <w:r w:rsidRPr="00553848">
              <w:rPr>
                <w:rFonts w:ascii="Times New Roman" w:hAnsi="Times New Roman"/>
                <w:bCs/>
                <w:sz w:val="22"/>
                <w:lang w:eastAsia="pl-PL"/>
              </w:rPr>
              <w:t>Obiekt nr 1</w:t>
            </w:r>
          </w:p>
        </w:tc>
        <w:tc>
          <w:tcPr>
            <w:tcW w:w="6090" w:type="dxa"/>
          </w:tcPr>
          <w:p w14:paraId="3D8E0970" w14:textId="1E14E75C" w:rsidR="00553848" w:rsidRPr="00553848" w:rsidRDefault="00553848" w:rsidP="00A41927">
            <w:pPr>
              <w:pStyle w:val="Tekstpodstawowy"/>
              <w:spacing w:line="276" w:lineRule="auto"/>
              <w:rPr>
                <w:rFonts w:ascii="Times New Roman" w:hAnsi="Times New Roman"/>
                <w:bCs/>
                <w:sz w:val="24"/>
                <w:lang w:eastAsia="pl-PL"/>
              </w:rPr>
            </w:pPr>
            <w:r w:rsidRPr="00553848">
              <w:rPr>
                <w:rFonts w:ascii="Times New Roman" w:hAnsi="Times New Roman"/>
                <w:bCs/>
                <w:sz w:val="22"/>
                <w:szCs w:val="28"/>
              </w:rPr>
              <w:t xml:space="preserve">dz. nr </w:t>
            </w:r>
            <w:r w:rsidR="002F3472">
              <w:rPr>
                <w:rFonts w:ascii="Times New Roman" w:hAnsi="Times New Roman"/>
                <w:bCs/>
                <w:sz w:val="22"/>
                <w:szCs w:val="28"/>
              </w:rPr>
              <w:t>8</w:t>
            </w:r>
            <w:r w:rsidRPr="00553848">
              <w:rPr>
                <w:rFonts w:ascii="Times New Roman" w:hAnsi="Times New Roman"/>
                <w:bCs/>
                <w:sz w:val="22"/>
                <w:szCs w:val="28"/>
              </w:rPr>
              <w:t>131/1</w:t>
            </w:r>
            <w:r w:rsidR="0065693D">
              <w:rPr>
                <w:rFonts w:ascii="Times New Roman" w:hAnsi="Times New Roman"/>
                <w:bCs/>
                <w:sz w:val="22"/>
                <w:szCs w:val="28"/>
              </w:rPr>
              <w:t xml:space="preserve"> </w:t>
            </w:r>
            <w:r w:rsidRPr="00553848">
              <w:rPr>
                <w:rFonts w:ascii="Times New Roman" w:hAnsi="Times New Roman"/>
                <w:bCs/>
                <w:sz w:val="22"/>
                <w:szCs w:val="28"/>
              </w:rPr>
              <w:t>obręb 0003 Klocek, gmina Tuchola, powiat tucholski, województwo kujawsko-pomorskie</w:t>
            </w:r>
          </w:p>
        </w:tc>
      </w:tr>
      <w:tr w:rsidR="00553848" w14:paraId="0ED83E4E" w14:textId="77777777" w:rsidTr="00A41927">
        <w:tc>
          <w:tcPr>
            <w:tcW w:w="1555" w:type="dxa"/>
            <w:vMerge w:val="restart"/>
            <w:vAlign w:val="center"/>
          </w:tcPr>
          <w:p w14:paraId="3FF33C0E" w14:textId="77777777" w:rsidR="00553848" w:rsidRPr="00553848" w:rsidRDefault="00553848" w:rsidP="00A41927">
            <w:pPr>
              <w:pStyle w:val="Tekstpodstawowy"/>
              <w:spacing w:line="276" w:lineRule="auto"/>
              <w:rPr>
                <w:rFonts w:ascii="Times New Roman" w:hAnsi="Times New Roman"/>
                <w:bCs/>
                <w:sz w:val="24"/>
                <w:lang w:eastAsia="pl-PL"/>
              </w:rPr>
            </w:pPr>
            <w:r w:rsidRPr="00553848">
              <w:rPr>
                <w:rFonts w:ascii="Times New Roman" w:hAnsi="Times New Roman"/>
                <w:bCs/>
                <w:sz w:val="22"/>
                <w:szCs w:val="28"/>
              </w:rPr>
              <w:t>Zadanie nr 3</w:t>
            </w:r>
          </w:p>
        </w:tc>
        <w:tc>
          <w:tcPr>
            <w:tcW w:w="1417" w:type="dxa"/>
            <w:vAlign w:val="center"/>
          </w:tcPr>
          <w:p w14:paraId="7153C597" w14:textId="77777777" w:rsidR="00553848" w:rsidRPr="00553848" w:rsidRDefault="00553848" w:rsidP="00A41927">
            <w:pPr>
              <w:pStyle w:val="Tekstpodstawowy"/>
              <w:spacing w:line="276" w:lineRule="auto"/>
              <w:rPr>
                <w:rFonts w:ascii="Times New Roman" w:hAnsi="Times New Roman"/>
                <w:bCs/>
                <w:sz w:val="22"/>
                <w:lang w:eastAsia="pl-PL"/>
              </w:rPr>
            </w:pPr>
            <w:r w:rsidRPr="00553848">
              <w:rPr>
                <w:rFonts w:ascii="Times New Roman" w:hAnsi="Times New Roman"/>
                <w:bCs/>
                <w:sz w:val="22"/>
                <w:lang w:eastAsia="pl-PL"/>
              </w:rPr>
              <w:t>Obiekt nr 1</w:t>
            </w:r>
          </w:p>
        </w:tc>
        <w:tc>
          <w:tcPr>
            <w:tcW w:w="6090" w:type="dxa"/>
          </w:tcPr>
          <w:p w14:paraId="35D03043" w14:textId="3DBC5459" w:rsidR="00553848" w:rsidRPr="00553848" w:rsidRDefault="00553848" w:rsidP="00A41927">
            <w:pPr>
              <w:pStyle w:val="Tekstpodstawowy"/>
              <w:spacing w:line="276" w:lineRule="auto"/>
              <w:rPr>
                <w:rFonts w:ascii="Times New Roman" w:hAnsi="Times New Roman"/>
                <w:bCs/>
                <w:sz w:val="24"/>
                <w:lang w:eastAsia="pl-PL"/>
              </w:rPr>
            </w:pPr>
            <w:r w:rsidRPr="00553848">
              <w:rPr>
                <w:rFonts w:ascii="Times New Roman" w:hAnsi="Times New Roman"/>
                <w:bCs/>
                <w:sz w:val="22"/>
                <w:szCs w:val="28"/>
              </w:rPr>
              <w:t xml:space="preserve">dz. nr </w:t>
            </w:r>
            <w:r w:rsidR="002F3472">
              <w:rPr>
                <w:rFonts w:ascii="Times New Roman" w:hAnsi="Times New Roman"/>
                <w:bCs/>
                <w:sz w:val="22"/>
                <w:szCs w:val="28"/>
              </w:rPr>
              <w:t>8</w:t>
            </w:r>
            <w:r w:rsidRPr="00553848">
              <w:rPr>
                <w:rFonts w:ascii="Times New Roman" w:hAnsi="Times New Roman"/>
                <w:bCs/>
                <w:sz w:val="22"/>
                <w:szCs w:val="28"/>
              </w:rPr>
              <w:t>131/1 obręb 0003 Klocek, gmina Tuchola, powiat tucholski, województwo kujawsko-pomorskie</w:t>
            </w:r>
          </w:p>
        </w:tc>
      </w:tr>
      <w:tr w:rsidR="00553848" w14:paraId="2619E282" w14:textId="77777777" w:rsidTr="00A41927">
        <w:tc>
          <w:tcPr>
            <w:tcW w:w="1555" w:type="dxa"/>
            <w:vMerge/>
            <w:vAlign w:val="center"/>
          </w:tcPr>
          <w:p w14:paraId="18DAE026" w14:textId="77777777" w:rsidR="00553848" w:rsidRPr="00553848" w:rsidRDefault="00553848" w:rsidP="00A41927">
            <w:pPr>
              <w:pStyle w:val="Tekstpodstawowy"/>
              <w:spacing w:line="276" w:lineRule="auto"/>
              <w:rPr>
                <w:rFonts w:ascii="Times New Roman" w:hAnsi="Times New Roman"/>
                <w:bCs/>
                <w:sz w:val="24"/>
                <w:lang w:eastAsia="pl-PL"/>
              </w:rPr>
            </w:pPr>
          </w:p>
        </w:tc>
        <w:tc>
          <w:tcPr>
            <w:tcW w:w="1417" w:type="dxa"/>
            <w:vAlign w:val="center"/>
          </w:tcPr>
          <w:p w14:paraId="1FD5D2EB" w14:textId="77777777" w:rsidR="00553848" w:rsidRPr="00553848" w:rsidRDefault="00553848" w:rsidP="00A41927">
            <w:pPr>
              <w:pStyle w:val="Tekstpodstawowy"/>
              <w:spacing w:line="276" w:lineRule="auto"/>
              <w:rPr>
                <w:rFonts w:ascii="Times New Roman" w:hAnsi="Times New Roman"/>
                <w:bCs/>
                <w:sz w:val="22"/>
                <w:lang w:eastAsia="pl-PL"/>
              </w:rPr>
            </w:pPr>
            <w:r w:rsidRPr="00553848">
              <w:rPr>
                <w:rFonts w:ascii="Times New Roman" w:hAnsi="Times New Roman"/>
                <w:bCs/>
                <w:sz w:val="22"/>
                <w:lang w:eastAsia="pl-PL"/>
              </w:rPr>
              <w:t>Obiekt nr 2</w:t>
            </w:r>
          </w:p>
        </w:tc>
        <w:tc>
          <w:tcPr>
            <w:tcW w:w="6090" w:type="dxa"/>
          </w:tcPr>
          <w:p w14:paraId="6909554A" w14:textId="46AD2730" w:rsidR="00553848" w:rsidRPr="00553848" w:rsidRDefault="00553848" w:rsidP="00A41927">
            <w:pPr>
              <w:pStyle w:val="Tekstpodstawowy"/>
              <w:spacing w:line="276" w:lineRule="auto"/>
              <w:rPr>
                <w:rFonts w:ascii="Times New Roman" w:hAnsi="Times New Roman"/>
                <w:bCs/>
                <w:sz w:val="24"/>
                <w:lang w:eastAsia="pl-PL"/>
              </w:rPr>
            </w:pPr>
            <w:r w:rsidRPr="00553848">
              <w:rPr>
                <w:rFonts w:ascii="Times New Roman" w:hAnsi="Times New Roman"/>
                <w:bCs/>
                <w:sz w:val="22"/>
                <w:szCs w:val="28"/>
              </w:rPr>
              <w:t xml:space="preserve">dz. nr </w:t>
            </w:r>
            <w:r w:rsidR="002F3472">
              <w:rPr>
                <w:rFonts w:ascii="Times New Roman" w:hAnsi="Times New Roman"/>
                <w:bCs/>
                <w:sz w:val="22"/>
                <w:szCs w:val="28"/>
              </w:rPr>
              <w:t>8</w:t>
            </w:r>
            <w:r w:rsidRPr="00553848">
              <w:rPr>
                <w:rFonts w:ascii="Times New Roman" w:hAnsi="Times New Roman"/>
                <w:bCs/>
                <w:sz w:val="22"/>
                <w:szCs w:val="28"/>
              </w:rPr>
              <w:t>131/1 obręb 0003 Klocek, gmina Tuchola, powiat tucholski, województwo kujawsko-pomorskie</w:t>
            </w:r>
          </w:p>
        </w:tc>
      </w:tr>
      <w:tr w:rsidR="00553848" w14:paraId="57266863" w14:textId="77777777" w:rsidTr="00A41927">
        <w:tc>
          <w:tcPr>
            <w:tcW w:w="1555" w:type="dxa"/>
            <w:vMerge w:val="restart"/>
            <w:vAlign w:val="center"/>
          </w:tcPr>
          <w:p w14:paraId="4A135AE9" w14:textId="77777777" w:rsidR="00553848" w:rsidRPr="00553848" w:rsidRDefault="00553848" w:rsidP="00A41927">
            <w:pPr>
              <w:pStyle w:val="Tekstpodstawowy"/>
              <w:spacing w:line="276" w:lineRule="auto"/>
              <w:rPr>
                <w:rFonts w:ascii="Times New Roman" w:hAnsi="Times New Roman"/>
                <w:bCs/>
                <w:sz w:val="24"/>
                <w:lang w:eastAsia="pl-PL"/>
              </w:rPr>
            </w:pPr>
            <w:r w:rsidRPr="00553848">
              <w:rPr>
                <w:rFonts w:ascii="Times New Roman" w:hAnsi="Times New Roman"/>
                <w:bCs/>
                <w:sz w:val="22"/>
                <w:szCs w:val="28"/>
              </w:rPr>
              <w:t>Zadanie nr 4</w:t>
            </w:r>
          </w:p>
        </w:tc>
        <w:tc>
          <w:tcPr>
            <w:tcW w:w="1417" w:type="dxa"/>
            <w:vAlign w:val="center"/>
          </w:tcPr>
          <w:p w14:paraId="639373A2" w14:textId="77777777" w:rsidR="00553848" w:rsidRPr="00553848" w:rsidRDefault="00553848" w:rsidP="00A41927">
            <w:pPr>
              <w:pStyle w:val="Tekstpodstawowy"/>
              <w:spacing w:line="276" w:lineRule="auto"/>
              <w:rPr>
                <w:rFonts w:ascii="Times New Roman" w:hAnsi="Times New Roman"/>
                <w:bCs/>
                <w:sz w:val="22"/>
                <w:lang w:eastAsia="pl-PL"/>
              </w:rPr>
            </w:pPr>
            <w:r w:rsidRPr="00553848">
              <w:rPr>
                <w:rFonts w:ascii="Times New Roman" w:hAnsi="Times New Roman"/>
                <w:bCs/>
                <w:sz w:val="22"/>
                <w:lang w:eastAsia="pl-PL"/>
              </w:rPr>
              <w:t>Obiekt nr 1</w:t>
            </w:r>
          </w:p>
        </w:tc>
        <w:tc>
          <w:tcPr>
            <w:tcW w:w="6090" w:type="dxa"/>
          </w:tcPr>
          <w:p w14:paraId="2AC809A2" w14:textId="3D49B6A7" w:rsidR="00553848" w:rsidRPr="00553848" w:rsidRDefault="00553848" w:rsidP="00A41927">
            <w:pPr>
              <w:pStyle w:val="Tekstpodstawowy"/>
              <w:spacing w:line="276" w:lineRule="auto"/>
              <w:rPr>
                <w:rFonts w:ascii="Times New Roman" w:hAnsi="Times New Roman"/>
                <w:bCs/>
                <w:sz w:val="24"/>
                <w:lang w:eastAsia="pl-PL"/>
              </w:rPr>
            </w:pPr>
            <w:r w:rsidRPr="00553848">
              <w:rPr>
                <w:rFonts w:ascii="Times New Roman" w:hAnsi="Times New Roman"/>
                <w:bCs/>
                <w:sz w:val="22"/>
                <w:szCs w:val="28"/>
              </w:rPr>
              <w:t xml:space="preserve">dz. nr </w:t>
            </w:r>
            <w:r w:rsidR="002F3472">
              <w:rPr>
                <w:rFonts w:ascii="Times New Roman" w:hAnsi="Times New Roman"/>
                <w:bCs/>
                <w:sz w:val="22"/>
                <w:szCs w:val="28"/>
              </w:rPr>
              <w:t>8</w:t>
            </w:r>
            <w:r w:rsidRPr="00553848">
              <w:rPr>
                <w:rFonts w:ascii="Times New Roman" w:hAnsi="Times New Roman"/>
                <w:bCs/>
                <w:sz w:val="22"/>
                <w:szCs w:val="28"/>
              </w:rPr>
              <w:t>155/7 obręb 0003 Klocek, gmina Tuchola, powiat tucholski, województwo kujawsko-pomorskie</w:t>
            </w:r>
          </w:p>
        </w:tc>
      </w:tr>
      <w:tr w:rsidR="00553848" w14:paraId="4ED8B46E" w14:textId="77777777" w:rsidTr="00A41927">
        <w:tc>
          <w:tcPr>
            <w:tcW w:w="1555" w:type="dxa"/>
            <w:vMerge/>
          </w:tcPr>
          <w:p w14:paraId="777F8450" w14:textId="77777777" w:rsidR="00553848" w:rsidRPr="00553848" w:rsidRDefault="00553848" w:rsidP="00A41927">
            <w:pPr>
              <w:pStyle w:val="Tekstpodstawowy"/>
              <w:spacing w:line="276" w:lineRule="auto"/>
              <w:rPr>
                <w:rFonts w:ascii="Times New Roman" w:hAnsi="Times New Roman"/>
                <w:bCs/>
                <w:sz w:val="24"/>
                <w:lang w:eastAsia="pl-PL"/>
              </w:rPr>
            </w:pPr>
          </w:p>
        </w:tc>
        <w:tc>
          <w:tcPr>
            <w:tcW w:w="1417" w:type="dxa"/>
            <w:vAlign w:val="center"/>
          </w:tcPr>
          <w:p w14:paraId="7203F5E8" w14:textId="77777777" w:rsidR="00553848" w:rsidRPr="00553848" w:rsidRDefault="00553848" w:rsidP="00A41927">
            <w:pPr>
              <w:pStyle w:val="Tekstpodstawowy"/>
              <w:spacing w:line="276" w:lineRule="auto"/>
              <w:rPr>
                <w:rFonts w:ascii="Times New Roman" w:hAnsi="Times New Roman"/>
                <w:bCs/>
                <w:sz w:val="22"/>
                <w:lang w:eastAsia="pl-PL"/>
              </w:rPr>
            </w:pPr>
            <w:r w:rsidRPr="00553848">
              <w:rPr>
                <w:rFonts w:ascii="Times New Roman" w:hAnsi="Times New Roman"/>
                <w:bCs/>
                <w:sz w:val="22"/>
                <w:lang w:eastAsia="pl-PL"/>
              </w:rPr>
              <w:t>Obiekt nr 2</w:t>
            </w:r>
          </w:p>
        </w:tc>
        <w:tc>
          <w:tcPr>
            <w:tcW w:w="6090" w:type="dxa"/>
          </w:tcPr>
          <w:p w14:paraId="1CFDC76F" w14:textId="12F3165C" w:rsidR="00553848" w:rsidRPr="00553848" w:rsidRDefault="00553848" w:rsidP="00A41927">
            <w:pPr>
              <w:pStyle w:val="Tekstpodstawowy"/>
              <w:spacing w:line="276" w:lineRule="auto"/>
              <w:rPr>
                <w:rFonts w:ascii="Times New Roman" w:hAnsi="Times New Roman"/>
                <w:bCs/>
                <w:sz w:val="24"/>
                <w:lang w:eastAsia="pl-PL"/>
              </w:rPr>
            </w:pPr>
            <w:r w:rsidRPr="00553848">
              <w:rPr>
                <w:rFonts w:ascii="Times New Roman" w:hAnsi="Times New Roman"/>
                <w:bCs/>
                <w:sz w:val="22"/>
                <w:szCs w:val="28"/>
              </w:rPr>
              <w:t xml:space="preserve">dz. nr </w:t>
            </w:r>
            <w:r w:rsidR="002F3472">
              <w:rPr>
                <w:rFonts w:ascii="Times New Roman" w:hAnsi="Times New Roman"/>
                <w:bCs/>
                <w:sz w:val="22"/>
                <w:szCs w:val="28"/>
              </w:rPr>
              <w:t>8</w:t>
            </w:r>
            <w:r w:rsidRPr="00553848">
              <w:rPr>
                <w:rFonts w:ascii="Times New Roman" w:hAnsi="Times New Roman"/>
                <w:bCs/>
                <w:sz w:val="22"/>
                <w:szCs w:val="28"/>
              </w:rPr>
              <w:t>155/8, 900 obręb 0003 Klocek, gmina Tuchola, powiat tucholski, województwo kujawsko-pomorskie</w:t>
            </w:r>
          </w:p>
        </w:tc>
      </w:tr>
      <w:tr w:rsidR="00553848" w14:paraId="289E7BBE" w14:textId="77777777" w:rsidTr="00A41927">
        <w:tc>
          <w:tcPr>
            <w:tcW w:w="1555" w:type="dxa"/>
            <w:vMerge w:val="restart"/>
            <w:vAlign w:val="center"/>
          </w:tcPr>
          <w:p w14:paraId="6A8EC842" w14:textId="77777777" w:rsidR="00553848" w:rsidRPr="00553848" w:rsidRDefault="00553848" w:rsidP="00A41927">
            <w:pPr>
              <w:pStyle w:val="Tekstpodstawowy"/>
              <w:spacing w:line="276" w:lineRule="auto"/>
              <w:rPr>
                <w:rFonts w:ascii="Times New Roman" w:hAnsi="Times New Roman"/>
                <w:bCs/>
                <w:sz w:val="24"/>
                <w:lang w:eastAsia="pl-PL"/>
              </w:rPr>
            </w:pPr>
            <w:r w:rsidRPr="00553848">
              <w:rPr>
                <w:rFonts w:ascii="Times New Roman" w:hAnsi="Times New Roman"/>
                <w:bCs/>
                <w:sz w:val="22"/>
                <w:szCs w:val="28"/>
              </w:rPr>
              <w:t>Zadanie nr 5</w:t>
            </w:r>
          </w:p>
        </w:tc>
        <w:tc>
          <w:tcPr>
            <w:tcW w:w="1417" w:type="dxa"/>
            <w:vAlign w:val="center"/>
          </w:tcPr>
          <w:p w14:paraId="02A58630" w14:textId="77777777" w:rsidR="00553848" w:rsidRPr="00553848" w:rsidRDefault="00553848" w:rsidP="00A41927">
            <w:pPr>
              <w:pStyle w:val="Tekstpodstawowy"/>
              <w:spacing w:line="276" w:lineRule="auto"/>
              <w:rPr>
                <w:rFonts w:ascii="Times New Roman" w:hAnsi="Times New Roman"/>
                <w:bCs/>
                <w:sz w:val="22"/>
                <w:lang w:eastAsia="pl-PL"/>
              </w:rPr>
            </w:pPr>
            <w:r w:rsidRPr="00553848">
              <w:rPr>
                <w:rFonts w:ascii="Times New Roman" w:hAnsi="Times New Roman"/>
                <w:bCs/>
                <w:sz w:val="22"/>
                <w:lang w:eastAsia="pl-PL"/>
              </w:rPr>
              <w:t>Obiekt nr 1</w:t>
            </w:r>
          </w:p>
        </w:tc>
        <w:tc>
          <w:tcPr>
            <w:tcW w:w="6090" w:type="dxa"/>
          </w:tcPr>
          <w:p w14:paraId="23199CBB" w14:textId="4546BD86" w:rsidR="00553848" w:rsidRPr="00553848" w:rsidRDefault="00553848" w:rsidP="00A41927">
            <w:pPr>
              <w:pStyle w:val="Tekstpodstawowy"/>
              <w:spacing w:line="276" w:lineRule="auto"/>
              <w:rPr>
                <w:rFonts w:ascii="Times New Roman" w:hAnsi="Times New Roman"/>
                <w:bCs/>
                <w:sz w:val="24"/>
                <w:lang w:eastAsia="pl-PL"/>
              </w:rPr>
            </w:pPr>
            <w:r w:rsidRPr="00553848">
              <w:rPr>
                <w:rFonts w:ascii="Times New Roman" w:hAnsi="Times New Roman"/>
                <w:bCs/>
                <w:sz w:val="22"/>
                <w:szCs w:val="28"/>
              </w:rPr>
              <w:t xml:space="preserve">dz. nr </w:t>
            </w:r>
            <w:r w:rsidR="002F3472">
              <w:rPr>
                <w:rFonts w:ascii="Times New Roman" w:hAnsi="Times New Roman"/>
                <w:bCs/>
                <w:sz w:val="22"/>
                <w:szCs w:val="28"/>
              </w:rPr>
              <w:t>8</w:t>
            </w:r>
            <w:r w:rsidRPr="00553848">
              <w:rPr>
                <w:rFonts w:ascii="Times New Roman" w:hAnsi="Times New Roman"/>
                <w:bCs/>
                <w:sz w:val="22"/>
                <w:szCs w:val="28"/>
              </w:rPr>
              <w:t>181/14 obręb 0003 Klocek, gmina Tuchola, powiat tucholski, województwo kujawsko-pomorskie</w:t>
            </w:r>
          </w:p>
        </w:tc>
      </w:tr>
      <w:tr w:rsidR="00553848" w14:paraId="69D13AA1" w14:textId="77777777" w:rsidTr="00A41927">
        <w:tc>
          <w:tcPr>
            <w:tcW w:w="1555" w:type="dxa"/>
            <w:vMerge/>
          </w:tcPr>
          <w:p w14:paraId="62FDEF47" w14:textId="77777777" w:rsidR="00553848" w:rsidRPr="00553848" w:rsidRDefault="00553848" w:rsidP="00A41927">
            <w:pPr>
              <w:pStyle w:val="Tekstpodstawowy"/>
              <w:spacing w:line="276" w:lineRule="auto"/>
              <w:rPr>
                <w:rFonts w:ascii="Times New Roman" w:hAnsi="Times New Roman"/>
                <w:bCs/>
                <w:sz w:val="24"/>
                <w:lang w:eastAsia="pl-PL"/>
              </w:rPr>
            </w:pPr>
          </w:p>
        </w:tc>
        <w:tc>
          <w:tcPr>
            <w:tcW w:w="1417" w:type="dxa"/>
            <w:vAlign w:val="center"/>
          </w:tcPr>
          <w:p w14:paraId="42D16D08" w14:textId="77777777" w:rsidR="00553848" w:rsidRPr="00553848" w:rsidRDefault="00553848" w:rsidP="00A41927">
            <w:pPr>
              <w:pStyle w:val="Tekstpodstawowy"/>
              <w:spacing w:line="276" w:lineRule="auto"/>
              <w:rPr>
                <w:rFonts w:ascii="Times New Roman" w:hAnsi="Times New Roman"/>
                <w:bCs/>
                <w:sz w:val="22"/>
                <w:lang w:eastAsia="pl-PL"/>
              </w:rPr>
            </w:pPr>
            <w:r w:rsidRPr="00553848">
              <w:rPr>
                <w:rFonts w:ascii="Times New Roman" w:hAnsi="Times New Roman"/>
                <w:bCs/>
                <w:sz w:val="22"/>
                <w:lang w:eastAsia="pl-PL"/>
              </w:rPr>
              <w:t>Obiekt nr 2</w:t>
            </w:r>
          </w:p>
        </w:tc>
        <w:tc>
          <w:tcPr>
            <w:tcW w:w="6090" w:type="dxa"/>
          </w:tcPr>
          <w:p w14:paraId="77509781" w14:textId="42524D3F" w:rsidR="00553848" w:rsidRPr="00553848" w:rsidRDefault="00553848" w:rsidP="00A41927">
            <w:pPr>
              <w:pStyle w:val="Tekstpodstawowy"/>
              <w:spacing w:line="276" w:lineRule="auto"/>
              <w:rPr>
                <w:rFonts w:ascii="Times New Roman" w:hAnsi="Times New Roman"/>
                <w:bCs/>
                <w:sz w:val="24"/>
                <w:lang w:eastAsia="pl-PL"/>
              </w:rPr>
            </w:pPr>
            <w:r w:rsidRPr="00553848">
              <w:rPr>
                <w:rFonts w:ascii="Times New Roman" w:hAnsi="Times New Roman"/>
                <w:bCs/>
                <w:sz w:val="22"/>
                <w:szCs w:val="28"/>
              </w:rPr>
              <w:t xml:space="preserve">dz. nr </w:t>
            </w:r>
            <w:r w:rsidR="002F3472">
              <w:rPr>
                <w:rFonts w:ascii="Times New Roman" w:hAnsi="Times New Roman"/>
                <w:bCs/>
                <w:sz w:val="22"/>
                <w:szCs w:val="28"/>
              </w:rPr>
              <w:t>8</w:t>
            </w:r>
            <w:r w:rsidRPr="00553848">
              <w:rPr>
                <w:rFonts w:ascii="Times New Roman" w:hAnsi="Times New Roman"/>
                <w:bCs/>
                <w:sz w:val="22"/>
                <w:szCs w:val="28"/>
              </w:rPr>
              <w:t>181/14</w:t>
            </w:r>
            <w:r w:rsidR="0065693D">
              <w:rPr>
                <w:rFonts w:ascii="Times New Roman" w:hAnsi="Times New Roman"/>
                <w:bCs/>
                <w:sz w:val="22"/>
                <w:szCs w:val="28"/>
              </w:rPr>
              <w:t xml:space="preserve"> </w:t>
            </w:r>
            <w:r w:rsidRPr="00553848">
              <w:rPr>
                <w:rFonts w:ascii="Times New Roman" w:hAnsi="Times New Roman"/>
                <w:bCs/>
                <w:sz w:val="22"/>
                <w:szCs w:val="28"/>
              </w:rPr>
              <w:t>obręb 0003 Klocek, gmina Tuchola, powiat tucholski, województwo kujawsko-pomorskie</w:t>
            </w:r>
          </w:p>
        </w:tc>
      </w:tr>
      <w:tr w:rsidR="00553848" w14:paraId="79F74566" w14:textId="77777777" w:rsidTr="00A41927">
        <w:tc>
          <w:tcPr>
            <w:tcW w:w="1555" w:type="dxa"/>
          </w:tcPr>
          <w:p w14:paraId="69EB248C" w14:textId="77777777" w:rsidR="00553848" w:rsidRPr="00553848" w:rsidRDefault="00553848" w:rsidP="00A41927">
            <w:pPr>
              <w:pStyle w:val="Tekstpodstawowy"/>
              <w:spacing w:line="276" w:lineRule="auto"/>
              <w:rPr>
                <w:rFonts w:ascii="Times New Roman" w:hAnsi="Times New Roman"/>
                <w:bCs/>
                <w:sz w:val="22"/>
                <w:lang w:eastAsia="pl-PL"/>
              </w:rPr>
            </w:pPr>
            <w:r w:rsidRPr="00553848">
              <w:rPr>
                <w:rFonts w:ascii="Times New Roman" w:hAnsi="Times New Roman"/>
                <w:bCs/>
                <w:sz w:val="22"/>
                <w:szCs w:val="28"/>
              </w:rPr>
              <w:t>Zadanie nr 10</w:t>
            </w:r>
          </w:p>
        </w:tc>
        <w:tc>
          <w:tcPr>
            <w:tcW w:w="1417" w:type="dxa"/>
          </w:tcPr>
          <w:p w14:paraId="7CE608EA" w14:textId="77777777" w:rsidR="00553848" w:rsidRPr="00553848" w:rsidRDefault="00553848" w:rsidP="00A41927">
            <w:pPr>
              <w:pStyle w:val="Tekstpodstawowy"/>
              <w:spacing w:line="276" w:lineRule="auto"/>
              <w:rPr>
                <w:rFonts w:ascii="Times New Roman" w:hAnsi="Times New Roman"/>
                <w:bCs/>
                <w:sz w:val="22"/>
                <w:lang w:eastAsia="pl-PL"/>
              </w:rPr>
            </w:pPr>
            <w:r w:rsidRPr="00553848">
              <w:rPr>
                <w:rFonts w:ascii="Times New Roman" w:hAnsi="Times New Roman"/>
                <w:bCs/>
                <w:sz w:val="22"/>
                <w:lang w:eastAsia="pl-PL"/>
              </w:rPr>
              <w:t>Obiekt nr 1</w:t>
            </w:r>
          </w:p>
        </w:tc>
        <w:tc>
          <w:tcPr>
            <w:tcW w:w="6090" w:type="dxa"/>
          </w:tcPr>
          <w:p w14:paraId="1FF0F517" w14:textId="247D3822" w:rsidR="00553848" w:rsidRPr="00553848" w:rsidRDefault="00553848" w:rsidP="00A41927">
            <w:pPr>
              <w:pStyle w:val="Tekstpodstawowy"/>
              <w:spacing w:line="276" w:lineRule="auto"/>
              <w:rPr>
                <w:rFonts w:ascii="Times New Roman" w:hAnsi="Times New Roman"/>
                <w:bCs/>
                <w:sz w:val="22"/>
                <w:lang w:eastAsia="pl-PL"/>
              </w:rPr>
            </w:pPr>
            <w:r w:rsidRPr="00553848">
              <w:rPr>
                <w:rFonts w:ascii="Times New Roman" w:hAnsi="Times New Roman"/>
                <w:bCs/>
                <w:sz w:val="22"/>
                <w:szCs w:val="28"/>
              </w:rPr>
              <w:t xml:space="preserve">dz. nr </w:t>
            </w:r>
            <w:r w:rsidR="002F3472">
              <w:rPr>
                <w:rFonts w:ascii="Times New Roman" w:hAnsi="Times New Roman"/>
                <w:bCs/>
                <w:sz w:val="22"/>
                <w:szCs w:val="28"/>
              </w:rPr>
              <w:t>8</w:t>
            </w:r>
            <w:r w:rsidRPr="00553848">
              <w:rPr>
                <w:rFonts w:ascii="Times New Roman" w:hAnsi="Times New Roman"/>
                <w:bCs/>
                <w:sz w:val="22"/>
              </w:rPr>
              <w:t xml:space="preserve">270/1 obręb 0007 Lipowa, gmina Śliwice </w:t>
            </w:r>
            <w:r w:rsidRPr="00553848">
              <w:rPr>
                <w:rFonts w:ascii="Times New Roman" w:hAnsi="Times New Roman"/>
                <w:bCs/>
                <w:sz w:val="22"/>
                <w:szCs w:val="28"/>
              </w:rPr>
              <w:t>powiat tucholski, województwo kujawsko-pomorskie</w:t>
            </w:r>
          </w:p>
        </w:tc>
      </w:tr>
    </w:tbl>
    <w:p w14:paraId="6026A98D" w14:textId="464362E9" w:rsidR="00553848" w:rsidRDefault="00553848" w:rsidP="00247A19">
      <w:pPr>
        <w:spacing w:line="276" w:lineRule="auto"/>
        <w:jc w:val="both"/>
      </w:pPr>
    </w:p>
    <w:p w14:paraId="22365292" w14:textId="190A8149" w:rsidR="00553848" w:rsidRDefault="00553848" w:rsidP="00247A19">
      <w:pPr>
        <w:spacing w:line="276" w:lineRule="auto"/>
        <w:jc w:val="both"/>
      </w:pPr>
    </w:p>
    <w:p w14:paraId="430E839E" w14:textId="1EDC23C9" w:rsidR="00553848" w:rsidRDefault="00553848" w:rsidP="00247A19">
      <w:pPr>
        <w:spacing w:line="276" w:lineRule="auto"/>
        <w:jc w:val="both"/>
      </w:pPr>
    </w:p>
    <w:p w14:paraId="2B49D745" w14:textId="309DB2C8" w:rsidR="00CC32B6" w:rsidRPr="00EB2728" w:rsidRDefault="00CC32B6" w:rsidP="00EB2728">
      <w:pPr>
        <w:spacing w:line="276" w:lineRule="auto"/>
        <w:jc w:val="both"/>
      </w:pPr>
    </w:p>
    <w:p w14:paraId="4AD42E4F" w14:textId="77777777" w:rsidR="00E72941" w:rsidRPr="0093501D" w:rsidRDefault="00E72941" w:rsidP="00E262BE">
      <w:pPr>
        <w:pStyle w:val="Nagwek2"/>
        <w:keepLines/>
        <w:numPr>
          <w:ilvl w:val="1"/>
          <w:numId w:val="1"/>
        </w:numPr>
        <w:suppressAutoHyphens w:val="0"/>
        <w:spacing w:before="40" w:after="240"/>
        <w:jc w:val="left"/>
        <w:rPr>
          <w:sz w:val="24"/>
        </w:rPr>
      </w:pPr>
      <w:bookmarkStart w:id="8" w:name="_Toc10048312"/>
      <w:r>
        <w:rPr>
          <w:sz w:val="24"/>
        </w:rPr>
        <w:lastRenderedPageBreak/>
        <w:t xml:space="preserve"> </w:t>
      </w:r>
      <w:bookmarkStart w:id="9" w:name="_Toc14087242"/>
      <w:bookmarkStart w:id="10" w:name="_Toc124961242"/>
      <w:r w:rsidRPr="0093501D">
        <w:rPr>
          <w:sz w:val="24"/>
        </w:rPr>
        <w:t>Przedmiot i zakres przedsięwzięcia</w:t>
      </w:r>
      <w:bookmarkEnd w:id="8"/>
      <w:bookmarkEnd w:id="9"/>
      <w:bookmarkEnd w:id="10"/>
    </w:p>
    <w:p w14:paraId="391AFC92" w14:textId="0F8A8945" w:rsidR="00EB2728" w:rsidRPr="00EB2728" w:rsidRDefault="00E72941" w:rsidP="00EB2728">
      <w:pPr>
        <w:spacing w:after="240" w:line="276" w:lineRule="auto"/>
        <w:ind w:firstLine="708"/>
        <w:jc w:val="both"/>
      </w:pPr>
      <w:r w:rsidRPr="006D65AF">
        <w:t>Przedmiot prz</w:t>
      </w:r>
      <w:r w:rsidR="00D23254">
        <w:t>edsięwzięcia obejmuje wykonanie</w:t>
      </w:r>
      <w:r w:rsidR="00317F5D">
        <w:t xml:space="preserve"> </w:t>
      </w:r>
      <w:r w:rsidR="00247A19">
        <w:t xml:space="preserve">obiektów wodnych (urządzeń wodnych) umożliwiających retencjonowanie wód na obszarze zarządzanym przez Nadleśnictwo Woziwoda. </w:t>
      </w:r>
      <w:r w:rsidR="00AF698A">
        <w:t>W</w:t>
      </w:r>
      <w:r w:rsidR="00247A19">
        <w:t> </w:t>
      </w:r>
      <w:r w:rsidR="00AF698A">
        <w:t>ramach przedsięwzięcia wykonane zostaną:</w:t>
      </w:r>
      <w:r w:rsidR="005B1D7E">
        <w:t xml:space="preserve"> </w:t>
      </w:r>
    </w:p>
    <w:p w14:paraId="4756DC09" w14:textId="77777777" w:rsidR="00EB2728" w:rsidRDefault="00EB2728" w:rsidP="00EB2728">
      <w:pPr>
        <w:pStyle w:val="Default"/>
        <w:spacing w:line="360" w:lineRule="auto"/>
        <w:jc w:val="both"/>
      </w:pPr>
      <w:r>
        <w:rPr>
          <w:b/>
          <w:u w:val="single"/>
        </w:rPr>
        <w:t>Zadanie nr 1</w:t>
      </w:r>
      <w:r>
        <w:rPr>
          <w:b/>
        </w:rPr>
        <w:t xml:space="preserve"> </w:t>
      </w:r>
    </w:p>
    <w:p w14:paraId="2D4E6A7D" w14:textId="43AE81E1" w:rsidR="00EB2728" w:rsidRPr="00EB2728" w:rsidRDefault="00EB2728" w:rsidP="00EB2728">
      <w:pPr>
        <w:pStyle w:val="Tekstpodstawowy"/>
        <w:numPr>
          <w:ilvl w:val="0"/>
          <w:numId w:val="28"/>
        </w:numPr>
        <w:spacing w:line="276" w:lineRule="auto"/>
        <w:ind w:left="426"/>
        <w:rPr>
          <w:bCs/>
          <w:sz w:val="24"/>
        </w:rPr>
      </w:pPr>
      <w:r w:rsidRPr="00EB2728">
        <w:rPr>
          <w:bCs/>
          <w:sz w:val="24"/>
        </w:rPr>
        <w:t>Obiekt nr 1 - zastawka drewniano-kamienna</w:t>
      </w:r>
    </w:p>
    <w:p w14:paraId="615D564D" w14:textId="105B0990" w:rsidR="00EB2728" w:rsidRPr="00EB2728" w:rsidRDefault="00EB2728" w:rsidP="00EB2728">
      <w:pPr>
        <w:pStyle w:val="Tekstpodstawowy"/>
        <w:numPr>
          <w:ilvl w:val="0"/>
          <w:numId w:val="28"/>
        </w:numPr>
        <w:spacing w:line="276" w:lineRule="auto"/>
        <w:ind w:left="426"/>
        <w:rPr>
          <w:bCs/>
          <w:sz w:val="24"/>
        </w:rPr>
      </w:pPr>
      <w:r w:rsidRPr="00EB2728">
        <w:rPr>
          <w:bCs/>
          <w:sz w:val="24"/>
        </w:rPr>
        <w:t>Obiekt nr 2 - zastawka drewniano-kamienna palisadowa</w:t>
      </w:r>
    </w:p>
    <w:p w14:paraId="54C4C3C1" w14:textId="77777777" w:rsidR="00EB2728" w:rsidRPr="00EB2728" w:rsidRDefault="00EB2728" w:rsidP="00EB2728">
      <w:pPr>
        <w:pStyle w:val="Tekstpodstawowy"/>
        <w:numPr>
          <w:ilvl w:val="0"/>
          <w:numId w:val="28"/>
        </w:numPr>
        <w:spacing w:line="276" w:lineRule="auto"/>
        <w:ind w:left="426"/>
        <w:rPr>
          <w:bCs/>
          <w:sz w:val="24"/>
        </w:rPr>
      </w:pPr>
      <w:r w:rsidRPr="00EB2728">
        <w:rPr>
          <w:bCs/>
          <w:sz w:val="24"/>
        </w:rPr>
        <w:t>Obiekt nr 3 - zastawka drewniano-kamienna palisadowa</w:t>
      </w:r>
    </w:p>
    <w:p w14:paraId="4143B3D6" w14:textId="77777777" w:rsidR="00EB2728" w:rsidRDefault="00EB2728" w:rsidP="00EB2728">
      <w:pPr>
        <w:pStyle w:val="Akapitzlist"/>
        <w:spacing w:line="276" w:lineRule="auto"/>
        <w:ind w:left="993"/>
        <w:jc w:val="both"/>
      </w:pPr>
    </w:p>
    <w:p w14:paraId="5D56F128" w14:textId="77777777" w:rsidR="00EB2728" w:rsidRDefault="00EB2728" w:rsidP="00EB2728">
      <w:pPr>
        <w:pStyle w:val="Default"/>
        <w:spacing w:line="360" w:lineRule="auto"/>
        <w:jc w:val="both"/>
        <w:rPr>
          <w:b/>
          <w:u w:val="single"/>
        </w:rPr>
      </w:pPr>
      <w:r>
        <w:rPr>
          <w:b/>
          <w:u w:val="single"/>
        </w:rPr>
        <w:t>Zadanie nr 2</w:t>
      </w:r>
      <w:r>
        <w:rPr>
          <w:b/>
        </w:rPr>
        <w:t xml:space="preserve"> </w:t>
      </w:r>
    </w:p>
    <w:p w14:paraId="6B6E7241" w14:textId="77777777" w:rsidR="00EB2728" w:rsidRPr="00EB2728" w:rsidRDefault="00EB2728" w:rsidP="00EB2728">
      <w:pPr>
        <w:pStyle w:val="Tekstpodstawowy"/>
        <w:numPr>
          <w:ilvl w:val="0"/>
          <w:numId w:val="28"/>
        </w:numPr>
        <w:spacing w:line="276" w:lineRule="auto"/>
        <w:ind w:left="426"/>
        <w:rPr>
          <w:bCs/>
          <w:sz w:val="24"/>
        </w:rPr>
      </w:pPr>
      <w:r w:rsidRPr="00EB2728">
        <w:rPr>
          <w:bCs/>
          <w:sz w:val="24"/>
        </w:rPr>
        <w:t>Obiekt nr 1 - zastawka drewniano-kamienna palisadowa</w:t>
      </w:r>
    </w:p>
    <w:p w14:paraId="2FD7EC11" w14:textId="77777777" w:rsidR="00EB2728" w:rsidRDefault="00EB2728" w:rsidP="00EB2728">
      <w:pPr>
        <w:pStyle w:val="Akapitzlist"/>
        <w:spacing w:line="276" w:lineRule="auto"/>
        <w:ind w:left="993"/>
        <w:jc w:val="both"/>
      </w:pPr>
    </w:p>
    <w:p w14:paraId="098827F0" w14:textId="77777777" w:rsidR="00EB2728" w:rsidRDefault="00EB2728" w:rsidP="00EB2728">
      <w:pPr>
        <w:pStyle w:val="Default"/>
        <w:spacing w:line="360" w:lineRule="auto"/>
        <w:jc w:val="both"/>
        <w:rPr>
          <w:b/>
          <w:u w:val="single"/>
        </w:rPr>
      </w:pPr>
      <w:r>
        <w:rPr>
          <w:b/>
          <w:u w:val="single"/>
        </w:rPr>
        <w:t>Zadanie nr 3</w:t>
      </w:r>
      <w:r>
        <w:rPr>
          <w:b/>
        </w:rPr>
        <w:t xml:space="preserve"> </w:t>
      </w:r>
    </w:p>
    <w:p w14:paraId="4770DAE8" w14:textId="77777777" w:rsidR="00EB2728" w:rsidRPr="00EB2728" w:rsidRDefault="00EB2728" w:rsidP="00EB2728">
      <w:pPr>
        <w:pStyle w:val="Tekstpodstawowy"/>
        <w:numPr>
          <w:ilvl w:val="0"/>
          <w:numId w:val="28"/>
        </w:numPr>
        <w:spacing w:line="276" w:lineRule="auto"/>
        <w:ind w:left="426"/>
        <w:rPr>
          <w:bCs/>
          <w:sz w:val="24"/>
        </w:rPr>
      </w:pPr>
      <w:r w:rsidRPr="00EB2728">
        <w:rPr>
          <w:bCs/>
          <w:sz w:val="24"/>
        </w:rPr>
        <w:t xml:space="preserve">Obiekt nr 1 - zastawka drewniano-kamienna </w:t>
      </w:r>
    </w:p>
    <w:p w14:paraId="7639D61B" w14:textId="77777777" w:rsidR="00EB2728" w:rsidRPr="00EB2728" w:rsidRDefault="00EB2728" w:rsidP="00EB2728">
      <w:pPr>
        <w:pStyle w:val="Tekstpodstawowy"/>
        <w:numPr>
          <w:ilvl w:val="0"/>
          <w:numId w:val="28"/>
        </w:numPr>
        <w:spacing w:line="276" w:lineRule="auto"/>
        <w:ind w:left="426"/>
        <w:rPr>
          <w:bCs/>
          <w:sz w:val="24"/>
        </w:rPr>
      </w:pPr>
      <w:r w:rsidRPr="00EB2728">
        <w:rPr>
          <w:bCs/>
          <w:sz w:val="24"/>
        </w:rPr>
        <w:t xml:space="preserve">Obiekt nr 2 - zastawka drewniano-kamienna </w:t>
      </w:r>
    </w:p>
    <w:p w14:paraId="6E7B0970" w14:textId="77777777" w:rsidR="00EB2728" w:rsidRDefault="00EB2728" w:rsidP="00EB2728">
      <w:pPr>
        <w:pStyle w:val="Akapitzlist"/>
        <w:spacing w:line="276" w:lineRule="auto"/>
        <w:ind w:left="993"/>
        <w:jc w:val="both"/>
      </w:pPr>
    </w:p>
    <w:p w14:paraId="0125F192" w14:textId="77777777" w:rsidR="00EB2728" w:rsidRDefault="00EB2728" w:rsidP="00EB2728">
      <w:pPr>
        <w:pStyle w:val="Default"/>
        <w:spacing w:line="360" w:lineRule="auto"/>
        <w:jc w:val="both"/>
        <w:rPr>
          <w:b/>
          <w:u w:val="single"/>
        </w:rPr>
      </w:pPr>
      <w:r>
        <w:rPr>
          <w:b/>
          <w:u w:val="single"/>
        </w:rPr>
        <w:t>Zadanie nr 4</w:t>
      </w:r>
      <w:r>
        <w:rPr>
          <w:b/>
        </w:rPr>
        <w:t xml:space="preserve"> </w:t>
      </w:r>
    </w:p>
    <w:p w14:paraId="3C9247E9" w14:textId="624566C3" w:rsidR="00EB2728" w:rsidRPr="00EB2728" w:rsidRDefault="00EB2728" w:rsidP="00EB2728">
      <w:pPr>
        <w:pStyle w:val="Tekstpodstawowy"/>
        <w:numPr>
          <w:ilvl w:val="0"/>
          <w:numId w:val="28"/>
        </w:numPr>
        <w:spacing w:line="276" w:lineRule="auto"/>
        <w:ind w:left="426"/>
        <w:rPr>
          <w:bCs/>
          <w:sz w:val="24"/>
        </w:rPr>
      </w:pPr>
      <w:r w:rsidRPr="00EB2728">
        <w:rPr>
          <w:bCs/>
          <w:sz w:val="24"/>
        </w:rPr>
        <w:t xml:space="preserve">Obiekt nr 1 - zastawka drewniano-kamienna </w:t>
      </w:r>
    </w:p>
    <w:p w14:paraId="0DAB7697" w14:textId="0AD5BBD7" w:rsidR="00EB2728" w:rsidRDefault="00EB2728" w:rsidP="00EB2728">
      <w:pPr>
        <w:pStyle w:val="Tekstpodstawowy"/>
        <w:numPr>
          <w:ilvl w:val="0"/>
          <w:numId w:val="28"/>
        </w:numPr>
        <w:spacing w:line="276" w:lineRule="auto"/>
        <w:ind w:left="426"/>
        <w:rPr>
          <w:bCs/>
          <w:sz w:val="24"/>
        </w:rPr>
      </w:pPr>
      <w:r w:rsidRPr="00EB2728">
        <w:rPr>
          <w:bCs/>
          <w:sz w:val="24"/>
        </w:rPr>
        <w:t xml:space="preserve">Obiekt nr 2 - zastawka drewniano-kamienna </w:t>
      </w:r>
    </w:p>
    <w:p w14:paraId="4493DC74" w14:textId="77777777" w:rsidR="00EB2728" w:rsidRPr="00EB2728" w:rsidRDefault="00EB2728" w:rsidP="00EB2728">
      <w:pPr>
        <w:pStyle w:val="Tekstpodstawowy"/>
        <w:spacing w:line="276" w:lineRule="auto"/>
        <w:ind w:left="426"/>
        <w:rPr>
          <w:bCs/>
          <w:sz w:val="24"/>
        </w:rPr>
      </w:pPr>
    </w:p>
    <w:p w14:paraId="0409C428" w14:textId="77777777" w:rsidR="00EB2728" w:rsidRDefault="00EB2728" w:rsidP="00EB2728">
      <w:pPr>
        <w:pStyle w:val="Default"/>
        <w:spacing w:line="360" w:lineRule="auto"/>
        <w:jc w:val="both"/>
        <w:rPr>
          <w:b/>
          <w:u w:val="single"/>
        </w:rPr>
      </w:pPr>
      <w:r>
        <w:rPr>
          <w:b/>
          <w:u w:val="single"/>
        </w:rPr>
        <w:t>Zadanie nr 5</w:t>
      </w:r>
      <w:r>
        <w:rPr>
          <w:b/>
        </w:rPr>
        <w:t xml:space="preserve"> </w:t>
      </w:r>
    </w:p>
    <w:p w14:paraId="1E5B5091" w14:textId="1B5CC0A2" w:rsidR="00EB2728" w:rsidRPr="00EB2728" w:rsidRDefault="00EB2728" w:rsidP="00EB2728">
      <w:pPr>
        <w:pStyle w:val="Tekstpodstawowy"/>
        <w:numPr>
          <w:ilvl w:val="0"/>
          <w:numId w:val="28"/>
        </w:numPr>
        <w:spacing w:line="276" w:lineRule="auto"/>
        <w:ind w:left="426"/>
        <w:rPr>
          <w:bCs/>
          <w:sz w:val="24"/>
        </w:rPr>
      </w:pPr>
      <w:r w:rsidRPr="00EB2728">
        <w:rPr>
          <w:bCs/>
          <w:sz w:val="24"/>
        </w:rPr>
        <w:t xml:space="preserve">Obiekt nr 1 - zastawka drewniano-kamienna </w:t>
      </w:r>
    </w:p>
    <w:p w14:paraId="6408BE64" w14:textId="192AB0DA" w:rsidR="00EB2728" w:rsidRDefault="00EB2728" w:rsidP="00EB2728">
      <w:pPr>
        <w:pStyle w:val="Tekstpodstawowy"/>
        <w:numPr>
          <w:ilvl w:val="0"/>
          <w:numId w:val="28"/>
        </w:numPr>
        <w:spacing w:line="276" w:lineRule="auto"/>
        <w:ind w:left="426"/>
        <w:rPr>
          <w:bCs/>
          <w:sz w:val="24"/>
        </w:rPr>
      </w:pPr>
      <w:r w:rsidRPr="00EB2728">
        <w:rPr>
          <w:bCs/>
          <w:sz w:val="24"/>
        </w:rPr>
        <w:t xml:space="preserve">Obiekt nr 2 - zastawka drewniano-kamienna </w:t>
      </w:r>
    </w:p>
    <w:p w14:paraId="15CF6946" w14:textId="77777777" w:rsidR="00EB2728" w:rsidRPr="00EB2728" w:rsidRDefault="00EB2728" w:rsidP="00EB2728">
      <w:pPr>
        <w:pStyle w:val="Tekstpodstawowy"/>
        <w:spacing w:line="276" w:lineRule="auto"/>
        <w:ind w:left="426"/>
        <w:rPr>
          <w:bCs/>
          <w:sz w:val="24"/>
        </w:rPr>
      </w:pPr>
    </w:p>
    <w:p w14:paraId="33CD7195" w14:textId="77777777" w:rsidR="00EB2728" w:rsidRDefault="00EB2728" w:rsidP="00EB2728">
      <w:pPr>
        <w:pStyle w:val="Default"/>
        <w:spacing w:line="360" w:lineRule="auto"/>
        <w:jc w:val="both"/>
        <w:rPr>
          <w:b/>
          <w:u w:val="single"/>
        </w:rPr>
      </w:pPr>
      <w:r>
        <w:rPr>
          <w:b/>
          <w:u w:val="single"/>
        </w:rPr>
        <w:t>Zadanie nr 10</w:t>
      </w:r>
      <w:r>
        <w:rPr>
          <w:b/>
        </w:rPr>
        <w:t xml:space="preserve"> </w:t>
      </w:r>
    </w:p>
    <w:p w14:paraId="4A7EB25B" w14:textId="113078F8" w:rsidR="00EB2728" w:rsidRDefault="00EB2728" w:rsidP="00EB2728">
      <w:pPr>
        <w:pStyle w:val="Tekstpodstawowy"/>
        <w:numPr>
          <w:ilvl w:val="0"/>
          <w:numId w:val="28"/>
        </w:numPr>
        <w:spacing w:line="276" w:lineRule="auto"/>
        <w:ind w:left="426"/>
        <w:rPr>
          <w:bCs/>
          <w:sz w:val="24"/>
        </w:rPr>
      </w:pPr>
      <w:r w:rsidRPr="00EB2728">
        <w:rPr>
          <w:bCs/>
          <w:sz w:val="24"/>
        </w:rPr>
        <w:t xml:space="preserve">Obiekt nr 1 - zastawka drewniano-kamienna </w:t>
      </w:r>
    </w:p>
    <w:p w14:paraId="0B9D7067" w14:textId="77777777" w:rsidR="00EB2728" w:rsidRPr="00EB2728" w:rsidRDefault="00EB2728" w:rsidP="00EB2728">
      <w:pPr>
        <w:pStyle w:val="Tekstpodstawowy"/>
        <w:spacing w:line="276" w:lineRule="auto"/>
        <w:ind w:left="426"/>
        <w:rPr>
          <w:bCs/>
          <w:sz w:val="24"/>
        </w:rPr>
      </w:pPr>
    </w:p>
    <w:p w14:paraId="527D1657" w14:textId="24A2617E" w:rsidR="008A3099" w:rsidRPr="002835F7" w:rsidRDefault="002835F7" w:rsidP="002835F7">
      <w:pPr>
        <w:pStyle w:val="Nagwek1"/>
        <w:numPr>
          <w:ilvl w:val="1"/>
          <w:numId w:val="1"/>
        </w:numPr>
        <w:rPr>
          <w:sz w:val="24"/>
          <w:u w:val="single"/>
        </w:rPr>
      </w:pPr>
      <w:r>
        <w:rPr>
          <w:sz w:val="24"/>
        </w:rPr>
        <w:t xml:space="preserve"> </w:t>
      </w:r>
      <w:bookmarkStart w:id="11" w:name="_Toc124961243"/>
      <w:r w:rsidR="008A3099" w:rsidRPr="002835F7">
        <w:rPr>
          <w:sz w:val="24"/>
        </w:rPr>
        <w:t>Nazwa i adres inwestora</w:t>
      </w:r>
      <w:bookmarkEnd w:id="11"/>
    </w:p>
    <w:p w14:paraId="35EB7279" w14:textId="649ADAFD" w:rsidR="00017024" w:rsidRPr="00017024" w:rsidRDefault="008843B3" w:rsidP="00017024">
      <w:pPr>
        <w:spacing w:before="240" w:after="240" w:line="276" w:lineRule="auto"/>
        <w:ind w:firstLine="708"/>
        <w:jc w:val="both"/>
        <w:rPr>
          <w:rFonts w:cs="Arial"/>
          <w:b/>
          <w:lang w:eastAsia="pl-PL"/>
        </w:rPr>
      </w:pPr>
      <w:r>
        <w:rPr>
          <w:lang w:eastAsia="pl-PL"/>
        </w:rPr>
        <w:t xml:space="preserve">Inwestorem przedmiotowego przedsięwzięcia jest </w:t>
      </w:r>
      <w:r w:rsidR="00AF698A" w:rsidRPr="00AF698A">
        <w:rPr>
          <w:rFonts w:cs="Arial"/>
          <w:b/>
          <w:lang w:eastAsia="pl-PL"/>
        </w:rPr>
        <w:t>Państwowe Gospodarstwo Leśne Lasy Państwowe Nad</w:t>
      </w:r>
      <w:r w:rsidR="00AF698A">
        <w:rPr>
          <w:rFonts w:cs="Arial"/>
          <w:b/>
          <w:lang w:eastAsia="pl-PL"/>
        </w:rPr>
        <w:t xml:space="preserve">leśnictwo </w:t>
      </w:r>
      <w:r w:rsidR="00017024">
        <w:rPr>
          <w:rFonts w:cs="Arial"/>
          <w:b/>
          <w:lang w:eastAsia="pl-PL"/>
        </w:rPr>
        <w:t>Woziwoda</w:t>
      </w:r>
      <w:r w:rsidR="00AF698A" w:rsidRPr="00017024">
        <w:rPr>
          <w:rFonts w:cs="Arial"/>
          <w:bCs/>
          <w:lang w:eastAsia="pl-PL"/>
        </w:rPr>
        <w:t>,</w:t>
      </w:r>
      <w:r w:rsidR="00017024">
        <w:rPr>
          <w:rFonts w:cs="Arial"/>
          <w:b/>
          <w:lang w:eastAsia="pl-PL"/>
        </w:rPr>
        <w:t xml:space="preserve"> </w:t>
      </w:r>
      <w:r w:rsidR="00017024" w:rsidRPr="00017024">
        <w:rPr>
          <w:b/>
          <w:lang w:eastAsia="pl-PL"/>
        </w:rPr>
        <w:t>Woziwoda 3</w:t>
      </w:r>
      <w:r w:rsidR="00017024" w:rsidRPr="00017024">
        <w:rPr>
          <w:bCs/>
          <w:lang w:eastAsia="pl-PL"/>
        </w:rPr>
        <w:t>,</w:t>
      </w:r>
      <w:r w:rsidR="00017024">
        <w:rPr>
          <w:b/>
          <w:lang w:eastAsia="pl-PL"/>
        </w:rPr>
        <w:t xml:space="preserve"> </w:t>
      </w:r>
      <w:r w:rsidR="00017024" w:rsidRPr="00017024">
        <w:rPr>
          <w:b/>
          <w:szCs w:val="28"/>
          <w:lang w:eastAsia="pl-PL"/>
        </w:rPr>
        <w:t>89-504 Legbąd</w:t>
      </w:r>
      <w:r w:rsidR="00017024">
        <w:rPr>
          <w:bCs/>
          <w:szCs w:val="28"/>
          <w:lang w:eastAsia="pl-PL"/>
        </w:rPr>
        <w:t>.</w:t>
      </w:r>
    </w:p>
    <w:p w14:paraId="5415D3CA" w14:textId="077E2B5C" w:rsidR="00EB6E26" w:rsidRPr="002835F7" w:rsidRDefault="002835F7" w:rsidP="00432438">
      <w:pPr>
        <w:pStyle w:val="Nagwek1"/>
        <w:numPr>
          <w:ilvl w:val="1"/>
          <w:numId w:val="1"/>
        </w:numPr>
        <w:spacing w:after="240"/>
        <w:rPr>
          <w:sz w:val="24"/>
        </w:rPr>
      </w:pPr>
      <w:bookmarkStart w:id="12" w:name="_Toc14087244"/>
      <w:r>
        <w:rPr>
          <w:sz w:val="24"/>
        </w:rPr>
        <w:t xml:space="preserve"> </w:t>
      </w:r>
      <w:bookmarkStart w:id="13" w:name="_Toc124961244"/>
      <w:r w:rsidR="008A3099" w:rsidRPr="002835F7">
        <w:rPr>
          <w:sz w:val="24"/>
        </w:rPr>
        <w:t>Nazwa i adres jednostki projektowania</w:t>
      </w:r>
      <w:bookmarkEnd w:id="12"/>
      <w:bookmarkEnd w:id="13"/>
      <w:r w:rsidR="008A3099" w:rsidRPr="002835F7">
        <w:rPr>
          <w:sz w:val="24"/>
        </w:rPr>
        <w:t xml:space="preserve"> </w:t>
      </w:r>
    </w:p>
    <w:p w14:paraId="646AD79A" w14:textId="77777777" w:rsidR="007A4C13" w:rsidRDefault="007A4C13" w:rsidP="007A4C13">
      <w:pPr>
        <w:spacing w:line="276" w:lineRule="auto"/>
        <w:ind w:firstLine="708"/>
        <w:jc w:val="both"/>
        <w:rPr>
          <w:b/>
        </w:rPr>
      </w:pPr>
      <w:r>
        <w:t xml:space="preserve">Projekt budowlany dla przedmiotowego przedsięwzięcia opracowała </w:t>
      </w:r>
      <w:r w:rsidRPr="007C200F">
        <w:rPr>
          <w:b/>
        </w:rPr>
        <w:t>Pracownia Przyrodnicza Natura Olga Kowalska, Nakielno 52, 78-642 Strączno</w:t>
      </w:r>
      <w:r>
        <w:t>.</w:t>
      </w:r>
    </w:p>
    <w:p w14:paraId="71DE2C5F" w14:textId="77777777" w:rsidR="007A4C13" w:rsidRPr="00714E92" w:rsidRDefault="007A4C13" w:rsidP="007A4C13">
      <w:pPr>
        <w:spacing w:line="276" w:lineRule="auto"/>
        <w:ind w:firstLine="708"/>
        <w:jc w:val="both"/>
        <w:rPr>
          <w:b/>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37"/>
        <w:gridCol w:w="6818"/>
      </w:tblGrid>
      <w:tr w:rsidR="007A4C13" w14:paraId="1F4C91BE" w14:textId="77777777" w:rsidTr="00AF698A">
        <w:tc>
          <w:tcPr>
            <w:tcW w:w="3037" w:type="dxa"/>
          </w:tcPr>
          <w:p w14:paraId="73593B42" w14:textId="77777777" w:rsidR="007A4C13" w:rsidRDefault="007A4C13" w:rsidP="00D349AE">
            <w:pPr>
              <w:rPr>
                <w:rFonts w:ascii="Times New Roman" w:hAnsi="Times New Roman"/>
                <w:u w:val="single"/>
              </w:rPr>
            </w:pPr>
            <w:r w:rsidRPr="00DB24AD">
              <w:rPr>
                <w:rFonts w:ascii="Times New Roman" w:hAnsi="Times New Roman"/>
                <w:u w:val="single"/>
              </w:rPr>
              <w:t>Projektant:</w:t>
            </w:r>
          </w:p>
          <w:p w14:paraId="414351D5" w14:textId="77777777" w:rsidR="007A4C13" w:rsidRPr="00714E92" w:rsidRDefault="007A4C13" w:rsidP="00D349AE">
            <w:pPr>
              <w:rPr>
                <w:rFonts w:ascii="Times New Roman" w:hAnsi="Times New Roman"/>
              </w:rPr>
            </w:pPr>
            <w:r w:rsidRPr="00C9249B">
              <w:rPr>
                <w:rFonts w:ascii="Times New Roman" w:hAnsi="Times New Roman"/>
              </w:rPr>
              <w:t xml:space="preserve">mgr inż. </w:t>
            </w:r>
            <w:r>
              <w:rPr>
                <w:rFonts w:ascii="Times New Roman" w:hAnsi="Times New Roman"/>
              </w:rPr>
              <w:t xml:space="preserve">Paweł Blazer </w:t>
            </w:r>
          </w:p>
        </w:tc>
        <w:tc>
          <w:tcPr>
            <w:tcW w:w="6818" w:type="dxa"/>
          </w:tcPr>
          <w:p w14:paraId="4EA71FC9" w14:textId="77777777" w:rsidR="007A4C13" w:rsidRPr="00AF698A" w:rsidRDefault="007A4C13" w:rsidP="00AF698A">
            <w:pPr>
              <w:jc w:val="both"/>
              <w:rPr>
                <w:sz w:val="22"/>
                <w:u w:val="single"/>
              </w:rPr>
            </w:pPr>
          </w:p>
          <w:p w14:paraId="7C7B3FD4" w14:textId="77777777" w:rsidR="007A4C13" w:rsidRPr="00714E92" w:rsidRDefault="007A4C13">
            <w:pPr>
              <w:pStyle w:val="Akapitzlist"/>
              <w:numPr>
                <w:ilvl w:val="0"/>
                <w:numId w:val="6"/>
              </w:numPr>
              <w:ind w:left="364"/>
              <w:jc w:val="both"/>
              <w:rPr>
                <w:rFonts w:ascii="Times New Roman" w:hAnsi="Times New Roman"/>
                <w:sz w:val="22"/>
                <w:u w:val="single"/>
              </w:rPr>
            </w:pPr>
            <w:r w:rsidRPr="00AF4DFE">
              <w:rPr>
                <w:rFonts w:ascii="Times New Roman" w:hAnsi="Times New Roman" w:cs="Aharoni"/>
              </w:rPr>
              <w:t>uprawnienia budowlane numer ewidencyjny ZAP/0201/PBH/15 do projektowania w specjalności inżynieryjnej hydrotechnicznej bez ograniczeń</w:t>
            </w:r>
          </w:p>
        </w:tc>
      </w:tr>
    </w:tbl>
    <w:p w14:paraId="577FE4E3" w14:textId="77777777" w:rsidR="008843B3" w:rsidRDefault="008843B3" w:rsidP="008A3099">
      <w:pPr>
        <w:spacing w:line="276" w:lineRule="auto"/>
        <w:jc w:val="both"/>
      </w:pPr>
    </w:p>
    <w:p w14:paraId="607CC183" w14:textId="2FCAB1C9" w:rsidR="008A3099" w:rsidRPr="001B3AFC" w:rsidRDefault="008A3099" w:rsidP="008A3099">
      <w:pPr>
        <w:spacing w:line="276" w:lineRule="auto"/>
        <w:jc w:val="both"/>
      </w:pPr>
      <w:r>
        <w:lastRenderedPageBreak/>
        <w:t>Zgodnie z art. 20 ust. 3 w odniesieniu do art. 20 ust. 2 ustawy z dnia 7 lipca 1994r. Prawo budowlane (</w:t>
      </w:r>
      <w:proofErr w:type="spellStart"/>
      <w:r>
        <w:t>t.j</w:t>
      </w:r>
      <w:proofErr w:type="spellEnd"/>
      <w:r>
        <w:t>. Dz. U. z 20</w:t>
      </w:r>
      <w:r w:rsidR="007A4C13">
        <w:t>2</w:t>
      </w:r>
      <w:r w:rsidR="00017024">
        <w:t xml:space="preserve">1 </w:t>
      </w:r>
      <w:r>
        <w:t>r. poz</w:t>
      </w:r>
      <w:r w:rsidR="003F5AB9">
        <w:t xml:space="preserve">. </w:t>
      </w:r>
      <w:r w:rsidR="00017024">
        <w:t>2351 ze zmianami</w:t>
      </w:r>
      <w:r>
        <w:t>) obowiązek zapewnienia przez projektanta sprawdzenia projektu architektoniczno-budowlanego pod względem zgodności z przepisami, w tym techniczno-budowlanymi, przez osobę posiadającą uprawnienia budowlane do projektowania bez ograniczeń w odpowiedniej specjalności nie dotyczy projektów obiektów budowlanych o prostej konstrukcji […]. Zakres przedmiotowego przedsięwzięcia z racji prostego układu architektoniczno-budowlanego oraz braku skomplikowanych układów kwalifikuje się do obiektów o prostej konstrukcji.</w:t>
      </w:r>
    </w:p>
    <w:p w14:paraId="142A0A49" w14:textId="0E134A48" w:rsidR="007974CE" w:rsidRPr="00017024" w:rsidRDefault="004D7495" w:rsidP="00017024">
      <w:pPr>
        <w:pStyle w:val="Nagwek6"/>
        <w:tabs>
          <w:tab w:val="left" w:pos="5938"/>
        </w:tabs>
        <w:rPr>
          <w:sz w:val="24"/>
        </w:rPr>
      </w:pPr>
      <w:r>
        <w:rPr>
          <w:sz w:val="24"/>
        </w:rPr>
        <w:tab/>
      </w:r>
    </w:p>
    <w:p w14:paraId="2BD95D39" w14:textId="0431DB5B" w:rsidR="007974CE" w:rsidRPr="002835F7" w:rsidRDefault="002835F7" w:rsidP="002835F7">
      <w:pPr>
        <w:pStyle w:val="Nagwek1"/>
        <w:numPr>
          <w:ilvl w:val="1"/>
          <w:numId w:val="18"/>
        </w:numPr>
        <w:spacing w:after="240"/>
        <w:rPr>
          <w:sz w:val="24"/>
        </w:rPr>
      </w:pPr>
      <w:bookmarkStart w:id="14" w:name="_Toc65596600"/>
      <w:r>
        <w:rPr>
          <w:sz w:val="24"/>
        </w:rPr>
        <w:t xml:space="preserve"> </w:t>
      </w:r>
      <w:bookmarkStart w:id="15" w:name="_Toc124961245"/>
      <w:r w:rsidR="007974CE" w:rsidRPr="002835F7">
        <w:rPr>
          <w:sz w:val="24"/>
        </w:rPr>
        <w:t>Materiały do opracowania projektu</w:t>
      </w:r>
      <w:bookmarkEnd w:id="14"/>
      <w:bookmarkEnd w:id="15"/>
    </w:p>
    <w:p w14:paraId="4CDA3138" w14:textId="052F1C6E" w:rsidR="007974CE" w:rsidRPr="002835F7" w:rsidRDefault="007974CE" w:rsidP="002835F7">
      <w:pPr>
        <w:pStyle w:val="Nagwek1"/>
        <w:numPr>
          <w:ilvl w:val="2"/>
          <w:numId w:val="18"/>
        </w:numPr>
        <w:spacing w:after="240"/>
        <w:rPr>
          <w:sz w:val="24"/>
        </w:rPr>
      </w:pPr>
      <w:bookmarkStart w:id="16" w:name="_Toc124961246"/>
      <w:r w:rsidRPr="002835F7">
        <w:rPr>
          <w:sz w:val="24"/>
        </w:rPr>
        <w:t>Materiały geodezyjne</w:t>
      </w:r>
      <w:bookmarkEnd w:id="16"/>
    </w:p>
    <w:p w14:paraId="1985BE08" w14:textId="35C274E7" w:rsidR="002E4CBB" w:rsidRPr="00170389" w:rsidRDefault="007974CE" w:rsidP="00017024">
      <w:pPr>
        <w:autoSpaceDE w:val="0"/>
        <w:autoSpaceDN w:val="0"/>
        <w:adjustRightInd w:val="0"/>
        <w:spacing w:after="240" w:line="276" w:lineRule="auto"/>
        <w:ind w:firstLine="708"/>
        <w:jc w:val="both"/>
      </w:pPr>
      <w:r w:rsidRPr="00E67A09">
        <w:t xml:space="preserve">Kopię mapy do celów projektowych w skali 1:500 opracowała jednostka wykonawstwa geodezyjnego </w:t>
      </w:r>
      <w:r w:rsidR="00017024">
        <w:t>Usługi Geodezyjne Maciej Korzuch, ul. Kolejowa 9, 89-500 Tuchola.</w:t>
      </w:r>
    </w:p>
    <w:p w14:paraId="3AD8027D" w14:textId="78818655" w:rsidR="007974CE" w:rsidRPr="002835F7" w:rsidRDefault="007974CE" w:rsidP="002835F7">
      <w:pPr>
        <w:pStyle w:val="Nagwek1"/>
        <w:numPr>
          <w:ilvl w:val="2"/>
          <w:numId w:val="18"/>
        </w:numPr>
        <w:spacing w:after="240"/>
        <w:rPr>
          <w:sz w:val="24"/>
        </w:rPr>
      </w:pPr>
      <w:bookmarkStart w:id="17" w:name="_Toc124961247"/>
      <w:r w:rsidRPr="002835F7">
        <w:rPr>
          <w:sz w:val="24"/>
        </w:rPr>
        <w:t>Rozpoznanie geotechniczne</w:t>
      </w:r>
      <w:bookmarkEnd w:id="17"/>
      <w:r w:rsidRPr="002835F7">
        <w:rPr>
          <w:sz w:val="24"/>
        </w:rPr>
        <w:t xml:space="preserve"> </w:t>
      </w:r>
    </w:p>
    <w:p w14:paraId="2AFD3BB0" w14:textId="44C19AF8" w:rsidR="002F3472" w:rsidRDefault="007974CE" w:rsidP="002F3472">
      <w:pPr>
        <w:spacing w:line="276" w:lineRule="auto"/>
        <w:ind w:firstLine="708"/>
        <w:jc w:val="both"/>
      </w:pPr>
      <w:r>
        <w:t xml:space="preserve"> </w:t>
      </w:r>
      <w:r w:rsidRPr="00E67A09">
        <w:t xml:space="preserve">Dokumentację badań podłoża gruntowego wraz z opinia geotechniczną </w:t>
      </w:r>
      <w:r w:rsidR="00E67A09" w:rsidRPr="00E67A09">
        <w:t xml:space="preserve">i projektem geotechnicznym </w:t>
      </w:r>
      <w:r w:rsidRPr="00E67A09">
        <w:t xml:space="preserve">dla przedmiotowego </w:t>
      </w:r>
      <w:r w:rsidR="00E67A09" w:rsidRPr="00E67A09">
        <w:t xml:space="preserve">przedsięwzięcia </w:t>
      </w:r>
      <w:r w:rsidRPr="00E67A09">
        <w:t xml:space="preserve">została opracowana przez </w:t>
      </w:r>
      <w:r w:rsidR="00E67A09" w:rsidRPr="00E67A09">
        <w:t>– Hydrogeologia i</w:t>
      </w:r>
      <w:r w:rsidR="001C6971">
        <w:t> </w:t>
      </w:r>
      <w:r w:rsidR="00E67A09" w:rsidRPr="00E67A09">
        <w:t>Geologia Inżynierska Jacek Świst, ul. Kazimierza Przerwy –</w:t>
      </w:r>
      <w:r w:rsidR="002E4CBB">
        <w:t xml:space="preserve"> Tetmajera 3, 64-800 Chodzież.</w:t>
      </w:r>
    </w:p>
    <w:p w14:paraId="67BA96FF" w14:textId="062B434D" w:rsidR="002F3472" w:rsidRPr="002F3472" w:rsidRDefault="002F3472" w:rsidP="002F3472">
      <w:pPr>
        <w:pStyle w:val="Nagwek1"/>
        <w:keepLines/>
        <w:numPr>
          <w:ilvl w:val="0"/>
          <w:numId w:val="18"/>
        </w:numPr>
        <w:suppressAutoHyphens w:val="0"/>
        <w:spacing w:before="240" w:after="240" w:line="259" w:lineRule="auto"/>
        <w:rPr>
          <w:sz w:val="24"/>
        </w:rPr>
      </w:pPr>
      <w:bookmarkStart w:id="18" w:name="_Toc124961248"/>
      <w:bookmarkStart w:id="19" w:name="_Toc14087247"/>
      <w:r>
        <w:rPr>
          <w:sz w:val="24"/>
        </w:rPr>
        <w:t>Określenie istniejącego stanu zagospodarowania działki lub terenu, w tym informacja o obiektach budowlanych przeznaczonych do rozbiórki</w:t>
      </w:r>
      <w:bookmarkEnd w:id="18"/>
    </w:p>
    <w:p w14:paraId="4F0B57EE" w14:textId="77777777" w:rsidR="002F3472" w:rsidRDefault="002F3472" w:rsidP="002F3472">
      <w:pPr>
        <w:spacing w:line="276" w:lineRule="auto"/>
        <w:ind w:firstLine="708"/>
        <w:jc w:val="both"/>
      </w:pPr>
      <w:r w:rsidRPr="00B30A4E">
        <w:t xml:space="preserve">Projektowane przedsięwzięcie będzie realizowane na obszarach leśnych zarządzanych przez Nadleśnictwo </w:t>
      </w:r>
      <w:r>
        <w:t xml:space="preserve">Woziwoda. Przedsięwzięcie obejmuje budowę urządzeń wodnych umożliwiających retencjonowanie wód na obszarze zarządzanym przez Nadleśnictwo Woziwoda. Obszar objęty planowanym przedsięwzięciem nie jest zagospodarowany. Projektowane obiekty usytuowane są na śródleśnych rowach melioracyjnym. Rowy te nie posiadają wyodrębnionych działek geodezyjnych, są natomiast zaznaczone jako urządzenia melioracyjne na mapach leśnych Nadleśnictwa. Na gruntach tych nie jest prowadzona uprawa leśna.  </w:t>
      </w:r>
    </w:p>
    <w:p w14:paraId="195E3B08" w14:textId="5262E632" w:rsidR="002F3472" w:rsidRPr="002F3472" w:rsidRDefault="002F3472" w:rsidP="002F3472">
      <w:r>
        <w:tab/>
        <w:t>W ramach przedsięwzięcia nie będą prowadzona rozbiórka obiektów budowlanych, gdyż teren jest realizacji nie jest zagospodarowany.</w:t>
      </w:r>
    </w:p>
    <w:p w14:paraId="116F0D22" w14:textId="5F0EA72A" w:rsidR="00B838E9" w:rsidRPr="00B838E9" w:rsidRDefault="002F3472" w:rsidP="00B838E9">
      <w:pPr>
        <w:pStyle w:val="Nagwek1"/>
        <w:keepLines/>
        <w:numPr>
          <w:ilvl w:val="0"/>
          <w:numId w:val="18"/>
        </w:numPr>
        <w:suppressAutoHyphens w:val="0"/>
        <w:spacing w:before="240" w:after="240" w:line="259" w:lineRule="auto"/>
        <w:jc w:val="left"/>
        <w:rPr>
          <w:sz w:val="24"/>
        </w:rPr>
      </w:pPr>
      <w:bookmarkStart w:id="20" w:name="_Toc124961249"/>
      <w:r w:rsidRPr="002F3472">
        <w:rPr>
          <w:sz w:val="24"/>
        </w:rPr>
        <w:t>Projektowane zagospodarowania terenu lub działki</w:t>
      </w:r>
      <w:bookmarkEnd w:id="20"/>
      <w:r w:rsidRPr="002F3472">
        <w:rPr>
          <w:sz w:val="24"/>
        </w:rPr>
        <w:t xml:space="preserve"> </w:t>
      </w:r>
      <w:bookmarkEnd w:id="19"/>
    </w:p>
    <w:p w14:paraId="2DB13D6B" w14:textId="77777777" w:rsidR="00B838E9" w:rsidRDefault="00B838E9" w:rsidP="00B838E9">
      <w:pPr>
        <w:suppressAutoHyphens w:val="0"/>
        <w:spacing w:line="276" w:lineRule="auto"/>
        <w:ind w:firstLine="709"/>
        <w:jc w:val="both"/>
      </w:pPr>
      <w:r>
        <w:t xml:space="preserve">Zaprojektowano wykonanie budowli stabilizujących poziom wody w śródleśnych rowach melioracyjnych o wysokości piętrzenia poniżej 1,00 m. Efektem wybudowania urządzeń wodnych będzie retencja korytowa w rowach, w których wykonane zostaną urządzenia wodne, oraz  retencja obszarów </w:t>
      </w:r>
      <w:proofErr w:type="spellStart"/>
      <w:r>
        <w:t>mokradłowych</w:t>
      </w:r>
      <w:proofErr w:type="spellEnd"/>
      <w:r>
        <w:t xml:space="preserve">. Realizacja projektowanego przedsięwzięcia spowoduje w znaczącym sposób obniżenie odpływu ze zlewni rowów utrzymując uwilgotnienie na terenach siedlisk wilgotnych.  </w:t>
      </w:r>
    </w:p>
    <w:p w14:paraId="038E0D36" w14:textId="77777777" w:rsidR="00B838E9" w:rsidRDefault="00B838E9" w:rsidP="00B838E9">
      <w:pPr>
        <w:suppressAutoHyphens w:val="0"/>
        <w:spacing w:line="276" w:lineRule="auto"/>
        <w:ind w:firstLine="709"/>
        <w:jc w:val="both"/>
      </w:pPr>
      <w:r>
        <w:t xml:space="preserve">Zaprojektowano wykonanie zastawek o konstrukcji drewniano-kamiennej o wysokościach i szerokościach przelewów dostosowanych do wymiarów geometrycznych rowów, w których zostaną wykonane. Rzędne koron przelewów dobrano w taki sposób, abym osiągnąć maksymalny zamierzony efekt retencji na terenach zlokalizowanych powyżej zastawek. W zależności od wysokości stabilizacji poziomu wody zastawki wykonane zostaną z drewnianych ścianek szczelnych lub palisad drewnianych. Do wykonania wzmocnień i uszczelnień konstrukcji zastawek wykorzystaną zostaną </w:t>
      </w:r>
      <w:proofErr w:type="spellStart"/>
      <w:r>
        <w:t>geosyntetyki</w:t>
      </w:r>
      <w:proofErr w:type="spellEnd"/>
      <w:r>
        <w:t xml:space="preserve">, w tym </w:t>
      </w:r>
      <w:proofErr w:type="spellStart"/>
      <w:r>
        <w:t>geomembrany</w:t>
      </w:r>
      <w:proofErr w:type="spellEnd"/>
      <w:r>
        <w:t xml:space="preserve"> i </w:t>
      </w:r>
      <w:proofErr w:type="spellStart"/>
      <w:r>
        <w:t>geotkaniny</w:t>
      </w:r>
      <w:proofErr w:type="spellEnd"/>
      <w:r>
        <w:t>. Zabezpieczenie przeciwerozyjne stanowić będą umocnienia kamienne.</w:t>
      </w:r>
    </w:p>
    <w:p w14:paraId="7B9D9433" w14:textId="77777777" w:rsidR="00B838E9" w:rsidRDefault="00B838E9" w:rsidP="00B838E9">
      <w:pPr>
        <w:spacing w:line="276" w:lineRule="auto"/>
        <w:ind w:firstLine="709"/>
        <w:jc w:val="both"/>
      </w:pPr>
      <w:r>
        <w:lastRenderedPageBreak/>
        <w:t xml:space="preserve">Roboty prowadzone będą w okresie niskich przepływów w rowach. W sytuacji wystąpienia  wzmożonych przepływów w rowach wykorzystane zostaną tymczasowy rurociąg obiegowe przepuszczające wodę ze stanowiska górnego do stanowiska dolnego, umożliwiające realizację projektowanych obiektów w osłonie z </w:t>
      </w:r>
      <w:proofErr w:type="spellStart"/>
      <w:r>
        <w:t>gródz</w:t>
      </w:r>
      <w:proofErr w:type="spellEnd"/>
      <w:r>
        <w:t xml:space="preserve"> ziemnych tymczasowych. </w:t>
      </w:r>
    </w:p>
    <w:p w14:paraId="74618CC1" w14:textId="5D61BD3A" w:rsidR="00B838E9" w:rsidRDefault="00B838E9" w:rsidP="00B838E9"/>
    <w:p w14:paraId="0E0687E5" w14:textId="20420642" w:rsidR="00B838E9" w:rsidRPr="00B838E9" w:rsidRDefault="00B838E9" w:rsidP="00B838E9">
      <w:pPr>
        <w:pStyle w:val="Tekstpodstawowy"/>
        <w:spacing w:after="240"/>
        <w:rPr>
          <w:sz w:val="24"/>
        </w:rPr>
      </w:pPr>
      <w:r w:rsidRPr="006F2450">
        <w:rPr>
          <w:sz w:val="24"/>
        </w:rPr>
        <w:t>Poniżej zestawiono parametry charakterystyczne projektowanych</w:t>
      </w:r>
      <w:r>
        <w:rPr>
          <w:sz w:val="24"/>
        </w:rPr>
        <w:t xml:space="preserve"> obiektów:</w:t>
      </w:r>
    </w:p>
    <w:p w14:paraId="00829B22" w14:textId="77777777" w:rsidR="00B838E9" w:rsidRDefault="00B838E9" w:rsidP="00B838E9">
      <w:pPr>
        <w:pStyle w:val="Default"/>
        <w:spacing w:line="360" w:lineRule="auto"/>
        <w:jc w:val="both"/>
      </w:pPr>
      <w:r>
        <w:rPr>
          <w:b/>
          <w:u w:val="single"/>
        </w:rPr>
        <w:t>Zadanie nr 1</w:t>
      </w:r>
      <w:r>
        <w:rPr>
          <w:b/>
        </w:rPr>
        <w:t xml:space="preserve"> </w:t>
      </w:r>
    </w:p>
    <w:p w14:paraId="2D861DE7" w14:textId="77777777" w:rsidR="00B838E9" w:rsidRDefault="00B838E9" w:rsidP="00B838E9">
      <w:pPr>
        <w:pStyle w:val="Tekstpodstawowy"/>
        <w:numPr>
          <w:ilvl w:val="0"/>
          <w:numId w:val="28"/>
        </w:numPr>
        <w:spacing w:line="276" w:lineRule="auto"/>
        <w:ind w:left="426"/>
        <w:rPr>
          <w:b/>
          <w:sz w:val="24"/>
        </w:rPr>
      </w:pPr>
      <w:r>
        <w:rPr>
          <w:b/>
          <w:sz w:val="24"/>
        </w:rPr>
        <w:t>Obiekt nr 1 - zastawka drewniano-kamienna</w:t>
      </w:r>
    </w:p>
    <w:p w14:paraId="0D35E364" w14:textId="77777777" w:rsidR="00B838E9" w:rsidRDefault="00B838E9" w:rsidP="00B838E9">
      <w:pPr>
        <w:pStyle w:val="Akapitzlist"/>
        <w:numPr>
          <w:ilvl w:val="0"/>
          <w:numId w:val="26"/>
        </w:numPr>
        <w:spacing w:line="276" w:lineRule="auto"/>
        <w:jc w:val="both"/>
      </w:pPr>
      <w:r>
        <w:t xml:space="preserve">szerokość przelewu </w:t>
      </w:r>
      <w:r>
        <w:tab/>
      </w:r>
      <w:r>
        <w:tab/>
      </w:r>
      <w:r>
        <w:tab/>
      </w:r>
      <w:r>
        <w:tab/>
      </w:r>
      <w:r>
        <w:tab/>
      </w:r>
      <w:r>
        <w:rPr>
          <w:b/>
        </w:rPr>
        <w:t>1,20 m</w:t>
      </w:r>
    </w:p>
    <w:p w14:paraId="67612258" w14:textId="77777777" w:rsidR="00B838E9" w:rsidRDefault="00B838E9" w:rsidP="00B838E9">
      <w:pPr>
        <w:pStyle w:val="Akapitzlist"/>
        <w:numPr>
          <w:ilvl w:val="0"/>
          <w:numId w:val="26"/>
        </w:numPr>
        <w:spacing w:line="276" w:lineRule="auto"/>
        <w:jc w:val="both"/>
      </w:pPr>
      <w:r>
        <w:t xml:space="preserve">wysokość przelewu </w:t>
      </w:r>
      <w:r>
        <w:tab/>
      </w:r>
      <w:r>
        <w:tab/>
      </w:r>
      <w:r>
        <w:tab/>
      </w:r>
      <w:r>
        <w:tab/>
      </w:r>
      <w:r>
        <w:tab/>
      </w:r>
      <w:r>
        <w:rPr>
          <w:b/>
        </w:rPr>
        <w:t>0,60 m</w:t>
      </w:r>
    </w:p>
    <w:p w14:paraId="146F7635" w14:textId="77777777" w:rsidR="00B838E9" w:rsidRDefault="00B838E9" w:rsidP="00B838E9">
      <w:pPr>
        <w:pStyle w:val="Akapitzlist"/>
        <w:numPr>
          <w:ilvl w:val="0"/>
          <w:numId w:val="26"/>
        </w:numPr>
        <w:spacing w:line="276" w:lineRule="auto"/>
        <w:jc w:val="both"/>
      </w:pPr>
      <w:r>
        <w:t xml:space="preserve">długość ścianki szczelnej w planie </w:t>
      </w:r>
      <w:r>
        <w:tab/>
      </w:r>
      <w:r>
        <w:tab/>
      </w:r>
      <w:r>
        <w:tab/>
      </w:r>
      <w:r>
        <w:rPr>
          <w:b/>
        </w:rPr>
        <w:t>8,10 m</w:t>
      </w:r>
    </w:p>
    <w:p w14:paraId="13167E29" w14:textId="77777777" w:rsidR="00B838E9" w:rsidRDefault="00B838E9" w:rsidP="00B838E9">
      <w:pPr>
        <w:pStyle w:val="Akapitzlist"/>
        <w:numPr>
          <w:ilvl w:val="0"/>
          <w:numId w:val="26"/>
        </w:numPr>
        <w:spacing w:line="276" w:lineRule="auto"/>
        <w:jc w:val="both"/>
      </w:pPr>
      <w:r>
        <w:t xml:space="preserve">rzędna dna rowu w osi ścianki </w:t>
      </w:r>
      <w:r>
        <w:tab/>
      </w:r>
      <w:r>
        <w:tab/>
      </w:r>
      <w:r>
        <w:tab/>
      </w:r>
      <w:r>
        <w:rPr>
          <w:b/>
        </w:rPr>
        <w:t>111,80 m n.p.m.</w:t>
      </w:r>
      <w:r>
        <w:t xml:space="preserve">  </w:t>
      </w:r>
    </w:p>
    <w:p w14:paraId="60F2B97E" w14:textId="77777777" w:rsidR="00B838E9" w:rsidRDefault="00B838E9" w:rsidP="00B838E9">
      <w:pPr>
        <w:pStyle w:val="Akapitzlist"/>
        <w:numPr>
          <w:ilvl w:val="0"/>
          <w:numId w:val="26"/>
        </w:numPr>
        <w:spacing w:line="276" w:lineRule="auto"/>
        <w:jc w:val="both"/>
      </w:pPr>
      <w:r>
        <w:t xml:space="preserve">rzędna przelewu </w:t>
      </w:r>
      <w:r>
        <w:tab/>
      </w:r>
      <w:r>
        <w:tab/>
      </w:r>
      <w:r>
        <w:tab/>
      </w:r>
      <w:r>
        <w:tab/>
      </w:r>
      <w:r>
        <w:tab/>
      </w:r>
      <w:r>
        <w:rPr>
          <w:b/>
        </w:rPr>
        <w:t>112,40 m n.p.m.</w:t>
      </w:r>
    </w:p>
    <w:p w14:paraId="5AC3055E" w14:textId="77777777" w:rsidR="00B838E9" w:rsidRDefault="00B838E9" w:rsidP="00B838E9">
      <w:pPr>
        <w:pStyle w:val="Akapitzlist"/>
        <w:numPr>
          <w:ilvl w:val="0"/>
          <w:numId w:val="26"/>
        </w:numPr>
        <w:spacing w:line="276" w:lineRule="auto"/>
        <w:jc w:val="both"/>
      </w:pPr>
      <w:r>
        <w:t xml:space="preserve">rzędna korony ścianki  </w:t>
      </w:r>
      <w:r>
        <w:tab/>
      </w:r>
      <w:r>
        <w:tab/>
      </w:r>
      <w:r>
        <w:tab/>
      </w:r>
      <w:r>
        <w:tab/>
      </w:r>
      <w:r>
        <w:rPr>
          <w:b/>
        </w:rPr>
        <w:t xml:space="preserve">113,00 m n.p.m. </w:t>
      </w:r>
    </w:p>
    <w:p w14:paraId="06B1C4E3" w14:textId="77777777" w:rsidR="00B838E9" w:rsidRDefault="00B838E9" w:rsidP="00B838E9">
      <w:pPr>
        <w:pStyle w:val="Akapitzlist"/>
        <w:numPr>
          <w:ilvl w:val="0"/>
          <w:numId w:val="26"/>
        </w:numPr>
        <w:spacing w:line="276" w:lineRule="auto"/>
        <w:jc w:val="both"/>
      </w:pPr>
      <w:r>
        <w:t xml:space="preserve">lokalizacja </w:t>
      </w:r>
    </w:p>
    <w:p w14:paraId="6CDAF4DB" w14:textId="1D18BA77" w:rsidR="00B838E9" w:rsidRDefault="00B838E9" w:rsidP="00B838E9">
      <w:pPr>
        <w:pStyle w:val="Akapitzlist"/>
        <w:numPr>
          <w:ilvl w:val="0"/>
          <w:numId w:val="27"/>
        </w:numPr>
        <w:spacing w:line="276" w:lineRule="auto"/>
        <w:ind w:left="993"/>
        <w:jc w:val="both"/>
      </w:pPr>
      <w:r>
        <w:t xml:space="preserve">dz. nr </w:t>
      </w:r>
      <w:r w:rsidR="0065693D">
        <w:t>80</w:t>
      </w:r>
      <w:r>
        <w:t xml:space="preserve">84/1 obręb 0003 Klocek, gmina Tuchola, powiat tucholski, województwo kujawsko-pomorskie </w:t>
      </w:r>
    </w:p>
    <w:p w14:paraId="26F05ED6" w14:textId="77777777" w:rsidR="00B838E9" w:rsidRDefault="00B838E9" w:rsidP="00B838E9">
      <w:pPr>
        <w:pStyle w:val="Tekstpodstawowy"/>
        <w:spacing w:line="276" w:lineRule="auto"/>
        <w:rPr>
          <w:b/>
          <w:sz w:val="24"/>
        </w:rPr>
      </w:pPr>
    </w:p>
    <w:p w14:paraId="6E72F328" w14:textId="77777777" w:rsidR="00B838E9" w:rsidRDefault="00B838E9" w:rsidP="00B838E9">
      <w:pPr>
        <w:pStyle w:val="Tekstpodstawowy"/>
        <w:numPr>
          <w:ilvl w:val="0"/>
          <w:numId w:val="28"/>
        </w:numPr>
        <w:spacing w:line="276" w:lineRule="auto"/>
        <w:ind w:left="426"/>
        <w:rPr>
          <w:b/>
          <w:sz w:val="24"/>
        </w:rPr>
      </w:pPr>
      <w:r>
        <w:rPr>
          <w:b/>
          <w:sz w:val="24"/>
        </w:rPr>
        <w:t>Obiekt nr 2 - zastawka drewniano-kamienna palisadowa</w:t>
      </w:r>
    </w:p>
    <w:p w14:paraId="4AE7474F" w14:textId="77777777" w:rsidR="00B838E9" w:rsidRDefault="00B838E9" w:rsidP="00B838E9">
      <w:pPr>
        <w:pStyle w:val="Akapitzlist"/>
        <w:numPr>
          <w:ilvl w:val="0"/>
          <w:numId w:val="26"/>
        </w:numPr>
        <w:spacing w:line="276" w:lineRule="auto"/>
        <w:jc w:val="both"/>
      </w:pPr>
      <w:r>
        <w:t xml:space="preserve">szerokość przelewu </w:t>
      </w:r>
      <w:r>
        <w:tab/>
      </w:r>
      <w:r>
        <w:tab/>
      </w:r>
      <w:r>
        <w:tab/>
      </w:r>
      <w:r>
        <w:tab/>
      </w:r>
      <w:r>
        <w:tab/>
      </w:r>
      <w:r>
        <w:rPr>
          <w:b/>
        </w:rPr>
        <w:t>1,50 m</w:t>
      </w:r>
    </w:p>
    <w:p w14:paraId="25A76C41" w14:textId="77777777" w:rsidR="00B838E9" w:rsidRDefault="00B838E9" w:rsidP="00B838E9">
      <w:pPr>
        <w:pStyle w:val="Akapitzlist"/>
        <w:numPr>
          <w:ilvl w:val="0"/>
          <w:numId w:val="26"/>
        </w:numPr>
        <w:spacing w:line="276" w:lineRule="auto"/>
        <w:jc w:val="both"/>
      </w:pPr>
      <w:r>
        <w:t xml:space="preserve">wysokość przelewu </w:t>
      </w:r>
      <w:r>
        <w:tab/>
      </w:r>
      <w:r>
        <w:tab/>
      </w:r>
      <w:r>
        <w:tab/>
      </w:r>
      <w:r>
        <w:tab/>
      </w:r>
      <w:r>
        <w:tab/>
      </w:r>
      <w:r>
        <w:rPr>
          <w:b/>
        </w:rPr>
        <w:t>0,40 m</w:t>
      </w:r>
    </w:p>
    <w:p w14:paraId="22F0C930" w14:textId="77777777" w:rsidR="00B838E9" w:rsidRDefault="00B838E9" w:rsidP="00B838E9">
      <w:pPr>
        <w:pStyle w:val="Akapitzlist"/>
        <w:numPr>
          <w:ilvl w:val="0"/>
          <w:numId w:val="26"/>
        </w:numPr>
        <w:spacing w:line="276" w:lineRule="auto"/>
        <w:jc w:val="both"/>
      </w:pPr>
      <w:r>
        <w:t xml:space="preserve">długość palisady zastawki w planie </w:t>
      </w:r>
      <w:r>
        <w:tab/>
      </w:r>
      <w:r>
        <w:tab/>
      </w:r>
      <w:r>
        <w:tab/>
      </w:r>
      <w:r>
        <w:rPr>
          <w:b/>
        </w:rPr>
        <w:t>7,50 m</w:t>
      </w:r>
    </w:p>
    <w:p w14:paraId="0A630C89" w14:textId="77777777" w:rsidR="00B838E9" w:rsidRDefault="00B838E9" w:rsidP="00B838E9">
      <w:pPr>
        <w:pStyle w:val="Akapitzlist"/>
        <w:numPr>
          <w:ilvl w:val="0"/>
          <w:numId w:val="26"/>
        </w:numPr>
        <w:spacing w:line="276" w:lineRule="auto"/>
        <w:jc w:val="both"/>
      </w:pPr>
      <w:r>
        <w:t xml:space="preserve">rzędna dna rowu w osi ścianki </w:t>
      </w:r>
      <w:r>
        <w:tab/>
      </w:r>
      <w:r>
        <w:tab/>
      </w:r>
      <w:r>
        <w:tab/>
      </w:r>
      <w:r>
        <w:rPr>
          <w:b/>
        </w:rPr>
        <w:t>112,30 m n.p.m.</w:t>
      </w:r>
      <w:r>
        <w:t xml:space="preserve">  </w:t>
      </w:r>
    </w:p>
    <w:p w14:paraId="14E48BEF" w14:textId="77777777" w:rsidR="00B838E9" w:rsidRDefault="00B838E9" w:rsidP="00B838E9">
      <w:pPr>
        <w:pStyle w:val="Akapitzlist"/>
        <w:numPr>
          <w:ilvl w:val="0"/>
          <w:numId w:val="26"/>
        </w:numPr>
        <w:spacing w:line="276" w:lineRule="auto"/>
        <w:jc w:val="both"/>
      </w:pPr>
      <w:r>
        <w:t xml:space="preserve">rzędna przelewu </w:t>
      </w:r>
      <w:r>
        <w:tab/>
      </w:r>
      <w:r>
        <w:tab/>
      </w:r>
      <w:r>
        <w:tab/>
      </w:r>
      <w:r>
        <w:tab/>
      </w:r>
      <w:r>
        <w:tab/>
      </w:r>
      <w:r>
        <w:rPr>
          <w:b/>
        </w:rPr>
        <w:t>112,70 m n.p.m.</w:t>
      </w:r>
    </w:p>
    <w:p w14:paraId="1ED91117" w14:textId="77777777" w:rsidR="00B838E9" w:rsidRDefault="00B838E9" w:rsidP="00B838E9">
      <w:pPr>
        <w:pStyle w:val="Akapitzlist"/>
        <w:numPr>
          <w:ilvl w:val="0"/>
          <w:numId w:val="26"/>
        </w:numPr>
        <w:spacing w:line="276" w:lineRule="auto"/>
        <w:jc w:val="both"/>
      </w:pPr>
      <w:r>
        <w:t xml:space="preserve">rzędna korony ścianki  </w:t>
      </w:r>
      <w:r>
        <w:tab/>
      </w:r>
      <w:r>
        <w:tab/>
      </w:r>
      <w:r>
        <w:tab/>
      </w:r>
      <w:r>
        <w:tab/>
      </w:r>
      <w:r>
        <w:rPr>
          <w:b/>
        </w:rPr>
        <w:t xml:space="preserve">113,10 m n.p.m. </w:t>
      </w:r>
    </w:p>
    <w:p w14:paraId="08715ADA" w14:textId="77777777" w:rsidR="00B838E9" w:rsidRDefault="00B838E9" w:rsidP="00B838E9">
      <w:pPr>
        <w:pStyle w:val="Akapitzlist"/>
        <w:numPr>
          <w:ilvl w:val="0"/>
          <w:numId w:val="26"/>
        </w:numPr>
        <w:spacing w:line="276" w:lineRule="auto"/>
        <w:jc w:val="both"/>
      </w:pPr>
      <w:r>
        <w:t xml:space="preserve">lokalizacja </w:t>
      </w:r>
    </w:p>
    <w:p w14:paraId="7FB71936" w14:textId="56873AE6" w:rsidR="00B838E9" w:rsidRDefault="00B838E9" w:rsidP="00B838E9">
      <w:pPr>
        <w:pStyle w:val="Akapitzlist"/>
        <w:numPr>
          <w:ilvl w:val="0"/>
          <w:numId w:val="27"/>
        </w:numPr>
        <w:spacing w:line="276" w:lineRule="auto"/>
        <w:ind w:left="993"/>
        <w:jc w:val="both"/>
      </w:pPr>
      <w:r>
        <w:t xml:space="preserve">dz. nr </w:t>
      </w:r>
      <w:r w:rsidR="0065693D">
        <w:t>80</w:t>
      </w:r>
      <w:r>
        <w:t xml:space="preserve">84/1 obręb 0003 Klocek, gmina Tuchola, powiat tucholski,  województwo kujawsko-pomorskie </w:t>
      </w:r>
    </w:p>
    <w:p w14:paraId="2E4F196A" w14:textId="77777777" w:rsidR="00B838E9" w:rsidRDefault="00B838E9" w:rsidP="00B838E9">
      <w:pPr>
        <w:pStyle w:val="Tekstpodstawowy"/>
        <w:spacing w:line="276" w:lineRule="auto"/>
        <w:rPr>
          <w:b/>
          <w:sz w:val="24"/>
        </w:rPr>
      </w:pPr>
    </w:p>
    <w:p w14:paraId="2B8EC775" w14:textId="77777777" w:rsidR="00B838E9" w:rsidRDefault="00B838E9" w:rsidP="00B838E9">
      <w:pPr>
        <w:pStyle w:val="Tekstpodstawowy"/>
        <w:numPr>
          <w:ilvl w:val="0"/>
          <w:numId w:val="28"/>
        </w:numPr>
        <w:spacing w:line="276" w:lineRule="auto"/>
        <w:ind w:left="426"/>
        <w:rPr>
          <w:b/>
          <w:sz w:val="24"/>
        </w:rPr>
      </w:pPr>
      <w:r>
        <w:rPr>
          <w:b/>
          <w:sz w:val="24"/>
        </w:rPr>
        <w:t>Obiekt nr 3 - zastawka drewniano-kamienna palisadowa</w:t>
      </w:r>
    </w:p>
    <w:p w14:paraId="1F86A614" w14:textId="77777777" w:rsidR="00B838E9" w:rsidRDefault="00B838E9" w:rsidP="00B838E9">
      <w:pPr>
        <w:pStyle w:val="Akapitzlist"/>
        <w:numPr>
          <w:ilvl w:val="0"/>
          <w:numId w:val="26"/>
        </w:numPr>
        <w:spacing w:line="276" w:lineRule="auto"/>
        <w:jc w:val="both"/>
      </w:pPr>
      <w:r>
        <w:t xml:space="preserve">szerokość przelewu </w:t>
      </w:r>
      <w:r>
        <w:tab/>
      </w:r>
      <w:r>
        <w:tab/>
      </w:r>
      <w:r>
        <w:tab/>
      </w:r>
      <w:r>
        <w:tab/>
      </w:r>
      <w:r>
        <w:tab/>
      </w:r>
      <w:r>
        <w:rPr>
          <w:b/>
        </w:rPr>
        <w:t>1,50 m</w:t>
      </w:r>
    </w:p>
    <w:p w14:paraId="0B9E0730" w14:textId="77777777" w:rsidR="00B838E9" w:rsidRDefault="00B838E9" w:rsidP="00B838E9">
      <w:pPr>
        <w:pStyle w:val="Akapitzlist"/>
        <w:numPr>
          <w:ilvl w:val="0"/>
          <w:numId w:val="26"/>
        </w:numPr>
        <w:spacing w:line="276" w:lineRule="auto"/>
        <w:jc w:val="both"/>
      </w:pPr>
      <w:r>
        <w:t xml:space="preserve">wysokość przelewu </w:t>
      </w:r>
      <w:r>
        <w:tab/>
      </w:r>
      <w:r>
        <w:tab/>
      </w:r>
      <w:r>
        <w:tab/>
      </w:r>
      <w:r>
        <w:tab/>
      </w:r>
      <w:r>
        <w:tab/>
      </w:r>
      <w:r>
        <w:rPr>
          <w:b/>
        </w:rPr>
        <w:t>0,40 m</w:t>
      </w:r>
    </w:p>
    <w:p w14:paraId="48867F93" w14:textId="77777777" w:rsidR="00B838E9" w:rsidRDefault="00B838E9" w:rsidP="00B838E9">
      <w:pPr>
        <w:pStyle w:val="Akapitzlist"/>
        <w:numPr>
          <w:ilvl w:val="0"/>
          <w:numId w:val="26"/>
        </w:numPr>
        <w:spacing w:line="276" w:lineRule="auto"/>
        <w:jc w:val="both"/>
      </w:pPr>
      <w:r>
        <w:t xml:space="preserve">długość palisady zastawki w planie </w:t>
      </w:r>
      <w:r>
        <w:tab/>
      </w:r>
      <w:r>
        <w:tab/>
      </w:r>
      <w:r>
        <w:tab/>
      </w:r>
      <w:r>
        <w:rPr>
          <w:b/>
        </w:rPr>
        <w:t>6,90 m</w:t>
      </w:r>
    </w:p>
    <w:p w14:paraId="6AD8FAA6" w14:textId="77777777" w:rsidR="00B838E9" w:rsidRDefault="00B838E9" w:rsidP="00B838E9">
      <w:pPr>
        <w:pStyle w:val="Akapitzlist"/>
        <w:numPr>
          <w:ilvl w:val="0"/>
          <w:numId w:val="26"/>
        </w:numPr>
        <w:spacing w:line="276" w:lineRule="auto"/>
        <w:jc w:val="both"/>
      </w:pPr>
      <w:r>
        <w:t xml:space="preserve">rzędna dna rowu w osi ścianki </w:t>
      </w:r>
      <w:r>
        <w:tab/>
      </w:r>
      <w:r>
        <w:tab/>
      </w:r>
      <w:r>
        <w:tab/>
      </w:r>
      <w:r>
        <w:rPr>
          <w:b/>
        </w:rPr>
        <w:t>112,55 m n.p.m.</w:t>
      </w:r>
      <w:r>
        <w:t xml:space="preserve">  </w:t>
      </w:r>
    </w:p>
    <w:p w14:paraId="2114A0C0" w14:textId="77777777" w:rsidR="00B838E9" w:rsidRDefault="00B838E9" w:rsidP="00B838E9">
      <w:pPr>
        <w:pStyle w:val="Akapitzlist"/>
        <w:numPr>
          <w:ilvl w:val="0"/>
          <w:numId w:val="26"/>
        </w:numPr>
        <w:spacing w:line="276" w:lineRule="auto"/>
        <w:jc w:val="both"/>
      </w:pPr>
      <w:r>
        <w:t xml:space="preserve">rzędna przelewu </w:t>
      </w:r>
      <w:r>
        <w:tab/>
      </w:r>
      <w:r>
        <w:tab/>
      </w:r>
      <w:r>
        <w:tab/>
      </w:r>
      <w:r>
        <w:tab/>
      </w:r>
      <w:r>
        <w:tab/>
      </w:r>
      <w:r>
        <w:rPr>
          <w:b/>
        </w:rPr>
        <w:t>112,95 m n.p.m.</w:t>
      </w:r>
    </w:p>
    <w:p w14:paraId="2F67B5B3" w14:textId="77777777" w:rsidR="00B838E9" w:rsidRDefault="00B838E9" w:rsidP="00B838E9">
      <w:pPr>
        <w:pStyle w:val="Akapitzlist"/>
        <w:numPr>
          <w:ilvl w:val="0"/>
          <w:numId w:val="26"/>
        </w:numPr>
        <w:spacing w:line="276" w:lineRule="auto"/>
        <w:jc w:val="both"/>
      </w:pPr>
      <w:r>
        <w:t xml:space="preserve">rzędna korony ścianki  </w:t>
      </w:r>
      <w:r>
        <w:tab/>
      </w:r>
      <w:r>
        <w:tab/>
      </w:r>
      <w:r>
        <w:tab/>
      </w:r>
      <w:r>
        <w:tab/>
      </w:r>
      <w:r>
        <w:rPr>
          <w:b/>
        </w:rPr>
        <w:t xml:space="preserve">113,35 m n.p.m. </w:t>
      </w:r>
    </w:p>
    <w:p w14:paraId="38B26699" w14:textId="77777777" w:rsidR="00B838E9" w:rsidRDefault="00B838E9" w:rsidP="00B838E9">
      <w:pPr>
        <w:pStyle w:val="Akapitzlist"/>
        <w:numPr>
          <w:ilvl w:val="0"/>
          <w:numId w:val="26"/>
        </w:numPr>
        <w:spacing w:line="276" w:lineRule="auto"/>
        <w:jc w:val="both"/>
      </w:pPr>
      <w:r>
        <w:t xml:space="preserve">lokalizacja </w:t>
      </w:r>
    </w:p>
    <w:p w14:paraId="2F16DBDE" w14:textId="5CB5ABA9" w:rsidR="00B838E9" w:rsidRDefault="00B838E9" w:rsidP="00B838E9">
      <w:pPr>
        <w:pStyle w:val="Akapitzlist"/>
        <w:numPr>
          <w:ilvl w:val="0"/>
          <w:numId w:val="27"/>
        </w:numPr>
        <w:spacing w:line="276" w:lineRule="auto"/>
        <w:ind w:left="993"/>
        <w:jc w:val="both"/>
      </w:pPr>
      <w:r>
        <w:t xml:space="preserve">dz. nr </w:t>
      </w:r>
      <w:r w:rsidR="0065693D">
        <w:t>80</w:t>
      </w:r>
      <w:r>
        <w:t xml:space="preserve">84/1 obręb 0003 Klocek, gmina Tuchola, powiat tucholski, województwo kujawsko-pomorskie  </w:t>
      </w:r>
    </w:p>
    <w:p w14:paraId="1AFD96C9" w14:textId="5A3DD62E" w:rsidR="00B838E9" w:rsidRDefault="00B838E9" w:rsidP="00B838E9">
      <w:pPr>
        <w:pStyle w:val="Akapitzlist"/>
        <w:spacing w:line="276" w:lineRule="auto"/>
        <w:ind w:left="993"/>
        <w:jc w:val="both"/>
      </w:pPr>
    </w:p>
    <w:p w14:paraId="114E7E47" w14:textId="0B4F1BEC" w:rsidR="0062365A" w:rsidRDefault="0062365A" w:rsidP="00B838E9">
      <w:pPr>
        <w:pStyle w:val="Akapitzlist"/>
        <w:spacing w:line="276" w:lineRule="auto"/>
        <w:ind w:left="993"/>
        <w:jc w:val="both"/>
      </w:pPr>
    </w:p>
    <w:p w14:paraId="74EEF410" w14:textId="0E160705" w:rsidR="0062365A" w:rsidRDefault="0062365A" w:rsidP="00B838E9">
      <w:pPr>
        <w:pStyle w:val="Akapitzlist"/>
        <w:spacing w:line="276" w:lineRule="auto"/>
        <w:ind w:left="993"/>
        <w:jc w:val="both"/>
      </w:pPr>
    </w:p>
    <w:p w14:paraId="7E18125F" w14:textId="77777777" w:rsidR="0062365A" w:rsidRDefault="0062365A" w:rsidP="00B838E9">
      <w:pPr>
        <w:pStyle w:val="Akapitzlist"/>
        <w:spacing w:line="276" w:lineRule="auto"/>
        <w:ind w:left="993"/>
        <w:jc w:val="both"/>
      </w:pPr>
    </w:p>
    <w:p w14:paraId="0D8E6D45" w14:textId="77777777" w:rsidR="00B838E9" w:rsidRDefault="00B838E9" w:rsidP="00B838E9">
      <w:pPr>
        <w:pStyle w:val="Default"/>
        <w:spacing w:line="360" w:lineRule="auto"/>
        <w:jc w:val="both"/>
        <w:rPr>
          <w:b/>
          <w:u w:val="single"/>
        </w:rPr>
      </w:pPr>
      <w:r>
        <w:rPr>
          <w:b/>
          <w:u w:val="single"/>
        </w:rPr>
        <w:lastRenderedPageBreak/>
        <w:t>Zadanie nr 2</w:t>
      </w:r>
      <w:r>
        <w:rPr>
          <w:b/>
        </w:rPr>
        <w:t xml:space="preserve"> </w:t>
      </w:r>
    </w:p>
    <w:p w14:paraId="2C02B826" w14:textId="77777777" w:rsidR="00B838E9" w:rsidRDefault="00B838E9" w:rsidP="00B838E9">
      <w:pPr>
        <w:pStyle w:val="Tekstpodstawowy"/>
        <w:numPr>
          <w:ilvl w:val="0"/>
          <w:numId w:val="28"/>
        </w:numPr>
        <w:spacing w:line="276" w:lineRule="auto"/>
        <w:ind w:left="426"/>
        <w:rPr>
          <w:b/>
          <w:sz w:val="24"/>
        </w:rPr>
      </w:pPr>
      <w:r>
        <w:rPr>
          <w:b/>
          <w:sz w:val="24"/>
        </w:rPr>
        <w:t>Obiekt nr 1 - zastawka drewniano-kamienna palisadowa</w:t>
      </w:r>
    </w:p>
    <w:p w14:paraId="7F5F599A" w14:textId="77777777" w:rsidR="00B838E9" w:rsidRDefault="00B838E9" w:rsidP="00B838E9">
      <w:pPr>
        <w:pStyle w:val="Akapitzlist"/>
        <w:numPr>
          <w:ilvl w:val="0"/>
          <w:numId w:val="26"/>
        </w:numPr>
        <w:spacing w:line="276" w:lineRule="auto"/>
        <w:jc w:val="both"/>
      </w:pPr>
      <w:r>
        <w:t xml:space="preserve">szerokość przelewu </w:t>
      </w:r>
      <w:r>
        <w:tab/>
      </w:r>
      <w:r>
        <w:tab/>
      </w:r>
      <w:r>
        <w:tab/>
      </w:r>
      <w:r>
        <w:tab/>
      </w:r>
      <w:r>
        <w:tab/>
      </w:r>
      <w:r>
        <w:rPr>
          <w:b/>
        </w:rPr>
        <w:t>2,60 m</w:t>
      </w:r>
    </w:p>
    <w:p w14:paraId="07FD53F2" w14:textId="77777777" w:rsidR="00B838E9" w:rsidRDefault="00B838E9" w:rsidP="00B838E9">
      <w:pPr>
        <w:pStyle w:val="Akapitzlist"/>
        <w:numPr>
          <w:ilvl w:val="0"/>
          <w:numId w:val="26"/>
        </w:numPr>
        <w:spacing w:line="276" w:lineRule="auto"/>
        <w:jc w:val="both"/>
      </w:pPr>
      <w:r>
        <w:t xml:space="preserve">wysokość przelewu </w:t>
      </w:r>
      <w:r>
        <w:tab/>
      </w:r>
      <w:r>
        <w:tab/>
      </w:r>
      <w:r>
        <w:tab/>
      </w:r>
      <w:r>
        <w:tab/>
      </w:r>
      <w:r>
        <w:tab/>
      </w:r>
      <w:r>
        <w:rPr>
          <w:b/>
        </w:rPr>
        <w:t>0,25 m</w:t>
      </w:r>
    </w:p>
    <w:p w14:paraId="1C8A2D14" w14:textId="77777777" w:rsidR="00B838E9" w:rsidRDefault="00B838E9" w:rsidP="00B838E9">
      <w:pPr>
        <w:pStyle w:val="Akapitzlist"/>
        <w:numPr>
          <w:ilvl w:val="0"/>
          <w:numId w:val="26"/>
        </w:numPr>
        <w:spacing w:line="276" w:lineRule="auto"/>
        <w:jc w:val="both"/>
      </w:pPr>
      <w:r>
        <w:t xml:space="preserve">długość palisady zastawki w planie </w:t>
      </w:r>
      <w:r>
        <w:tab/>
      </w:r>
      <w:r>
        <w:tab/>
      </w:r>
      <w:r>
        <w:tab/>
      </w:r>
      <w:r>
        <w:rPr>
          <w:b/>
        </w:rPr>
        <w:t>5,00 m</w:t>
      </w:r>
    </w:p>
    <w:p w14:paraId="7BF01AA6" w14:textId="77777777" w:rsidR="00B838E9" w:rsidRDefault="00B838E9" w:rsidP="00B838E9">
      <w:pPr>
        <w:pStyle w:val="Akapitzlist"/>
        <w:numPr>
          <w:ilvl w:val="0"/>
          <w:numId w:val="26"/>
        </w:numPr>
        <w:spacing w:line="276" w:lineRule="auto"/>
        <w:jc w:val="both"/>
      </w:pPr>
      <w:r>
        <w:t xml:space="preserve">rzędna dna rowu w osi ścianki </w:t>
      </w:r>
      <w:r>
        <w:tab/>
      </w:r>
      <w:r>
        <w:tab/>
      </w:r>
      <w:r>
        <w:tab/>
      </w:r>
      <w:r>
        <w:rPr>
          <w:b/>
        </w:rPr>
        <w:t>112,10 m n.p.m.</w:t>
      </w:r>
      <w:r>
        <w:t xml:space="preserve">  </w:t>
      </w:r>
    </w:p>
    <w:p w14:paraId="453B4FF6" w14:textId="77777777" w:rsidR="00B838E9" w:rsidRDefault="00B838E9" w:rsidP="00B838E9">
      <w:pPr>
        <w:pStyle w:val="Akapitzlist"/>
        <w:numPr>
          <w:ilvl w:val="0"/>
          <w:numId w:val="26"/>
        </w:numPr>
        <w:spacing w:line="276" w:lineRule="auto"/>
        <w:jc w:val="both"/>
      </w:pPr>
      <w:r>
        <w:t xml:space="preserve">rzędna przelewu </w:t>
      </w:r>
      <w:r>
        <w:tab/>
      </w:r>
      <w:r>
        <w:tab/>
      </w:r>
      <w:r>
        <w:tab/>
      </w:r>
      <w:r>
        <w:tab/>
      </w:r>
      <w:r>
        <w:tab/>
      </w:r>
      <w:r>
        <w:rPr>
          <w:b/>
        </w:rPr>
        <w:t>112,35 m n.p.m.</w:t>
      </w:r>
    </w:p>
    <w:p w14:paraId="0F775B60" w14:textId="77777777" w:rsidR="00B838E9" w:rsidRDefault="00B838E9" w:rsidP="00B838E9">
      <w:pPr>
        <w:pStyle w:val="Akapitzlist"/>
        <w:numPr>
          <w:ilvl w:val="0"/>
          <w:numId w:val="26"/>
        </w:numPr>
        <w:spacing w:line="276" w:lineRule="auto"/>
        <w:jc w:val="both"/>
      </w:pPr>
      <w:r>
        <w:t xml:space="preserve">rzędna korony ścianki  </w:t>
      </w:r>
      <w:r>
        <w:tab/>
      </w:r>
      <w:r>
        <w:tab/>
      </w:r>
      <w:r>
        <w:tab/>
      </w:r>
      <w:r>
        <w:tab/>
      </w:r>
      <w:r>
        <w:rPr>
          <w:b/>
        </w:rPr>
        <w:t xml:space="preserve">113,90 m n.p.m. </w:t>
      </w:r>
    </w:p>
    <w:p w14:paraId="70F91E88" w14:textId="77777777" w:rsidR="00B838E9" w:rsidRDefault="00B838E9" w:rsidP="00B838E9">
      <w:pPr>
        <w:pStyle w:val="Akapitzlist"/>
        <w:numPr>
          <w:ilvl w:val="0"/>
          <w:numId w:val="26"/>
        </w:numPr>
        <w:spacing w:line="276" w:lineRule="auto"/>
        <w:jc w:val="both"/>
      </w:pPr>
      <w:r>
        <w:t xml:space="preserve">lokalizacja </w:t>
      </w:r>
    </w:p>
    <w:p w14:paraId="20152B23" w14:textId="351B285C" w:rsidR="00B838E9" w:rsidRDefault="00B838E9" w:rsidP="00B838E9">
      <w:pPr>
        <w:pStyle w:val="Akapitzlist"/>
        <w:numPr>
          <w:ilvl w:val="0"/>
          <w:numId w:val="27"/>
        </w:numPr>
        <w:spacing w:line="276" w:lineRule="auto"/>
        <w:ind w:left="993"/>
        <w:jc w:val="both"/>
      </w:pPr>
      <w:r>
        <w:t xml:space="preserve">dz. nr </w:t>
      </w:r>
      <w:r w:rsidR="0065693D">
        <w:t>8</w:t>
      </w:r>
      <w:r>
        <w:t xml:space="preserve">131/1 obręb 0003 Klocek, gmina Tuchola, powiat tucholski, województwo kujawsko-pomorskie </w:t>
      </w:r>
    </w:p>
    <w:p w14:paraId="6724AE8F" w14:textId="77777777" w:rsidR="00B838E9" w:rsidRDefault="00B838E9" w:rsidP="00B838E9">
      <w:pPr>
        <w:pStyle w:val="Akapitzlist"/>
        <w:spacing w:line="276" w:lineRule="auto"/>
        <w:ind w:left="993"/>
        <w:jc w:val="both"/>
      </w:pPr>
    </w:p>
    <w:p w14:paraId="0549A3C8" w14:textId="77777777" w:rsidR="00B838E9" w:rsidRDefault="00B838E9" w:rsidP="00B838E9">
      <w:pPr>
        <w:pStyle w:val="Default"/>
        <w:spacing w:line="360" w:lineRule="auto"/>
        <w:jc w:val="both"/>
        <w:rPr>
          <w:b/>
          <w:u w:val="single"/>
        </w:rPr>
      </w:pPr>
      <w:r>
        <w:rPr>
          <w:b/>
          <w:u w:val="single"/>
        </w:rPr>
        <w:t>Zadanie nr 3</w:t>
      </w:r>
      <w:r>
        <w:rPr>
          <w:b/>
        </w:rPr>
        <w:t xml:space="preserve"> </w:t>
      </w:r>
    </w:p>
    <w:p w14:paraId="751CDE7C" w14:textId="77777777" w:rsidR="00B838E9" w:rsidRDefault="00B838E9" w:rsidP="00B838E9">
      <w:pPr>
        <w:pStyle w:val="Tekstpodstawowy"/>
        <w:numPr>
          <w:ilvl w:val="0"/>
          <w:numId w:val="28"/>
        </w:numPr>
        <w:spacing w:line="276" w:lineRule="auto"/>
        <w:ind w:left="426"/>
        <w:rPr>
          <w:b/>
          <w:sz w:val="24"/>
        </w:rPr>
      </w:pPr>
      <w:r>
        <w:rPr>
          <w:b/>
          <w:sz w:val="24"/>
        </w:rPr>
        <w:t xml:space="preserve">Obiekt nr 1 - zastawka drewniano-kamienna </w:t>
      </w:r>
    </w:p>
    <w:p w14:paraId="6F90290A" w14:textId="77777777" w:rsidR="00B838E9" w:rsidRDefault="00B838E9" w:rsidP="00B838E9">
      <w:pPr>
        <w:pStyle w:val="Akapitzlist"/>
        <w:numPr>
          <w:ilvl w:val="0"/>
          <w:numId w:val="26"/>
        </w:numPr>
        <w:spacing w:line="276" w:lineRule="auto"/>
        <w:jc w:val="both"/>
      </w:pPr>
      <w:r>
        <w:t xml:space="preserve">szerokość przelewu </w:t>
      </w:r>
      <w:r>
        <w:tab/>
      </w:r>
      <w:r>
        <w:tab/>
      </w:r>
      <w:r>
        <w:tab/>
      </w:r>
      <w:r>
        <w:tab/>
      </w:r>
      <w:r>
        <w:tab/>
      </w:r>
      <w:r>
        <w:rPr>
          <w:b/>
        </w:rPr>
        <w:t>2,00 m</w:t>
      </w:r>
    </w:p>
    <w:p w14:paraId="0883575A" w14:textId="77777777" w:rsidR="00B838E9" w:rsidRDefault="00B838E9" w:rsidP="00B838E9">
      <w:pPr>
        <w:pStyle w:val="Akapitzlist"/>
        <w:numPr>
          <w:ilvl w:val="0"/>
          <w:numId w:val="26"/>
        </w:numPr>
        <w:spacing w:line="276" w:lineRule="auto"/>
        <w:jc w:val="both"/>
      </w:pPr>
      <w:r>
        <w:t xml:space="preserve">wysokość przelewu </w:t>
      </w:r>
      <w:r>
        <w:tab/>
      </w:r>
      <w:r>
        <w:tab/>
      </w:r>
      <w:r>
        <w:tab/>
      </w:r>
      <w:r>
        <w:tab/>
      </w:r>
      <w:r>
        <w:tab/>
      </w:r>
      <w:r>
        <w:rPr>
          <w:b/>
        </w:rPr>
        <w:t>0,90 m</w:t>
      </w:r>
    </w:p>
    <w:p w14:paraId="31BACEC5" w14:textId="77777777" w:rsidR="00B838E9" w:rsidRDefault="00B838E9" w:rsidP="00B838E9">
      <w:pPr>
        <w:pStyle w:val="Akapitzlist"/>
        <w:numPr>
          <w:ilvl w:val="0"/>
          <w:numId w:val="26"/>
        </w:numPr>
        <w:spacing w:line="276" w:lineRule="auto"/>
        <w:jc w:val="both"/>
      </w:pPr>
      <w:r>
        <w:t xml:space="preserve">długość zastawki w planie </w:t>
      </w:r>
      <w:r>
        <w:tab/>
      </w:r>
      <w:r>
        <w:tab/>
      </w:r>
      <w:r>
        <w:tab/>
      </w:r>
      <w:r>
        <w:tab/>
      </w:r>
      <w:r>
        <w:rPr>
          <w:b/>
        </w:rPr>
        <w:t>10,00 m</w:t>
      </w:r>
    </w:p>
    <w:p w14:paraId="669B2272" w14:textId="77777777" w:rsidR="00B838E9" w:rsidRDefault="00B838E9" w:rsidP="00B838E9">
      <w:pPr>
        <w:pStyle w:val="Akapitzlist"/>
        <w:numPr>
          <w:ilvl w:val="0"/>
          <w:numId w:val="26"/>
        </w:numPr>
        <w:spacing w:line="276" w:lineRule="auto"/>
        <w:jc w:val="both"/>
      </w:pPr>
      <w:r>
        <w:t xml:space="preserve">rzędna dna rowu w osi ścianki </w:t>
      </w:r>
      <w:r>
        <w:tab/>
      </w:r>
      <w:r>
        <w:tab/>
      </w:r>
      <w:r>
        <w:tab/>
      </w:r>
      <w:r>
        <w:rPr>
          <w:b/>
        </w:rPr>
        <w:t>110,60 m n.p.m.</w:t>
      </w:r>
      <w:r>
        <w:t xml:space="preserve">  </w:t>
      </w:r>
    </w:p>
    <w:p w14:paraId="6885692C" w14:textId="77777777" w:rsidR="00B838E9" w:rsidRDefault="00B838E9" w:rsidP="00B838E9">
      <w:pPr>
        <w:pStyle w:val="Akapitzlist"/>
        <w:numPr>
          <w:ilvl w:val="0"/>
          <w:numId w:val="26"/>
        </w:numPr>
        <w:spacing w:line="276" w:lineRule="auto"/>
        <w:jc w:val="both"/>
      </w:pPr>
      <w:r>
        <w:t xml:space="preserve">rzędna przelewu </w:t>
      </w:r>
      <w:r>
        <w:tab/>
      </w:r>
      <w:r>
        <w:tab/>
      </w:r>
      <w:r>
        <w:tab/>
      </w:r>
      <w:r>
        <w:tab/>
      </w:r>
      <w:r>
        <w:tab/>
      </w:r>
      <w:r>
        <w:rPr>
          <w:b/>
        </w:rPr>
        <w:t>111,50 m n.p.m.</w:t>
      </w:r>
    </w:p>
    <w:p w14:paraId="61209D31" w14:textId="77777777" w:rsidR="00B838E9" w:rsidRDefault="00B838E9" w:rsidP="00B838E9">
      <w:pPr>
        <w:pStyle w:val="Akapitzlist"/>
        <w:numPr>
          <w:ilvl w:val="0"/>
          <w:numId w:val="26"/>
        </w:numPr>
        <w:spacing w:line="276" w:lineRule="auto"/>
        <w:jc w:val="both"/>
      </w:pPr>
      <w:r>
        <w:t xml:space="preserve">rzędna korony ścianki  </w:t>
      </w:r>
      <w:r>
        <w:tab/>
      </w:r>
      <w:r>
        <w:tab/>
      </w:r>
      <w:r>
        <w:tab/>
      </w:r>
      <w:r>
        <w:tab/>
      </w:r>
      <w:r>
        <w:rPr>
          <w:b/>
        </w:rPr>
        <w:t xml:space="preserve">112,00 m n.p.m. </w:t>
      </w:r>
    </w:p>
    <w:p w14:paraId="3B3B4355" w14:textId="77777777" w:rsidR="00B838E9" w:rsidRDefault="00B838E9" w:rsidP="00B838E9">
      <w:pPr>
        <w:pStyle w:val="Akapitzlist"/>
        <w:numPr>
          <w:ilvl w:val="0"/>
          <w:numId w:val="26"/>
        </w:numPr>
        <w:spacing w:line="276" w:lineRule="auto"/>
        <w:jc w:val="both"/>
      </w:pPr>
      <w:r>
        <w:t xml:space="preserve">lokalizacja </w:t>
      </w:r>
    </w:p>
    <w:p w14:paraId="6B92E83F" w14:textId="3367245F" w:rsidR="00B838E9" w:rsidRDefault="00B838E9" w:rsidP="00B838E9">
      <w:pPr>
        <w:pStyle w:val="Akapitzlist"/>
        <w:numPr>
          <w:ilvl w:val="0"/>
          <w:numId w:val="27"/>
        </w:numPr>
        <w:spacing w:line="276" w:lineRule="auto"/>
        <w:ind w:left="993"/>
        <w:jc w:val="both"/>
      </w:pPr>
      <w:r>
        <w:t xml:space="preserve">dz. nr </w:t>
      </w:r>
      <w:r w:rsidR="0065693D">
        <w:t>8</w:t>
      </w:r>
      <w:r>
        <w:t xml:space="preserve">131/1 obręb 0003 Klocek, gmina Tuchola, powiat tucholski, województwo kujawsko-pomorskie </w:t>
      </w:r>
    </w:p>
    <w:p w14:paraId="7DE4A6F4" w14:textId="77777777" w:rsidR="00B838E9" w:rsidRDefault="00B838E9" w:rsidP="00B838E9">
      <w:pPr>
        <w:pStyle w:val="Akapitzlist"/>
        <w:spacing w:line="276" w:lineRule="auto"/>
        <w:ind w:left="993"/>
        <w:jc w:val="both"/>
      </w:pPr>
    </w:p>
    <w:p w14:paraId="47E5D866" w14:textId="77777777" w:rsidR="00B838E9" w:rsidRDefault="00B838E9" w:rsidP="00B838E9">
      <w:pPr>
        <w:pStyle w:val="Tekstpodstawowy"/>
        <w:numPr>
          <w:ilvl w:val="0"/>
          <w:numId w:val="28"/>
        </w:numPr>
        <w:spacing w:line="276" w:lineRule="auto"/>
        <w:ind w:left="426"/>
        <w:rPr>
          <w:b/>
          <w:sz w:val="24"/>
        </w:rPr>
      </w:pPr>
      <w:r>
        <w:rPr>
          <w:b/>
          <w:sz w:val="24"/>
        </w:rPr>
        <w:t xml:space="preserve">Obiekt nr 2 - zastawka drewniano-kamienna </w:t>
      </w:r>
    </w:p>
    <w:p w14:paraId="57ABA156" w14:textId="77777777" w:rsidR="00B838E9" w:rsidRDefault="00B838E9" w:rsidP="00B838E9">
      <w:pPr>
        <w:pStyle w:val="Akapitzlist"/>
        <w:numPr>
          <w:ilvl w:val="0"/>
          <w:numId w:val="26"/>
        </w:numPr>
        <w:spacing w:line="276" w:lineRule="auto"/>
        <w:jc w:val="both"/>
      </w:pPr>
      <w:r>
        <w:t xml:space="preserve">szerokość przelewu </w:t>
      </w:r>
      <w:r>
        <w:tab/>
      </w:r>
      <w:r>
        <w:tab/>
      </w:r>
      <w:r>
        <w:tab/>
      </w:r>
      <w:r>
        <w:tab/>
      </w:r>
      <w:r>
        <w:tab/>
      </w:r>
      <w:r>
        <w:rPr>
          <w:b/>
        </w:rPr>
        <w:t>2,00 m</w:t>
      </w:r>
    </w:p>
    <w:p w14:paraId="6E5949BD" w14:textId="77777777" w:rsidR="00B838E9" w:rsidRDefault="00B838E9" w:rsidP="00B838E9">
      <w:pPr>
        <w:pStyle w:val="Akapitzlist"/>
        <w:numPr>
          <w:ilvl w:val="0"/>
          <w:numId w:val="26"/>
        </w:numPr>
        <w:spacing w:line="276" w:lineRule="auto"/>
        <w:jc w:val="both"/>
      </w:pPr>
      <w:r>
        <w:t xml:space="preserve">wysokość przelewu </w:t>
      </w:r>
      <w:r>
        <w:tab/>
      </w:r>
      <w:r>
        <w:tab/>
      </w:r>
      <w:r>
        <w:tab/>
      </w:r>
      <w:r>
        <w:tab/>
      </w:r>
      <w:r>
        <w:tab/>
      </w:r>
      <w:r>
        <w:rPr>
          <w:b/>
        </w:rPr>
        <w:t>0,70 m</w:t>
      </w:r>
    </w:p>
    <w:p w14:paraId="726ECE45" w14:textId="77777777" w:rsidR="00B838E9" w:rsidRDefault="00B838E9" w:rsidP="00B838E9">
      <w:pPr>
        <w:pStyle w:val="Akapitzlist"/>
        <w:numPr>
          <w:ilvl w:val="0"/>
          <w:numId w:val="26"/>
        </w:numPr>
        <w:spacing w:line="276" w:lineRule="auto"/>
        <w:jc w:val="both"/>
      </w:pPr>
      <w:r>
        <w:t xml:space="preserve">długość zastawki w planie </w:t>
      </w:r>
      <w:r>
        <w:tab/>
      </w:r>
      <w:r>
        <w:tab/>
      </w:r>
      <w:r>
        <w:tab/>
      </w:r>
      <w:r>
        <w:tab/>
      </w:r>
      <w:r>
        <w:rPr>
          <w:b/>
        </w:rPr>
        <w:t>13,50 m</w:t>
      </w:r>
    </w:p>
    <w:p w14:paraId="1FEC1B97" w14:textId="77777777" w:rsidR="00B838E9" w:rsidRDefault="00B838E9" w:rsidP="00B838E9">
      <w:pPr>
        <w:pStyle w:val="Akapitzlist"/>
        <w:numPr>
          <w:ilvl w:val="0"/>
          <w:numId w:val="26"/>
        </w:numPr>
        <w:spacing w:line="276" w:lineRule="auto"/>
        <w:jc w:val="both"/>
      </w:pPr>
      <w:r>
        <w:t xml:space="preserve">rzędna dna rowu w osi ścianki </w:t>
      </w:r>
      <w:r>
        <w:tab/>
      </w:r>
      <w:r>
        <w:tab/>
      </w:r>
      <w:r>
        <w:tab/>
      </w:r>
      <w:r>
        <w:rPr>
          <w:b/>
        </w:rPr>
        <w:t>111,90 m n.p.m.</w:t>
      </w:r>
      <w:r>
        <w:t xml:space="preserve">  </w:t>
      </w:r>
    </w:p>
    <w:p w14:paraId="3FEB2056" w14:textId="77777777" w:rsidR="00B838E9" w:rsidRDefault="00B838E9" w:rsidP="00B838E9">
      <w:pPr>
        <w:pStyle w:val="Akapitzlist"/>
        <w:numPr>
          <w:ilvl w:val="0"/>
          <w:numId w:val="26"/>
        </w:numPr>
        <w:spacing w:line="276" w:lineRule="auto"/>
        <w:jc w:val="both"/>
      </w:pPr>
      <w:r>
        <w:t xml:space="preserve">rzędna przelewu </w:t>
      </w:r>
      <w:r>
        <w:tab/>
      </w:r>
      <w:r>
        <w:tab/>
      </w:r>
      <w:r>
        <w:tab/>
      </w:r>
      <w:r>
        <w:tab/>
      </w:r>
      <w:r>
        <w:tab/>
      </w:r>
      <w:r>
        <w:rPr>
          <w:b/>
        </w:rPr>
        <w:t>112,60 m n.p.m.</w:t>
      </w:r>
    </w:p>
    <w:p w14:paraId="3A444AB9" w14:textId="77777777" w:rsidR="00B838E9" w:rsidRDefault="00B838E9" w:rsidP="00B838E9">
      <w:pPr>
        <w:pStyle w:val="Akapitzlist"/>
        <w:numPr>
          <w:ilvl w:val="0"/>
          <w:numId w:val="26"/>
        </w:numPr>
        <w:spacing w:line="276" w:lineRule="auto"/>
        <w:jc w:val="both"/>
      </w:pPr>
      <w:r>
        <w:t xml:space="preserve">rzędna korony ścianki  </w:t>
      </w:r>
      <w:r>
        <w:tab/>
      </w:r>
      <w:r>
        <w:tab/>
      </w:r>
      <w:r>
        <w:tab/>
      </w:r>
      <w:r>
        <w:tab/>
      </w:r>
      <w:r>
        <w:rPr>
          <w:b/>
        </w:rPr>
        <w:t xml:space="preserve">113,30 m n.p.m. </w:t>
      </w:r>
    </w:p>
    <w:p w14:paraId="68F37FFC" w14:textId="77777777" w:rsidR="00B838E9" w:rsidRDefault="00B838E9" w:rsidP="00B838E9">
      <w:pPr>
        <w:pStyle w:val="Akapitzlist"/>
        <w:numPr>
          <w:ilvl w:val="0"/>
          <w:numId w:val="26"/>
        </w:numPr>
        <w:spacing w:line="276" w:lineRule="auto"/>
        <w:jc w:val="both"/>
      </w:pPr>
      <w:r>
        <w:t xml:space="preserve">lokalizacja </w:t>
      </w:r>
    </w:p>
    <w:p w14:paraId="6081CC26" w14:textId="449B6287" w:rsidR="00B838E9" w:rsidRDefault="00B838E9" w:rsidP="00B838E9">
      <w:pPr>
        <w:pStyle w:val="Akapitzlist"/>
        <w:numPr>
          <w:ilvl w:val="0"/>
          <w:numId w:val="27"/>
        </w:numPr>
        <w:spacing w:line="276" w:lineRule="auto"/>
        <w:ind w:left="993"/>
        <w:jc w:val="both"/>
      </w:pPr>
      <w:r>
        <w:t xml:space="preserve">dz. nr </w:t>
      </w:r>
      <w:r w:rsidR="0065693D">
        <w:t>8</w:t>
      </w:r>
      <w:r>
        <w:t>131/1 obręb 0003 Klocek, gmina Tuchola, powiat tucholski, województwo kujawsko-pomorskie</w:t>
      </w:r>
    </w:p>
    <w:p w14:paraId="6E81B354" w14:textId="77777777" w:rsidR="00B838E9" w:rsidRDefault="00B838E9" w:rsidP="00B838E9">
      <w:pPr>
        <w:pStyle w:val="Akapitzlist"/>
        <w:spacing w:line="276" w:lineRule="auto"/>
        <w:ind w:left="993"/>
        <w:jc w:val="both"/>
      </w:pPr>
    </w:p>
    <w:p w14:paraId="00C9A271" w14:textId="77777777" w:rsidR="00B838E9" w:rsidRDefault="00B838E9" w:rsidP="00B838E9">
      <w:pPr>
        <w:pStyle w:val="Default"/>
        <w:spacing w:line="360" w:lineRule="auto"/>
        <w:jc w:val="both"/>
        <w:rPr>
          <w:b/>
          <w:u w:val="single"/>
        </w:rPr>
      </w:pPr>
      <w:r>
        <w:rPr>
          <w:b/>
          <w:u w:val="single"/>
        </w:rPr>
        <w:t>Zadanie nr 4</w:t>
      </w:r>
      <w:r>
        <w:rPr>
          <w:b/>
        </w:rPr>
        <w:t xml:space="preserve"> </w:t>
      </w:r>
    </w:p>
    <w:p w14:paraId="52698584" w14:textId="77777777" w:rsidR="00B838E9" w:rsidRDefault="00B838E9" w:rsidP="00B838E9">
      <w:pPr>
        <w:pStyle w:val="Tekstpodstawowy"/>
        <w:numPr>
          <w:ilvl w:val="0"/>
          <w:numId w:val="28"/>
        </w:numPr>
        <w:spacing w:line="276" w:lineRule="auto"/>
        <w:ind w:left="426"/>
        <w:rPr>
          <w:b/>
          <w:sz w:val="24"/>
        </w:rPr>
      </w:pPr>
      <w:r>
        <w:rPr>
          <w:b/>
          <w:sz w:val="24"/>
        </w:rPr>
        <w:t xml:space="preserve">Obiekt nr 1 - zastawka drewniano-kamienna </w:t>
      </w:r>
    </w:p>
    <w:p w14:paraId="35340933" w14:textId="77777777" w:rsidR="00B838E9" w:rsidRDefault="00B838E9" w:rsidP="00B838E9">
      <w:pPr>
        <w:pStyle w:val="Akapitzlist"/>
        <w:numPr>
          <w:ilvl w:val="0"/>
          <w:numId w:val="26"/>
        </w:numPr>
        <w:spacing w:line="276" w:lineRule="auto"/>
        <w:jc w:val="both"/>
      </w:pPr>
      <w:r>
        <w:t xml:space="preserve">szerokość przelewu </w:t>
      </w:r>
      <w:r>
        <w:tab/>
      </w:r>
      <w:r>
        <w:tab/>
      </w:r>
      <w:r>
        <w:tab/>
      </w:r>
      <w:r>
        <w:tab/>
      </w:r>
      <w:r>
        <w:tab/>
      </w:r>
      <w:r>
        <w:rPr>
          <w:b/>
        </w:rPr>
        <w:t>1,20 m</w:t>
      </w:r>
    </w:p>
    <w:p w14:paraId="2851AC37" w14:textId="77777777" w:rsidR="00B838E9" w:rsidRDefault="00B838E9" w:rsidP="00B838E9">
      <w:pPr>
        <w:pStyle w:val="Akapitzlist"/>
        <w:numPr>
          <w:ilvl w:val="0"/>
          <w:numId w:val="26"/>
        </w:numPr>
        <w:spacing w:line="276" w:lineRule="auto"/>
        <w:jc w:val="both"/>
      </w:pPr>
      <w:r>
        <w:t xml:space="preserve">wysokość przelewu </w:t>
      </w:r>
      <w:r>
        <w:tab/>
      </w:r>
      <w:r>
        <w:tab/>
      </w:r>
      <w:r>
        <w:tab/>
      </w:r>
      <w:r>
        <w:tab/>
      </w:r>
      <w:r>
        <w:tab/>
      </w:r>
      <w:r>
        <w:rPr>
          <w:b/>
        </w:rPr>
        <w:t>0,70 m</w:t>
      </w:r>
    </w:p>
    <w:p w14:paraId="604886C8" w14:textId="77777777" w:rsidR="00B838E9" w:rsidRDefault="00B838E9" w:rsidP="00B838E9">
      <w:pPr>
        <w:pStyle w:val="Akapitzlist"/>
        <w:numPr>
          <w:ilvl w:val="0"/>
          <w:numId w:val="26"/>
        </w:numPr>
        <w:spacing w:line="276" w:lineRule="auto"/>
        <w:jc w:val="both"/>
      </w:pPr>
      <w:r>
        <w:t xml:space="preserve">długość zastawki w planie </w:t>
      </w:r>
      <w:r>
        <w:tab/>
      </w:r>
      <w:r>
        <w:tab/>
      </w:r>
      <w:r>
        <w:tab/>
      </w:r>
      <w:r>
        <w:tab/>
      </w:r>
      <w:r>
        <w:rPr>
          <w:b/>
        </w:rPr>
        <w:t>8,00 m</w:t>
      </w:r>
    </w:p>
    <w:p w14:paraId="59678776" w14:textId="77777777" w:rsidR="00B838E9" w:rsidRDefault="00B838E9" w:rsidP="00B838E9">
      <w:pPr>
        <w:pStyle w:val="Akapitzlist"/>
        <w:numPr>
          <w:ilvl w:val="0"/>
          <w:numId w:val="26"/>
        </w:numPr>
        <w:spacing w:line="276" w:lineRule="auto"/>
        <w:jc w:val="both"/>
      </w:pPr>
      <w:r>
        <w:t xml:space="preserve">rzędna dna rowu w osi ścianki </w:t>
      </w:r>
      <w:r>
        <w:tab/>
      </w:r>
      <w:r>
        <w:tab/>
      </w:r>
      <w:r>
        <w:tab/>
      </w:r>
      <w:r>
        <w:rPr>
          <w:b/>
        </w:rPr>
        <w:t>108,40 m n.p.m.</w:t>
      </w:r>
      <w:r>
        <w:t xml:space="preserve">  </w:t>
      </w:r>
    </w:p>
    <w:p w14:paraId="73C4ADC7" w14:textId="77777777" w:rsidR="00B838E9" w:rsidRDefault="00B838E9" w:rsidP="00B838E9">
      <w:pPr>
        <w:pStyle w:val="Akapitzlist"/>
        <w:numPr>
          <w:ilvl w:val="0"/>
          <w:numId w:val="26"/>
        </w:numPr>
        <w:spacing w:line="276" w:lineRule="auto"/>
        <w:jc w:val="both"/>
      </w:pPr>
      <w:r>
        <w:t xml:space="preserve">rzędna przelewu </w:t>
      </w:r>
      <w:r>
        <w:tab/>
      </w:r>
      <w:r>
        <w:tab/>
      </w:r>
      <w:r>
        <w:tab/>
      </w:r>
      <w:r>
        <w:tab/>
      </w:r>
      <w:r>
        <w:tab/>
      </w:r>
      <w:r>
        <w:rPr>
          <w:b/>
        </w:rPr>
        <w:t>109,10 m n.p.m.</w:t>
      </w:r>
    </w:p>
    <w:p w14:paraId="5B4BAB6B" w14:textId="77777777" w:rsidR="00B838E9" w:rsidRDefault="00B838E9" w:rsidP="00B838E9">
      <w:pPr>
        <w:pStyle w:val="Akapitzlist"/>
        <w:numPr>
          <w:ilvl w:val="0"/>
          <w:numId w:val="26"/>
        </w:numPr>
        <w:spacing w:line="276" w:lineRule="auto"/>
        <w:jc w:val="both"/>
      </w:pPr>
      <w:r>
        <w:t xml:space="preserve">rzędna korony ścianki  </w:t>
      </w:r>
      <w:r>
        <w:tab/>
      </w:r>
      <w:r>
        <w:tab/>
      </w:r>
      <w:r>
        <w:tab/>
      </w:r>
      <w:r>
        <w:tab/>
      </w:r>
      <w:r>
        <w:rPr>
          <w:b/>
        </w:rPr>
        <w:t xml:space="preserve">110,00 m n.p.m. </w:t>
      </w:r>
    </w:p>
    <w:p w14:paraId="00FC1918" w14:textId="77777777" w:rsidR="00B838E9" w:rsidRDefault="00B838E9" w:rsidP="00B838E9">
      <w:pPr>
        <w:pStyle w:val="Akapitzlist"/>
        <w:numPr>
          <w:ilvl w:val="0"/>
          <w:numId w:val="26"/>
        </w:numPr>
        <w:spacing w:line="276" w:lineRule="auto"/>
        <w:jc w:val="both"/>
      </w:pPr>
      <w:r>
        <w:lastRenderedPageBreak/>
        <w:t xml:space="preserve">lokalizacja </w:t>
      </w:r>
    </w:p>
    <w:p w14:paraId="625B4C70" w14:textId="6DEDC7DB" w:rsidR="00B838E9" w:rsidRDefault="00B838E9" w:rsidP="00B838E9">
      <w:pPr>
        <w:pStyle w:val="Akapitzlist"/>
        <w:numPr>
          <w:ilvl w:val="0"/>
          <w:numId w:val="27"/>
        </w:numPr>
        <w:spacing w:line="276" w:lineRule="auto"/>
        <w:ind w:left="993"/>
        <w:jc w:val="both"/>
      </w:pPr>
      <w:r>
        <w:t xml:space="preserve">dz. nr </w:t>
      </w:r>
      <w:r w:rsidR="0065693D">
        <w:t>8</w:t>
      </w:r>
      <w:r>
        <w:t>155/7 obręb 0003 Klocek, gmina Tuchola, powiat tucholski, województwo kujawsko-pomorskie</w:t>
      </w:r>
    </w:p>
    <w:p w14:paraId="639050A9" w14:textId="77777777" w:rsidR="00B838E9" w:rsidRDefault="00B838E9" w:rsidP="00B838E9">
      <w:pPr>
        <w:pStyle w:val="Akapitzlist"/>
        <w:spacing w:line="276" w:lineRule="auto"/>
        <w:ind w:left="993"/>
        <w:jc w:val="both"/>
      </w:pPr>
    </w:p>
    <w:p w14:paraId="32733EE2" w14:textId="77777777" w:rsidR="00B838E9" w:rsidRDefault="00B838E9" w:rsidP="00B838E9">
      <w:pPr>
        <w:pStyle w:val="Tekstpodstawowy"/>
        <w:numPr>
          <w:ilvl w:val="0"/>
          <w:numId w:val="28"/>
        </w:numPr>
        <w:spacing w:line="276" w:lineRule="auto"/>
        <w:ind w:left="426"/>
        <w:rPr>
          <w:b/>
          <w:sz w:val="24"/>
        </w:rPr>
      </w:pPr>
      <w:r>
        <w:rPr>
          <w:b/>
          <w:sz w:val="24"/>
        </w:rPr>
        <w:t xml:space="preserve">Obiekt nr 2 - zastawka drewniano-kamienna </w:t>
      </w:r>
    </w:p>
    <w:p w14:paraId="0A4035A1" w14:textId="77777777" w:rsidR="00B838E9" w:rsidRDefault="00B838E9" w:rsidP="00B838E9">
      <w:pPr>
        <w:pStyle w:val="Akapitzlist"/>
        <w:numPr>
          <w:ilvl w:val="0"/>
          <w:numId w:val="26"/>
        </w:numPr>
        <w:spacing w:line="276" w:lineRule="auto"/>
        <w:jc w:val="both"/>
      </w:pPr>
      <w:r>
        <w:t xml:space="preserve">szerokość przelewu </w:t>
      </w:r>
      <w:r>
        <w:tab/>
      </w:r>
      <w:r>
        <w:tab/>
      </w:r>
      <w:r>
        <w:tab/>
      </w:r>
      <w:r>
        <w:tab/>
      </w:r>
      <w:r>
        <w:tab/>
      </w:r>
      <w:r>
        <w:rPr>
          <w:b/>
        </w:rPr>
        <w:t>1,20 m</w:t>
      </w:r>
    </w:p>
    <w:p w14:paraId="5C560694" w14:textId="77777777" w:rsidR="00B838E9" w:rsidRDefault="00B838E9" w:rsidP="00B838E9">
      <w:pPr>
        <w:pStyle w:val="Akapitzlist"/>
        <w:numPr>
          <w:ilvl w:val="0"/>
          <w:numId w:val="26"/>
        </w:numPr>
        <w:spacing w:line="276" w:lineRule="auto"/>
        <w:jc w:val="both"/>
      </w:pPr>
      <w:r>
        <w:t xml:space="preserve">wysokość przelewu </w:t>
      </w:r>
      <w:r>
        <w:tab/>
      </w:r>
      <w:r>
        <w:tab/>
      </w:r>
      <w:r>
        <w:tab/>
      </w:r>
      <w:r>
        <w:tab/>
      </w:r>
      <w:r>
        <w:tab/>
      </w:r>
      <w:r>
        <w:rPr>
          <w:b/>
        </w:rPr>
        <w:t>0,80 m</w:t>
      </w:r>
    </w:p>
    <w:p w14:paraId="6B47323B" w14:textId="77777777" w:rsidR="00B838E9" w:rsidRDefault="00B838E9" w:rsidP="00B838E9">
      <w:pPr>
        <w:pStyle w:val="Akapitzlist"/>
        <w:numPr>
          <w:ilvl w:val="0"/>
          <w:numId w:val="26"/>
        </w:numPr>
        <w:spacing w:line="276" w:lineRule="auto"/>
        <w:jc w:val="both"/>
      </w:pPr>
      <w:r>
        <w:t xml:space="preserve">długość zastawki w planie </w:t>
      </w:r>
      <w:r>
        <w:tab/>
      </w:r>
      <w:r>
        <w:tab/>
      </w:r>
      <w:r>
        <w:tab/>
      </w:r>
      <w:r>
        <w:tab/>
      </w:r>
      <w:r>
        <w:rPr>
          <w:b/>
        </w:rPr>
        <w:t>6,60 m</w:t>
      </w:r>
    </w:p>
    <w:p w14:paraId="255EF2CD" w14:textId="77777777" w:rsidR="00B838E9" w:rsidRDefault="00B838E9" w:rsidP="00B838E9">
      <w:pPr>
        <w:pStyle w:val="Akapitzlist"/>
        <w:numPr>
          <w:ilvl w:val="0"/>
          <w:numId w:val="26"/>
        </w:numPr>
        <w:spacing w:line="276" w:lineRule="auto"/>
        <w:jc w:val="both"/>
      </w:pPr>
      <w:r>
        <w:t xml:space="preserve">rzędna dna rowu w osi ścianki </w:t>
      </w:r>
      <w:r>
        <w:tab/>
      </w:r>
      <w:r>
        <w:tab/>
      </w:r>
      <w:r>
        <w:tab/>
      </w:r>
      <w:r>
        <w:rPr>
          <w:b/>
        </w:rPr>
        <w:t>109,20 m n.p.m.</w:t>
      </w:r>
      <w:r>
        <w:t xml:space="preserve">  </w:t>
      </w:r>
    </w:p>
    <w:p w14:paraId="46957591" w14:textId="77777777" w:rsidR="00B838E9" w:rsidRDefault="00B838E9" w:rsidP="00B838E9">
      <w:pPr>
        <w:pStyle w:val="Akapitzlist"/>
        <w:numPr>
          <w:ilvl w:val="0"/>
          <w:numId w:val="26"/>
        </w:numPr>
        <w:spacing w:line="276" w:lineRule="auto"/>
        <w:jc w:val="both"/>
      </w:pPr>
      <w:r>
        <w:t xml:space="preserve">rzędna przelewu </w:t>
      </w:r>
      <w:r>
        <w:tab/>
      </w:r>
      <w:r>
        <w:tab/>
      </w:r>
      <w:r>
        <w:tab/>
      </w:r>
      <w:r>
        <w:tab/>
      </w:r>
      <w:r>
        <w:tab/>
      </w:r>
      <w:r>
        <w:rPr>
          <w:b/>
        </w:rPr>
        <w:t>110,00 m n.p.m.</w:t>
      </w:r>
    </w:p>
    <w:p w14:paraId="6ECC265F" w14:textId="77777777" w:rsidR="00B838E9" w:rsidRDefault="00B838E9" w:rsidP="00B838E9">
      <w:pPr>
        <w:pStyle w:val="Akapitzlist"/>
        <w:numPr>
          <w:ilvl w:val="0"/>
          <w:numId w:val="26"/>
        </w:numPr>
        <w:spacing w:line="276" w:lineRule="auto"/>
        <w:jc w:val="both"/>
      </w:pPr>
      <w:r>
        <w:t xml:space="preserve">rzędna korony ścianki  </w:t>
      </w:r>
      <w:r>
        <w:tab/>
      </w:r>
      <w:r>
        <w:tab/>
      </w:r>
      <w:r>
        <w:tab/>
      </w:r>
      <w:r>
        <w:tab/>
      </w:r>
      <w:r>
        <w:rPr>
          <w:b/>
        </w:rPr>
        <w:t xml:space="preserve">110,80 m n.p.m. </w:t>
      </w:r>
    </w:p>
    <w:p w14:paraId="28E8FD87" w14:textId="77777777" w:rsidR="00B838E9" w:rsidRDefault="00B838E9" w:rsidP="00B838E9">
      <w:pPr>
        <w:pStyle w:val="Akapitzlist"/>
        <w:numPr>
          <w:ilvl w:val="0"/>
          <w:numId w:val="26"/>
        </w:numPr>
        <w:spacing w:line="276" w:lineRule="auto"/>
        <w:jc w:val="both"/>
      </w:pPr>
      <w:r>
        <w:t xml:space="preserve">lokalizacja </w:t>
      </w:r>
    </w:p>
    <w:p w14:paraId="0D52F6FE" w14:textId="7A2B1F11" w:rsidR="00B838E9" w:rsidRDefault="00B838E9" w:rsidP="00B838E9">
      <w:pPr>
        <w:pStyle w:val="Akapitzlist"/>
        <w:numPr>
          <w:ilvl w:val="0"/>
          <w:numId w:val="27"/>
        </w:numPr>
        <w:spacing w:line="276" w:lineRule="auto"/>
        <w:ind w:left="993"/>
        <w:jc w:val="both"/>
      </w:pPr>
      <w:r>
        <w:t xml:space="preserve">dz. nr </w:t>
      </w:r>
      <w:r w:rsidR="0065693D">
        <w:t>8</w:t>
      </w:r>
      <w:r>
        <w:t xml:space="preserve">155/8, 900 obręb 0003 Klocek, gmina Tuchola, powiat tucholski, województwo kujawsko-pomorskie  </w:t>
      </w:r>
    </w:p>
    <w:p w14:paraId="42DA24AC" w14:textId="77777777" w:rsidR="00B838E9" w:rsidRPr="00EB2728" w:rsidRDefault="00B838E9" w:rsidP="00B838E9">
      <w:pPr>
        <w:pStyle w:val="Akapitzlist"/>
        <w:spacing w:line="276" w:lineRule="auto"/>
        <w:ind w:left="993"/>
        <w:jc w:val="both"/>
      </w:pPr>
    </w:p>
    <w:p w14:paraId="45BDAF61" w14:textId="77777777" w:rsidR="00B838E9" w:rsidRDefault="00B838E9" w:rsidP="00B838E9">
      <w:pPr>
        <w:pStyle w:val="Default"/>
        <w:spacing w:line="360" w:lineRule="auto"/>
        <w:jc w:val="both"/>
        <w:rPr>
          <w:b/>
          <w:u w:val="single"/>
        </w:rPr>
      </w:pPr>
      <w:r>
        <w:rPr>
          <w:b/>
          <w:u w:val="single"/>
        </w:rPr>
        <w:t>Zadanie nr 5</w:t>
      </w:r>
      <w:r>
        <w:rPr>
          <w:b/>
        </w:rPr>
        <w:t xml:space="preserve"> </w:t>
      </w:r>
    </w:p>
    <w:p w14:paraId="18FDEE5D" w14:textId="77777777" w:rsidR="00B838E9" w:rsidRDefault="00B838E9" w:rsidP="00B838E9">
      <w:pPr>
        <w:pStyle w:val="Tekstpodstawowy"/>
        <w:numPr>
          <w:ilvl w:val="0"/>
          <w:numId w:val="28"/>
        </w:numPr>
        <w:spacing w:line="276" w:lineRule="auto"/>
        <w:ind w:left="426"/>
        <w:rPr>
          <w:b/>
          <w:sz w:val="24"/>
        </w:rPr>
      </w:pPr>
      <w:r>
        <w:rPr>
          <w:b/>
          <w:sz w:val="24"/>
        </w:rPr>
        <w:t xml:space="preserve">Obiekt nr 1 - zastawka drewniano-kamienna </w:t>
      </w:r>
    </w:p>
    <w:p w14:paraId="60AE1C42" w14:textId="77777777" w:rsidR="00B838E9" w:rsidRDefault="00B838E9" w:rsidP="00B838E9">
      <w:pPr>
        <w:pStyle w:val="Akapitzlist"/>
        <w:numPr>
          <w:ilvl w:val="0"/>
          <w:numId w:val="26"/>
        </w:numPr>
        <w:spacing w:line="276" w:lineRule="auto"/>
        <w:jc w:val="both"/>
      </w:pPr>
      <w:r>
        <w:t xml:space="preserve">szerokość przelewu </w:t>
      </w:r>
      <w:r>
        <w:tab/>
      </w:r>
      <w:r>
        <w:tab/>
      </w:r>
      <w:r>
        <w:tab/>
      </w:r>
      <w:r>
        <w:tab/>
      </w:r>
      <w:r>
        <w:tab/>
      </w:r>
      <w:r>
        <w:rPr>
          <w:b/>
        </w:rPr>
        <w:t>4,00 m</w:t>
      </w:r>
    </w:p>
    <w:p w14:paraId="127EEBD7" w14:textId="77777777" w:rsidR="00B838E9" w:rsidRDefault="00B838E9" w:rsidP="00B838E9">
      <w:pPr>
        <w:pStyle w:val="Akapitzlist"/>
        <w:numPr>
          <w:ilvl w:val="0"/>
          <w:numId w:val="26"/>
        </w:numPr>
        <w:spacing w:line="276" w:lineRule="auto"/>
        <w:jc w:val="both"/>
      </w:pPr>
      <w:r>
        <w:t xml:space="preserve">wysokość przelewu </w:t>
      </w:r>
      <w:r>
        <w:tab/>
      </w:r>
      <w:r>
        <w:tab/>
      </w:r>
      <w:r>
        <w:tab/>
      </w:r>
      <w:r>
        <w:tab/>
      </w:r>
      <w:r>
        <w:tab/>
      </w:r>
      <w:r>
        <w:rPr>
          <w:b/>
        </w:rPr>
        <w:t>0,25 m</w:t>
      </w:r>
    </w:p>
    <w:p w14:paraId="2A2A651C" w14:textId="77777777" w:rsidR="00B838E9" w:rsidRDefault="00B838E9" w:rsidP="00B838E9">
      <w:pPr>
        <w:pStyle w:val="Akapitzlist"/>
        <w:numPr>
          <w:ilvl w:val="0"/>
          <w:numId w:val="26"/>
        </w:numPr>
        <w:spacing w:line="276" w:lineRule="auto"/>
        <w:jc w:val="both"/>
      </w:pPr>
      <w:r>
        <w:t xml:space="preserve">długość zastawki w planie </w:t>
      </w:r>
      <w:r>
        <w:tab/>
      </w:r>
      <w:r>
        <w:tab/>
      </w:r>
      <w:r>
        <w:tab/>
      </w:r>
      <w:r>
        <w:tab/>
      </w:r>
      <w:r>
        <w:rPr>
          <w:b/>
        </w:rPr>
        <w:t>10,00 m</w:t>
      </w:r>
    </w:p>
    <w:p w14:paraId="37759A05" w14:textId="77777777" w:rsidR="00B838E9" w:rsidRDefault="00B838E9" w:rsidP="00B838E9">
      <w:pPr>
        <w:pStyle w:val="Akapitzlist"/>
        <w:numPr>
          <w:ilvl w:val="0"/>
          <w:numId w:val="26"/>
        </w:numPr>
        <w:spacing w:line="276" w:lineRule="auto"/>
        <w:jc w:val="both"/>
      </w:pPr>
      <w:r>
        <w:t xml:space="preserve">rzędna dna rowu w osi ścianki </w:t>
      </w:r>
      <w:r>
        <w:tab/>
      </w:r>
      <w:r>
        <w:tab/>
      </w:r>
      <w:r>
        <w:tab/>
      </w:r>
      <w:r>
        <w:rPr>
          <w:b/>
        </w:rPr>
        <w:t>112,00 m n.p.m.</w:t>
      </w:r>
      <w:r>
        <w:t xml:space="preserve">  </w:t>
      </w:r>
    </w:p>
    <w:p w14:paraId="35A28A28" w14:textId="77777777" w:rsidR="00B838E9" w:rsidRDefault="00B838E9" w:rsidP="00B838E9">
      <w:pPr>
        <w:pStyle w:val="Akapitzlist"/>
        <w:numPr>
          <w:ilvl w:val="0"/>
          <w:numId w:val="26"/>
        </w:numPr>
        <w:spacing w:line="276" w:lineRule="auto"/>
        <w:jc w:val="both"/>
      </w:pPr>
      <w:r>
        <w:t xml:space="preserve">rzędna przelewu </w:t>
      </w:r>
      <w:r>
        <w:tab/>
      </w:r>
      <w:r>
        <w:tab/>
      </w:r>
      <w:r>
        <w:tab/>
      </w:r>
      <w:r>
        <w:tab/>
      </w:r>
      <w:r>
        <w:tab/>
      </w:r>
      <w:r>
        <w:rPr>
          <w:b/>
        </w:rPr>
        <w:t>112,25 m n.p.m.</w:t>
      </w:r>
    </w:p>
    <w:p w14:paraId="379B004A" w14:textId="77777777" w:rsidR="00B838E9" w:rsidRDefault="00B838E9" w:rsidP="00B838E9">
      <w:pPr>
        <w:pStyle w:val="Akapitzlist"/>
        <w:numPr>
          <w:ilvl w:val="0"/>
          <w:numId w:val="26"/>
        </w:numPr>
        <w:spacing w:line="276" w:lineRule="auto"/>
        <w:jc w:val="both"/>
      </w:pPr>
      <w:r>
        <w:t xml:space="preserve">rzędna korony ścianki  </w:t>
      </w:r>
      <w:r>
        <w:tab/>
      </w:r>
      <w:r>
        <w:tab/>
      </w:r>
      <w:r>
        <w:tab/>
      </w:r>
      <w:r>
        <w:tab/>
      </w:r>
      <w:r>
        <w:rPr>
          <w:b/>
        </w:rPr>
        <w:t xml:space="preserve">113,20 m n.p.m. </w:t>
      </w:r>
    </w:p>
    <w:p w14:paraId="5066F5F7" w14:textId="77777777" w:rsidR="00B838E9" w:rsidRDefault="00B838E9" w:rsidP="00B838E9">
      <w:pPr>
        <w:pStyle w:val="Akapitzlist"/>
        <w:numPr>
          <w:ilvl w:val="0"/>
          <w:numId w:val="26"/>
        </w:numPr>
        <w:spacing w:line="276" w:lineRule="auto"/>
        <w:jc w:val="both"/>
      </w:pPr>
      <w:r>
        <w:t xml:space="preserve">lokalizacja </w:t>
      </w:r>
    </w:p>
    <w:p w14:paraId="4AD42890" w14:textId="677E7416" w:rsidR="00B838E9" w:rsidRDefault="00B838E9" w:rsidP="00B838E9">
      <w:pPr>
        <w:pStyle w:val="Akapitzlist"/>
        <w:numPr>
          <w:ilvl w:val="0"/>
          <w:numId w:val="27"/>
        </w:numPr>
        <w:spacing w:line="276" w:lineRule="auto"/>
        <w:ind w:left="993"/>
        <w:jc w:val="both"/>
      </w:pPr>
      <w:r>
        <w:t xml:space="preserve">dz. nr </w:t>
      </w:r>
      <w:r w:rsidR="0065693D">
        <w:t>8</w:t>
      </w:r>
      <w:r>
        <w:t xml:space="preserve">181/14 obręb 0003 Klocek, gmina Tuchola, powiat tucholski, województwo kujawsko-pomorskie </w:t>
      </w:r>
    </w:p>
    <w:p w14:paraId="2F334503" w14:textId="77777777" w:rsidR="00B838E9" w:rsidRDefault="00B838E9" w:rsidP="00B838E9">
      <w:pPr>
        <w:pStyle w:val="Akapitzlist"/>
        <w:spacing w:line="276" w:lineRule="auto"/>
        <w:ind w:left="993"/>
        <w:jc w:val="both"/>
      </w:pPr>
    </w:p>
    <w:p w14:paraId="4824F7BA" w14:textId="77777777" w:rsidR="00B838E9" w:rsidRDefault="00B838E9" w:rsidP="00B838E9">
      <w:pPr>
        <w:pStyle w:val="Tekstpodstawowy"/>
        <w:numPr>
          <w:ilvl w:val="0"/>
          <w:numId w:val="28"/>
        </w:numPr>
        <w:spacing w:line="276" w:lineRule="auto"/>
        <w:ind w:left="426"/>
        <w:rPr>
          <w:b/>
          <w:sz w:val="24"/>
        </w:rPr>
      </w:pPr>
      <w:r>
        <w:rPr>
          <w:b/>
          <w:sz w:val="24"/>
        </w:rPr>
        <w:t xml:space="preserve">Obiekt nr 2 - zastawka drewniano-kamienna </w:t>
      </w:r>
    </w:p>
    <w:p w14:paraId="4D406520" w14:textId="77777777" w:rsidR="00B838E9" w:rsidRDefault="00B838E9" w:rsidP="00B838E9">
      <w:pPr>
        <w:pStyle w:val="Akapitzlist"/>
        <w:numPr>
          <w:ilvl w:val="0"/>
          <w:numId w:val="26"/>
        </w:numPr>
        <w:spacing w:line="276" w:lineRule="auto"/>
        <w:jc w:val="both"/>
      </w:pPr>
      <w:r>
        <w:t xml:space="preserve">szerokość przelewu </w:t>
      </w:r>
      <w:r>
        <w:tab/>
      </w:r>
      <w:r>
        <w:tab/>
      </w:r>
      <w:r>
        <w:tab/>
      </w:r>
      <w:r>
        <w:tab/>
      </w:r>
      <w:r>
        <w:tab/>
      </w:r>
      <w:r>
        <w:rPr>
          <w:b/>
        </w:rPr>
        <w:t>2,00 m</w:t>
      </w:r>
    </w:p>
    <w:p w14:paraId="3A744C33" w14:textId="77777777" w:rsidR="00B838E9" w:rsidRDefault="00B838E9" w:rsidP="00B838E9">
      <w:pPr>
        <w:pStyle w:val="Akapitzlist"/>
        <w:numPr>
          <w:ilvl w:val="0"/>
          <w:numId w:val="26"/>
        </w:numPr>
        <w:spacing w:line="276" w:lineRule="auto"/>
        <w:jc w:val="both"/>
      </w:pPr>
      <w:r>
        <w:t xml:space="preserve">wysokość przelewu </w:t>
      </w:r>
      <w:r>
        <w:tab/>
      </w:r>
      <w:r>
        <w:tab/>
      </w:r>
      <w:r>
        <w:tab/>
      </w:r>
      <w:r>
        <w:tab/>
      </w:r>
      <w:r>
        <w:tab/>
      </w:r>
      <w:r>
        <w:rPr>
          <w:b/>
        </w:rPr>
        <w:t>0,60 m</w:t>
      </w:r>
    </w:p>
    <w:p w14:paraId="1A9C169F" w14:textId="77777777" w:rsidR="00B838E9" w:rsidRDefault="00B838E9" w:rsidP="00B838E9">
      <w:pPr>
        <w:pStyle w:val="Akapitzlist"/>
        <w:numPr>
          <w:ilvl w:val="0"/>
          <w:numId w:val="26"/>
        </w:numPr>
        <w:spacing w:line="276" w:lineRule="auto"/>
        <w:jc w:val="both"/>
      </w:pPr>
      <w:r>
        <w:t xml:space="preserve">długość zastawki w planie </w:t>
      </w:r>
      <w:r>
        <w:tab/>
      </w:r>
      <w:r>
        <w:tab/>
      </w:r>
      <w:r>
        <w:tab/>
      </w:r>
      <w:r>
        <w:tab/>
      </w:r>
      <w:r>
        <w:rPr>
          <w:b/>
        </w:rPr>
        <w:t>7,90 m</w:t>
      </w:r>
    </w:p>
    <w:p w14:paraId="711CA049" w14:textId="77777777" w:rsidR="00B838E9" w:rsidRDefault="00B838E9" w:rsidP="00B838E9">
      <w:pPr>
        <w:pStyle w:val="Akapitzlist"/>
        <w:numPr>
          <w:ilvl w:val="0"/>
          <w:numId w:val="26"/>
        </w:numPr>
        <w:spacing w:line="276" w:lineRule="auto"/>
        <w:jc w:val="both"/>
      </w:pPr>
      <w:r>
        <w:t xml:space="preserve">rzędna dna rowu w osi ścianki </w:t>
      </w:r>
      <w:r>
        <w:tab/>
      </w:r>
      <w:r>
        <w:tab/>
      </w:r>
      <w:r>
        <w:tab/>
      </w:r>
      <w:r>
        <w:rPr>
          <w:b/>
        </w:rPr>
        <w:t>112,00 m n.p.m.</w:t>
      </w:r>
      <w:r>
        <w:t xml:space="preserve">  </w:t>
      </w:r>
    </w:p>
    <w:p w14:paraId="723DF825" w14:textId="77777777" w:rsidR="00B838E9" w:rsidRDefault="00B838E9" w:rsidP="00B838E9">
      <w:pPr>
        <w:pStyle w:val="Akapitzlist"/>
        <w:numPr>
          <w:ilvl w:val="0"/>
          <w:numId w:val="26"/>
        </w:numPr>
        <w:spacing w:line="276" w:lineRule="auto"/>
        <w:jc w:val="both"/>
      </w:pPr>
      <w:r>
        <w:t xml:space="preserve">rzędna przelewu </w:t>
      </w:r>
      <w:r>
        <w:tab/>
      </w:r>
      <w:r>
        <w:tab/>
      </w:r>
      <w:r>
        <w:tab/>
      </w:r>
      <w:r>
        <w:tab/>
      </w:r>
      <w:r>
        <w:tab/>
      </w:r>
      <w:r>
        <w:rPr>
          <w:b/>
        </w:rPr>
        <w:t>112,60 m n.p.m.</w:t>
      </w:r>
    </w:p>
    <w:p w14:paraId="4E65855F" w14:textId="77777777" w:rsidR="00B838E9" w:rsidRDefault="00B838E9" w:rsidP="00B838E9">
      <w:pPr>
        <w:pStyle w:val="Akapitzlist"/>
        <w:numPr>
          <w:ilvl w:val="0"/>
          <w:numId w:val="26"/>
        </w:numPr>
        <w:spacing w:line="276" w:lineRule="auto"/>
        <w:jc w:val="both"/>
      </w:pPr>
      <w:r>
        <w:t xml:space="preserve">rzędna korony ścianki  </w:t>
      </w:r>
      <w:r>
        <w:tab/>
      </w:r>
      <w:r>
        <w:tab/>
      </w:r>
      <w:r>
        <w:tab/>
      </w:r>
      <w:r>
        <w:tab/>
      </w:r>
      <w:r>
        <w:rPr>
          <w:b/>
        </w:rPr>
        <w:t xml:space="preserve">113,20 m n.p.m. </w:t>
      </w:r>
    </w:p>
    <w:p w14:paraId="27BA76F0" w14:textId="77777777" w:rsidR="00B838E9" w:rsidRDefault="00B838E9" w:rsidP="00B838E9">
      <w:pPr>
        <w:pStyle w:val="Akapitzlist"/>
        <w:numPr>
          <w:ilvl w:val="0"/>
          <w:numId w:val="26"/>
        </w:numPr>
        <w:spacing w:line="276" w:lineRule="auto"/>
        <w:jc w:val="both"/>
      </w:pPr>
      <w:r>
        <w:t xml:space="preserve">lokalizacja </w:t>
      </w:r>
    </w:p>
    <w:p w14:paraId="37719E78" w14:textId="63328167" w:rsidR="00B838E9" w:rsidRDefault="00B838E9" w:rsidP="00B838E9">
      <w:pPr>
        <w:pStyle w:val="Akapitzlist"/>
        <w:numPr>
          <w:ilvl w:val="0"/>
          <w:numId w:val="27"/>
        </w:numPr>
        <w:spacing w:line="276" w:lineRule="auto"/>
        <w:ind w:left="993"/>
        <w:jc w:val="both"/>
      </w:pPr>
      <w:r>
        <w:t xml:space="preserve">dz. nr </w:t>
      </w:r>
      <w:r w:rsidR="0065693D">
        <w:t>8</w:t>
      </w:r>
      <w:r>
        <w:t>181/14 obręb 0003 Klocek, gmina Tuchola, powiat tucholski, województwo kujawsko-pomorskie</w:t>
      </w:r>
    </w:p>
    <w:p w14:paraId="1CD92DCC" w14:textId="7C85B241" w:rsidR="00B838E9" w:rsidRDefault="00B838E9" w:rsidP="00B838E9">
      <w:pPr>
        <w:pStyle w:val="Akapitzlist"/>
        <w:spacing w:line="276" w:lineRule="auto"/>
        <w:ind w:left="993"/>
        <w:jc w:val="both"/>
      </w:pPr>
    </w:p>
    <w:p w14:paraId="30146F9C" w14:textId="1B0A813A" w:rsidR="0062365A" w:rsidRDefault="0062365A" w:rsidP="00B838E9">
      <w:pPr>
        <w:pStyle w:val="Akapitzlist"/>
        <w:spacing w:line="276" w:lineRule="auto"/>
        <w:ind w:left="993"/>
        <w:jc w:val="both"/>
      </w:pPr>
    </w:p>
    <w:p w14:paraId="7D0C4178" w14:textId="5A3889A9" w:rsidR="0062365A" w:rsidRDefault="0062365A" w:rsidP="00B838E9">
      <w:pPr>
        <w:pStyle w:val="Akapitzlist"/>
        <w:spacing w:line="276" w:lineRule="auto"/>
        <w:ind w:left="993"/>
        <w:jc w:val="both"/>
      </w:pPr>
    </w:p>
    <w:p w14:paraId="4605F5FB" w14:textId="6DBA7300" w:rsidR="0062365A" w:rsidRDefault="0062365A" w:rsidP="00B838E9">
      <w:pPr>
        <w:pStyle w:val="Akapitzlist"/>
        <w:spacing w:line="276" w:lineRule="auto"/>
        <w:ind w:left="993"/>
        <w:jc w:val="both"/>
      </w:pPr>
    </w:p>
    <w:p w14:paraId="24DAB885" w14:textId="75E580FB" w:rsidR="0062365A" w:rsidRDefault="0062365A" w:rsidP="00B838E9">
      <w:pPr>
        <w:pStyle w:val="Akapitzlist"/>
        <w:spacing w:line="276" w:lineRule="auto"/>
        <w:ind w:left="993"/>
        <w:jc w:val="both"/>
      </w:pPr>
    </w:p>
    <w:p w14:paraId="00922602" w14:textId="01C8C1EB" w:rsidR="0062365A" w:rsidRDefault="0062365A" w:rsidP="00B838E9">
      <w:pPr>
        <w:pStyle w:val="Akapitzlist"/>
        <w:spacing w:line="276" w:lineRule="auto"/>
        <w:ind w:left="993"/>
        <w:jc w:val="both"/>
      </w:pPr>
    </w:p>
    <w:p w14:paraId="0DC407C7" w14:textId="77777777" w:rsidR="0062365A" w:rsidRPr="00EB2728" w:rsidRDefault="0062365A" w:rsidP="00B838E9">
      <w:pPr>
        <w:pStyle w:val="Akapitzlist"/>
        <w:spacing w:line="276" w:lineRule="auto"/>
        <w:ind w:left="993"/>
        <w:jc w:val="both"/>
      </w:pPr>
    </w:p>
    <w:p w14:paraId="52BEBA88" w14:textId="77777777" w:rsidR="00B838E9" w:rsidRDefault="00B838E9" w:rsidP="00B838E9">
      <w:pPr>
        <w:pStyle w:val="Default"/>
        <w:spacing w:line="360" w:lineRule="auto"/>
        <w:jc w:val="both"/>
        <w:rPr>
          <w:b/>
          <w:u w:val="single"/>
        </w:rPr>
      </w:pPr>
      <w:r>
        <w:rPr>
          <w:b/>
          <w:u w:val="single"/>
        </w:rPr>
        <w:lastRenderedPageBreak/>
        <w:t>Zadanie nr 10</w:t>
      </w:r>
      <w:r>
        <w:rPr>
          <w:b/>
        </w:rPr>
        <w:t xml:space="preserve"> </w:t>
      </w:r>
    </w:p>
    <w:p w14:paraId="7A06E1EC" w14:textId="77777777" w:rsidR="00B838E9" w:rsidRDefault="00B838E9" w:rsidP="00B838E9">
      <w:pPr>
        <w:pStyle w:val="Tekstpodstawowy"/>
        <w:numPr>
          <w:ilvl w:val="0"/>
          <w:numId w:val="28"/>
        </w:numPr>
        <w:spacing w:line="276" w:lineRule="auto"/>
        <w:ind w:left="426"/>
        <w:rPr>
          <w:b/>
          <w:sz w:val="24"/>
        </w:rPr>
      </w:pPr>
      <w:r>
        <w:rPr>
          <w:b/>
          <w:sz w:val="24"/>
        </w:rPr>
        <w:t xml:space="preserve">Obiekt nr 1 - zastawka drewniano-kamienna </w:t>
      </w:r>
    </w:p>
    <w:p w14:paraId="751617DD" w14:textId="77777777" w:rsidR="00B838E9" w:rsidRDefault="00B838E9" w:rsidP="00B838E9">
      <w:pPr>
        <w:pStyle w:val="Akapitzlist"/>
        <w:numPr>
          <w:ilvl w:val="0"/>
          <w:numId w:val="26"/>
        </w:numPr>
        <w:spacing w:line="276" w:lineRule="auto"/>
        <w:jc w:val="both"/>
      </w:pPr>
      <w:r>
        <w:t xml:space="preserve">szerokość przelewu </w:t>
      </w:r>
      <w:r>
        <w:tab/>
      </w:r>
      <w:r>
        <w:tab/>
      </w:r>
      <w:r>
        <w:tab/>
      </w:r>
      <w:r>
        <w:tab/>
      </w:r>
      <w:r>
        <w:tab/>
      </w:r>
      <w:r>
        <w:rPr>
          <w:b/>
        </w:rPr>
        <w:t>1,00 m</w:t>
      </w:r>
    </w:p>
    <w:p w14:paraId="6B9E604F" w14:textId="77777777" w:rsidR="00B838E9" w:rsidRDefault="00B838E9" w:rsidP="00B838E9">
      <w:pPr>
        <w:pStyle w:val="Akapitzlist"/>
        <w:numPr>
          <w:ilvl w:val="0"/>
          <w:numId w:val="26"/>
        </w:numPr>
        <w:spacing w:line="276" w:lineRule="auto"/>
        <w:jc w:val="both"/>
      </w:pPr>
      <w:r>
        <w:t xml:space="preserve">wysokość przelewu </w:t>
      </w:r>
      <w:r>
        <w:tab/>
      </w:r>
      <w:r>
        <w:tab/>
      </w:r>
      <w:r>
        <w:tab/>
      </w:r>
      <w:r>
        <w:tab/>
      </w:r>
      <w:r>
        <w:tab/>
      </w:r>
      <w:r>
        <w:rPr>
          <w:b/>
        </w:rPr>
        <w:t>0,20 m</w:t>
      </w:r>
    </w:p>
    <w:p w14:paraId="35E1AD9D" w14:textId="77777777" w:rsidR="00B838E9" w:rsidRDefault="00B838E9" w:rsidP="00B838E9">
      <w:pPr>
        <w:pStyle w:val="Akapitzlist"/>
        <w:numPr>
          <w:ilvl w:val="0"/>
          <w:numId w:val="26"/>
        </w:numPr>
        <w:spacing w:line="276" w:lineRule="auto"/>
        <w:jc w:val="both"/>
      </w:pPr>
      <w:r>
        <w:t xml:space="preserve">długość zastawki w planie </w:t>
      </w:r>
      <w:r>
        <w:tab/>
      </w:r>
      <w:r>
        <w:tab/>
      </w:r>
      <w:r>
        <w:tab/>
      </w:r>
      <w:r>
        <w:tab/>
      </w:r>
      <w:r>
        <w:rPr>
          <w:b/>
        </w:rPr>
        <w:t>4,00 m</w:t>
      </w:r>
    </w:p>
    <w:p w14:paraId="2DCE1DB4" w14:textId="77777777" w:rsidR="00B838E9" w:rsidRDefault="00B838E9" w:rsidP="00B838E9">
      <w:pPr>
        <w:pStyle w:val="Akapitzlist"/>
        <w:numPr>
          <w:ilvl w:val="0"/>
          <w:numId w:val="26"/>
        </w:numPr>
        <w:spacing w:line="276" w:lineRule="auto"/>
        <w:jc w:val="both"/>
      </w:pPr>
      <w:r>
        <w:t xml:space="preserve">rzędna dna rowu w osi ścianki </w:t>
      </w:r>
      <w:r>
        <w:tab/>
      </w:r>
      <w:r>
        <w:tab/>
      </w:r>
      <w:r>
        <w:tab/>
      </w:r>
      <w:r>
        <w:rPr>
          <w:b/>
        </w:rPr>
        <w:t>120,20 m n.p.m.</w:t>
      </w:r>
      <w:r>
        <w:t xml:space="preserve">  </w:t>
      </w:r>
    </w:p>
    <w:p w14:paraId="575648AC" w14:textId="77777777" w:rsidR="00B838E9" w:rsidRDefault="00B838E9" w:rsidP="00B838E9">
      <w:pPr>
        <w:pStyle w:val="Akapitzlist"/>
        <w:numPr>
          <w:ilvl w:val="0"/>
          <w:numId w:val="26"/>
        </w:numPr>
        <w:spacing w:line="276" w:lineRule="auto"/>
        <w:jc w:val="both"/>
      </w:pPr>
      <w:r>
        <w:t xml:space="preserve">rzędna przelewu </w:t>
      </w:r>
      <w:r>
        <w:tab/>
      </w:r>
      <w:r>
        <w:tab/>
      </w:r>
      <w:r>
        <w:tab/>
      </w:r>
      <w:r>
        <w:tab/>
      </w:r>
      <w:r>
        <w:tab/>
      </w:r>
      <w:r>
        <w:rPr>
          <w:b/>
        </w:rPr>
        <w:t>120,40 m n.p.m.</w:t>
      </w:r>
    </w:p>
    <w:p w14:paraId="242ED6DD" w14:textId="77777777" w:rsidR="00B838E9" w:rsidRDefault="00B838E9" w:rsidP="00B838E9">
      <w:pPr>
        <w:pStyle w:val="Akapitzlist"/>
        <w:numPr>
          <w:ilvl w:val="0"/>
          <w:numId w:val="26"/>
        </w:numPr>
        <w:spacing w:line="276" w:lineRule="auto"/>
        <w:jc w:val="both"/>
      </w:pPr>
      <w:r>
        <w:t xml:space="preserve">rzędna korony ścianki  </w:t>
      </w:r>
      <w:r>
        <w:tab/>
      </w:r>
      <w:r>
        <w:tab/>
      </w:r>
      <w:r>
        <w:tab/>
      </w:r>
      <w:r>
        <w:tab/>
      </w:r>
      <w:r>
        <w:rPr>
          <w:b/>
        </w:rPr>
        <w:t xml:space="preserve">120,60 m n.p.m. </w:t>
      </w:r>
    </w:p>
    <w:p w14:paraId="33F590BC" w14:textId="77777777" w:rsidR="00B838E9" w:rsidRDefault="00B838E9" w:rsidP="00B838E9">
      <w:pPr>
        <w:pStyle w:val="Akapitzlist"/>
        <w:numPr>
          <w:ilvl w:val="0"/>
          <w:numId w:val="26"/>
        </w:numPr>
        <w:spacing w:line="276" w:lineRule="auto"/>
        <w:jc w:val="both"/>
      </w:pPr>
      <w:r>
        <w:t xml:space="preserve">lokalizacja </w:t>
      </w:r>
    </w:p>
    <w:p w14:paraId="6EBE5BD4" w14:textId="06FC4BD1" w:rsidR="00B838E9" w:rsidRDefault="00B838E9" w:rsidP="00B838E9">
      <w:pPr>
        <w:pStyle w:val="Akapitzlist"/>
        <w:numPr>
          <w:ilvl w:val="0"/>
          <w:numId w:val="27"/>
        </w:numPr>
        <w:spacing w:line="276" w:lineRule="auto"/>
        <w:ind w:left="993"/>
        <w:jc w:val="both"/>
      </w:pPr>
      <w:r>
        <w:t xml:space="preserve">dz. nr </w:t>
      </w:r>
      <w:r w:rsidR="0065693D">
        <w:t>8</w:t>
      </w:r>
      <w:r>
        <w:t xml:space="preserve">270/1 obręb 0007 Lipowa, gmina Śliwice, powiat tucholski, województwo kujawsko-pomorskie </w:t>
      </w:r>
    </w:p>
    <w:p w14:paraId="7A80790F" w14:textId="77777777" w:rsidR="00B838E9" w:rsidRPr="00B838E9" w:rsidRDefault="00B838E9" w:rsidP="00B838E9"/>
    <w:p w14:paraId="1DDA8667" w14:textId="0D6A0194" w:rsidR="002F3472" w:rsidRDefault="002F3472" w:rsidP="002F3472">
      <w:pPr>
        <w:pStyle w:val="Nagwek2"/>
        <w:keepLines/>
        <w:numPr>
          <w:ilvl w:val="1"/>
          <w:numId w:val="36"/>
        </w:numPr>
        <w:suppressAutoHyphens w:val="0"/>
        <w:spacing w:before="40" w:after="240"/>
        <w:jc w:val="left"/>
        <w:rPr>
          <w:sz w:val="24"/>
        </w:rPr>
      </w:pPr>
      <w:r>
        <w:rPr>
          <w:sz w:val="24"/>
        </w:rPr>
        <w:t xml:space="preserve"> </w:t>
      </w:r>
      <w:bookmarkStart w:id="21" w:name="_Toc124961250"/>
      <w:r>
        <w:rPr>
          <w:sz w:val="24"/>
        </w:rPr>
        <w:t>Urządzenia budowlane związane z obiektami budowlanymi</w:t>
      </w:r>
      <w:bookmarkEnd w:id="21"/>
    </w:p>
    <w:p w14:paraId="65BED589" w14:textId="1AE59548" w:rsidR="002F3472" w:rsidRDefault="003B3865" w:rsidP="003B3865">
      <w:pPr>
        <w:spacing w:after="240"/>
      </w:pPr>
      <w:r>
        <w:t>Nie dotyczy</w:t>
      </w:r>
    </w:p>
    <w:p w14:paraId="6512D7E3" w14:textId="1E510ED6" w:rsidR="002F3472" w:rsidRDefault="002F3472" w:rsidP="002F3472">
      <w:pPr>
        <w:pStyle w:val="Nagwek2"/>
        <w:keepLines/>
        <w:numPr>
          <w:ilvl w:val="1"/>
          <w:numId w:val="36"/>
        </w:numPr>
        <w:suppressAutoHyphens w:val="0"/>
        <w:spacing w:before="40" w:after="240"/>
        <w:jc w:val="left"/>
        <w:rPr>
          <w:sz w:val="24"/>
        </w:rPr>
      </w:pPr>
      <w:r>
        <w:rPr>
          <w:sz w:val="24"/>
        </w:rPr>
        <w:t xml:space="preserve"> </w:t>
      </w:r>
      <w:bookmarkStart w:id="22" w:name="_Toc124961251"/>
      <w:r>
        <w:rPr>
          <w:sz w:val="24"/>
        </w:rPr>
        <w:t>Sposób odprowadzania lub oczyszczania ścieków</w:t>
      </w:r>
      <w:bookmarkEnd w:id="22"/>
      <w:r>
        <w:rPr>
          <w:sz w:val="24"/>
        </w:rPr>
        <w:t xml:space="preserve"> </w:t>
      </w:r>
    </w:p>
    <w:p w14:paraId="29253366" w14:textId="2FEBF423" w:rsidR="003B3865" w:rsidRPr="003B3865" w:rsidRDefault="003B3865" w:rsidP="003B3865">
      <w:pPr>
        <w:spacing w:after="240"/>
      </w:pPr>
      <w:r>
        <w:t>Nie dotyczy</w:t>
      </w:r>
    </w:p>
    <w:p w14:paraId="1EF1079E" w14:textId="1461320D" w:rsidR="002F3472" w:rsidRDefault="002F3472" w:rsidP="002F3472">
      <w:pPr>
        <w:pStyle w:val="Nagwek2"/>
        <w:keepLines/>
        <w:numPr>
          <w:ilvl w:val="1"/>
          <w:numId w:val="36"/>
        </w:numPr>
        <w:suppressAutoHyphens w:val="0"/>
        <w:spacing w:before="40" w:after="240"/>
        <w:jc w:val="left"/>
        <w:rPr>
          <w:sz w:val="24"/>
        </w:rPr>
      </w:pPr>
      <w:r>
        <w:rPr>
          <w:sz w:val="24"/>
        </w:rPr>
        <w:t xml:space="preserve"> </w:t>
      </w:r>
      <w:bookmarkStart w:id="23" w:name="_Toc124961252"/>
      <w:r w:rsidR="003B3865">
        <w:rPr>
          <w:sz w:val="24"/>
        </w:rPr>
        <w:t>Układ komunikacyjny</w:t>
      </w:r>
      <w:bookmarkEnd w:id="23"/>
      <w:r w:rsidR="003B3865">
        <w:rPr>
          <w:sz w:val="24"/>
        </w:rPr>
        <w:t xml:space="preserve"> </w:t>
      </w:r>
    </w:p>
    <w:p w14:paraId="6FC9E891" w14:textId="33A38B57" w:rsidR="003B3865" w:rsidRPr="003B3865" w:rsidRDefault="003B3865" w:rsidP="0065693D">
      <w:pPr>
        <w:spacing w:after="240"/>
      </w:pPr>
      <w:r>
        <w:t>Nie dotyczy</w:t>
      </w:r>
    </w:p>
    <w:p w14:paraId="1FBDFE4F" w14:textId="1FFE592F" w:rsidR="002F3472" w:rsidRDefault="003B3865" w:rsidP="002F3472">
      <w:pPr>
        <w:pStyle w:val="Nagwek2"/>
        <w:keepLines/>
        <w:numPr>
          <w:ilvl w:val="1"/>
          <w:numId w:val="36"/>
        </w:numPr>
        <w:suppressAutoHyphens w:val="0"/>
        <w:spacing w:before="40" w:after="240"/>
        <w:jc w:val="left"/>
        <w:rPr>
          <w:sz w:val="24"/>
        </w:rPr>
      </w:pPr>
      <w:r>
        <w:rPr>
          <w:sz w:val="24"/>
        </w:rPr>
        <w:t xml:space="preserve"> </w:t>
      </w:r>
      <w:bookmarkStart w:id="24" w:name="_Toc124961253"/>
      <w:r>
        <w:rPr>
          <w:sz w:val="24"/>
        </w:rPr>
        <w:t>Sposób dostępu do drogi publicznej</w:t>
      </w:r>
      <w:bookmarkEnd w:id="24"/>
      <w:r>
        <w:rPr>
          <w:sz w:val="24"/>
        </w:rPr>
        <w:t xml:space="preserve"> </w:t>
      </w:r>
    </w:p>
    <w:p w14:paraId="7BB035B7" w14:textId="5C8E758D" w:rsidR="003B3865" w:rsidRPr="003B3865" w:rsidRDefault="003B3865" w:rsidP="003B3865">
      <w:pPr>
        <w:spacing w:after="240"/>
      </w:pPr>
      <w:r>
        <w:t>Nie dotyczy</w:t>
      </w:r>
    </w:p>
    <w:p w14:paraId="56D1E23B" w14:textId="604096F6" w:rsidR="002F3472" w:rsidRDefault="003B3865" w:rsidP="002F3472">
      <w:pPr>
        <w:pStyle w:val="Nagwek2"/>
        <w:keepLines/>
        <w:numPr>
          <w:ilvl w:val="1"/>
          <w:numId w:val="36"/>
        </w:numPr>
        <w:suppressAutoHyphens w:val="0"/>
        <w:spacing w:before="40" w:after="240"/>
        <w:jc w:val="left"/>
        <w:rPr>
          <w:sz w:val="24"/>
        </w:rPr>
      </w:pPr>
      <w:r>
        <w:rPr>
          <w:sz w:val="24"/>
        </w:rPr>
        <w:t xml:space="preserve"> </w:t>
      </w:r>
      <w:bookmarkStart w:id="25" w:name="_Toc124961254"/>
      <w:r>
        <w:rPr>
          <w:sz w:val="24"/>
        </w:rPr>
        <w:t>Parametry techniczne sieci i urządzeń uzbrojenia terenu</w:t>
      </w:r>
      <w:bookmarkEnd w:id="25"/>
      <w:r>
        <w:rPr>
          <w:sz w:val="24"/>
        </w:rPr>
        <w:t xml:space="preserve"> </w:t>
      </w:r>
    </w:p>
    <w:p w14:paraId="28EC350F" w14:textId="2A9F6483" w:rsidR="003B3865" w:rsidRPr="003B3865" w:rsidRDefault="003B3865" w:rsidP="003B3865">
      <w:pPr>
        <w:spacing w:after="240"/>
      </w:pPr>
      <w:r>
        <w:t>Nie dotyczy</w:t>
      </w:r>
    </w:p>
    <w:p w14:paraId="5251C105" w14:textId="6E3BF66F" w:rsidR="003B3865" w:rsidRDefault="003B3865" w:rsidP="003B3865">
      <w:pPr>
        <w:pStyle w:val="Nagwek2"/>
        <w:keepLines/>
        <w:numPr>
          <w:ilvl w:val="1"/>
          <w:numId w:val="36"/>
        </w:numPr>
        <w:suppressAutoHyphens w:val="0"/>
        <w:spacing w:before="40" w:after="240"/>
        <w:rPr>
          <w:sz w:val="24"/>
        </w:rPr>
      </w:pPr>
      <w:r>
        <w:rPr>
          <w:sz w:val="24"/>
        </w:rPr>
        <w:t xml:space="preserve"> </w:t>
      </w:r>
      <w:bookmarkStart w:id="26" w:name="_Toc124961255"/>
      <w:r>
        <w:rPr>
          <w:sz w:val="24"/>
        </w:rPr>
        <w:t>Ukształtowanie terenu i układ zieleni, w zakresie niezbędnym do uzupełnienia części rysunkowej projektu zagospodarowania terenu lub działki</w:t>
      </w:r>
      <w:bookmarkEnd w:id="26"/>
    </w:p>
    <w:p w14:paraId="7BB66479" w14:textId="346B0D22" w:rsidR="002F3472" w:rsidRDefault="003B3865" w:rsidP="003B3865">
      <w:pPr>
        <w:spacing w:after="240"/>
      </w:pPr>
      <w:r>
        <w:t>Nie dotyczy</w:t>
      </w:r>
    </w:p>
    <w:p w14:paraId="09E3A683" w14:textId="7D77A08D" w:rsidR="0062365A" w:rsidRDefault="0062365A" w:rsidP="003B3865">
      <w:pPr>
        <w:spacing w:after="240"/>
      </w:pPr>
    </w:p>
    <w:p w14:paraId="7157492D" w14:textId="7B9C966B" w:rsidR="0062365A" w:rsidRDefault="0062365A" w:rsidP="003B3865">
      <w:pPr>
        <w:spacing w:after="240"/>
      </w:pPr>
    </w:p>
    <w:p w14:paraId="41438892" w14:textId="46EB64EB" w:rsidR="0062365A" w:rsidRDefault="0062365A" w:rsidP="003B3865">
      <w:pPr>
        <w:spacing w:after="240"/>
      </w:pPr>
    </w:p>
    <w:p w14:paraId="4F8B5DCB" w14:textId="77F76194" w:rsidR="0062365A" w:rsidRDefault="0062365A" w:rsidP="003B3865">
      <w:pPr>
        <w:spacing w:after="240"/>
      </w:pPr>
    </w:p>
    <w:p w14:paraId="68676040" w14:textId="1E8B4573" w:rsidR="0062365A" w:rsidRDefault="0062365A" w:rsidP="003B3865">
      <w:pPr>
        <w:spacing w:after="240"/>
      </w:pPr>
    </w:p>
    <w:p w14:paraId="5FF41D66" w14:textId="77777777" w:rsidR="0062365A" w:rsidRPr="002F3472" w:rsidRDefault="0062365A" w:rsidP="003B3865">
      <w:pPr>
        <w:spacing w:after="240"/>
      </w:pPr>
    </w:p>
    <w:p w14:paraId="1C3BF652" w14:textId="2B59FC74" w:rsidR="003B3865" w:rsidRPr="003B3865" w:rsidRDefault="003B3865" w:rsidP="003B3865">
      <w:pPr>
        <w:pStyle w:val="Nagwek1"/>
        <w:keepLines/>
        <w:numPr>
          <w:ilvl w:val="0"/>
          <w:numId w:val="36"/>
        </w:numPr>
        <w:suppressAutoHyphens w:val="0"/>
        <w:spacing w:before="240" w:after="240" w:line="259" w:lineRule="auto"/>
        <w:jc w:val="left"/>
        <w:rPr>
          <w:sz w:val="24"/>
        </w:rPr>
      </w:pPr>
      <w:bookmarkStart w:id="27" w:name="_Toc124961256"/>
      <w:r>
        <w:rPr>
          <w:sz w:val="24"/>
        </w:rPr>
        <w:lastRenderedPageBreak/>
        <w:t>Zestawienia powierzchni zabudowy</w:t>
      </w:r>
      <w:bookmarkEnd w:id="27"/>
      <w:r>
        <w:rPr>
          <w:sz w:val="24"/>
        </w:rPr>
        <w:t xml:space="preserve"> </w:t>
      </w:r>
    </w:p>
    <w:p w14:paraId="449D02D3" w14:textId="4BF25CC5" w:rsidR="003B3865" w:rsidRPr="00B838E9" w:rsidRDefault="003B3865" w:rsidP="003B3865">
      <w:pPr>
        <w:pStyle w:val="Nagwek2"/>
        <w:keepLines/>
        <w:numPr>
          <w:ilvl w:val="1"/>
          <w:numId w:val="36"/>
        </w:numPr>
        <w:suppressAutoHyphens w:val="0"/>
        <w:spacing w:before="40" w:after="240"/>
        <w:rPr>
          <w:sz w:val="24"/>
        </w:rPr>
      </w:pPr>
      <w:r>
        <w:rPr>
          <w:sz w:val="24"/>
        </w:rPr>
        <w:t xml:space="preserve"> </w:t>
      </w:r>
      <w:bookmarkStart w:id="28" w:name="_Toc124961257"/>
      <w:r w:rsidRPr="00B838E9">
        <w:rPr>
          <w:sz w:val="24"/>
        </w:rPr>
        <w:t>Powierzchnia zabudowy projektowanych i istniejących obiektów budowlanych</w:t>
      </w:r>
      <w:bookmarkEnd w:id="28"/>
      <w:r w:rsidRPr="00B838E9">
        <w:rPr>
          <w:sz w:val="24"/>
        </w:rPr>
        <w:t xml:space="preserve"> </w:t>
      </w:r>
    </w:p>
    <w:p w14:paraId="79C4A0A8" w14:textId="3DD7B253" w:rsidR="00B838E9" w:rsidRDefault="00B838E9" w:rsidP="00B838E9">
      <w:pPr>
        <w:spacing w:line="276" w:lineRule="auto"/>
        <w:ind w:firstLine="708"/>
        <w:jc w:val="both"/>
      </w:pPr>
      <w:r>
        <w:t>Poniżej zestawiono powierzchnie zagospodarowania terenu poszczególnych działek geodezyjnych w ramach przedmiotowego przedsięwzięcia.</w:t>
      </w:r>
    </w:p>
    <w:p w14:paraId="075438A2" w14:textId="77777777" w:rsidR="00B838E9" w:rsidRDefault="00B838E9" w:rsidP="00B838E9"/>
    <w:tbl>
      <w:tblPr>
        <w:tblStyle w:val="Tabela-Siatka"/>
        <w:tblW w:w="0" w:type="auto"/>
        <w:tblLook w:val="04A0" w:firstRow="1" w:lastRow="0" w:firstColumn="1" w:lastColumn="0" w:noHBand="0" w:noVBand="1"/>
      </w:tblPr>
      <w:tblGrid>
        <w:gridCol w:w="729"/>
        <w:gridCol w:w="1742"/>
        <w:gridCol w:w="1716"/>
        <w:gridCol w:w="2551"/>
        <w:gridCol w:w="3162"/>
      </w:tblGrid>
      <w:tr w:rsidR="00B838E9" w14:paraId="0FD9457A" w14:textId="77777777" w:rsidTr="000748DF">
        <w:tc>
          <w:tcPr>
            <w:tcW w:w="729" w:type="dxa"/>
            <w:shd w:val="clear" w:color="auto" w:fill="BFBFBF" w:themeFill="background1" w:themeFillShade="BF"/>
            <w:vAlign w:val="center"/>
          </w:tcPr>
          <w:p w14:paraId="450D4C09" w14:textId="77777777" w:rsidR="00B838E9" w:rsidRPr="00570F9D" w:rsidRDefault="00B838E9" w:rsidP="000748DF">
            <w:pPr>
              <w:pStyle w:val="Tekstpodstawowywcity"/>
              <w:spacing w:line="276" w:lineRule="auto"/>
              <w:ind w:left="0"/>
              <w:jc w:val="center"/>
              <w:rPr>
                <w:rFonts w:ascii="Times New Roman" w:hAnsi="Times New Roman"/>
                <w:b/>
                <w:i/>
                <w:sz w:val="22"/>
              </w:rPr>
            </w:pPr>
            <w:r w:rsidRPr="00570F9D">
              <w:rPr>
                <w:rFonts w:ascii="Times New Roman" w:hAnsi="Times New Roman"/>
                <w:b/>
                <w:i/>
                <w:sz w:val="22"/>
              </w:rPr>
              <w:t>Lp.</w:t>
            </w:r>
          </w:p>
        </w:tc>
        <w:tc>
          <w:tcPr>
            <w:tcW w:w="1742" w:type="dxa"/>
            <w:shd w:val="clear" w:color="auto" w:fill="BFBFBF" w:themeFill="background1" w:themeFillShade="BF"/>
            <w:vAlign w:val="center"/>
          </w:tcPr>
          <w:p w14:paraId="2A2ABD0D" w14:textId="77777777" w:rsidR="00B838E9" w:rsidRPr="00570F9D" w:rsidRDefault="00B838E9" w:rsidP="000748DF">
            <w:pPr>
              <w:pStyle w:val="Tekstpodstawowywcity"/>
              <w:ind w:left="0"/>
              <w:jc w:val="center"/>
              <w:rPr>
                <w:rFonts w:ascii="Times New Roman" w:hAnsi="Times New Roman"/>
                <w:b/>
                <w:i/>
                <w:sz w:val="22"/>
              </w:rPr>
            </w:pPr>
            <w:r w:rsidRPr="00570F9D">
              <w:rPr>
                <w:rFonts w:ascii="Times New Roman" w:hAnsi="Times New Roman"/>
                <w:b/>
                <w:i/>
                <w:sz w:val="22"/>
              </w:rPr>
              <w:t>Nr ewidencyjny</w:t>
            </w:r>
          </w:p>
          <w:p w14:paraId="44A37603" w14:textId="77777777" w:rsidR="00B838E9" w:rsidRPr="00570F9D" w:rsidRDefault="00B838E9" w:rsidP="000748DF">
            <w:pPr>
              <w:pStyle w:val="Tekstpodstawowywcity"/>
              <w:ind w:left="0"/>
              <w:jc w:val="center"/>
              <w:rPr>
                <w:rFonts w:ascii="Times New Roman" w:hAnsi="Times New Roman"/>
                <w:b/>
                <w:i/>
                <w:sz w:val="22"/>
              </w:rPr>
            </w:pPr>
            <w:r>
              <w:rPr>
                <w:rFonts w:ascii="Times New Roman" w:hAnsi="Times New Roman"/>
                <w:b/>
                <w:i/>
                <w:sz w:val="22"/>
              </w:rPr>
              <w:t>d</w:t>
            </w:r>
            <w:r w:rsidRPr="00570F9D">
              <w:rPr>
                <w:rFonts w:ascii="Times New Roman" w:hAnsi="Times New Roman"/>
                <w:b/>
                <w:i/>
                <w:sz w:val="22"/>
              </w:rPr>
              <w:t>ziałki</w:t>
            </w:r>
            <w:r>
              <w:rPr>
                <w:rFonts w:ascii="Times New Roman" w:hAnsi="Times New Roman"/>
                <w:b/>
                <w:i/>
                <w:sz w:val="22"/>
              </w:rPr>
              <w:t xml:space="preserve"> geodezyjnej</w:t>
            </w:r>
          </w:p>
        </w:tc>
        <w:tc>
          <w:tcPr>
            <w:tcW w:w="1716" w:type="dxa"/>
            <w:shd w:val="clear" w:color="auto" w:fill="BFBFBF" w:themeFill="background1" w:themeFillShade="BF"/>
            <w:vAlign w:val="center"/>
          </w:tcPr>
          <w:p w14:paraId="4DF32635" w14:textId="77777777" w:rsidR="00B838E9" w:rsidRPr="00570F9D" w:rsidRDefault="00B838E9" w:rsidP="000748DF">
            <w:pPr>
              <w:pStyle w:val="Tekstpodstawowywcity"/>
              <w:spacing w:line="276" w:lineRule="auto"/>
              <w:ind w:left="0"/>
              <w:jc w:val="center"/>
              <w:rPr>
                <w:rFonts w:ascii="Times New Roman" w:hAnsi="Times New Roman"/>
                <w:b/>
                <w:i/>
                <w:sz w:val="22"/>
              </w:rPr>
            </w:pPr>
            <w:r w:rsidRPr="00570F9D">
              <w:rPr>
                <w:rFonts w:ascii="Times New Roman" w:hAnsi="Times New Roman"/>
                <w:b/>
                <w:i/>
                <w:sz w:val="22"/>
              </w:rPr>
              <w:t>Obręb / Gmina</w:t>
            </w:r>
          </w:p>
        </w:tc>
        <w:tc>
          <w:tcPr>
            <w:tcW w:w="2551" w:type="dxa"/>
            <w:shd w:val="clear" w:color="auto" w:fill="BFBFBF" w:themeFill="background1" w:themeFillShade="BF"/>
            <w:vAlign w:val="center"/>
          </w:tcPr>
          <w:p w14:paraId="040DA649" w14:textId="77777777" w:rsidR="00B838E9" w:rsidRDefault="00B838E9" w:rsidP="000748DF">
            <w:pPr>
              <w:pStyle w:val="Tekstpodstawowywcity"/>
              <w:spacing w:line="276" w:lineRule="auto"/>
              <w:ind w:left="0"/>
              <w:jc w:val="center"/>
              <w:rPr>
                <w:b/>
                <w:i/>
                <w:sz w:val="22"/>
              </w:rPr>
            </w:pPr>
            <w:r>
              <w:rPr>
                <w:rFonts w:ascii="Times New Roman" w:hAnsi="Times New Roman"/>
                <w:b/>
                <w:i/>
                <w:sz w:val="22"/>
              </w:rPr>
              <w:t xml:space="preserve">Zadanie / obiekt </w:t>
            </w:r>
          </w:p>
        </w:tc>
        <w:tc>
          <w:tcPr>
            <w:tcW w:w="3162" w:type="dxa"/>
            <w:shd w:val="clear" w:color="auto" w:fill="BFBFBF" w:themeFill="background1" w:themeFillShade="BF"/>
            <w:vAlign w:val="center"/>
          </w:tcPr>
          <w:p w14:paraId="1AB0E8A2" w14:textId="77777777" w:rsidR="00B838E9" w:rsidRPr="00570F9D" w:rsidRDefault="00B838E9" w:rsidP="000748DF">
            <w:pPr>
              <w:pStyle w:val="Tekstpodstawowywcity"/>
              <w:spacing w:line="276" w:lineRule="auto"/>
              <w:ind w:left="0"/>
              <w:jc w:val="center"/>
              <w:rPr>
                <w:rFonts w:ascii="Times New Roman" w:hAnsi="Times New Roman"/>
                <w:b/>
                <w:i/>
                <w:sz w:val="22"/>
              </w:rPr>
            </w:pPr>
            <w:r>
              <w:rPr>
                <w:rFonts w:ascii="Times New Roman" w:hAnsi="Times New Roman"/>
                <w:b/>
                <w:i/>
                <w:sz w:val="22"/>
              </w:rPr>
              <w:t>Zajmowana powierzchnia [m</w:t>
            </w:r>
            <w:r w:rsidRPr="00103235">
              <w:rPr>
                <w:rFonts w:ascii="Times New Roman" w:hAnsi="Times New Roman"/>
                <w:b/>
                <w:i/>
                <w:sz w:val="22"/>
                <w:vertAlign w:val="superscript"/>
              </w:rPr>
              <w:t>2</w:t>
            </w:r>
            <w:r>
              <w:rPr>
                <w:rFonts w:ascii="Times New Roman" w:hAnsi="Times New Roman"/>
                <w:b/>
                <w:i/>
                <w:sz w:val="22"/>
              </w:rPr>
              <w:t>]</w:t>
            </w:r>
          </w:p>
        </w:tc>
      </w:tr>
      <w:tr w:rsidR="00B838E9" w14:paraId="54FA48EF" w14:textId="77777777" w:rsidTr="000748DF">
        <w:tc>
          <w:tcPr>
            <w:tcW w:w="729" w:type="dxa"/>
            <w:vMerge w:val="restart"/>
            <w:vAlign w:val="center"/>
          </w:tcPr>
          <w:p w14:paraId="1D4B1CC2" w14:textId="77777777" w:rsidR="00B838E9" w:rsidRPr="00E259FA" w:rsidRDefault="00B838E9" w:rsidP="000748DF">
            <w:pPr>
              <w:pStyle w:val="Tekstpodstawowywcity"/>
              <w:ind w:left="0"/>
              <w:jc w:val="center"/>
              <w:rPr>
                <w:rFonts w:ascii="Times New Roman" w:hAnsi="Times New Roman" w:cs="Times New Roman"/>
                <w:sz w:val="24"/>
              </w:rPr>
            </w:pPr>
            <w:r w:rsidRPr="00E259FA">
              <w:rPr>
                <w:rFonts w:ascii="Times New Roman" w:hAnsi="Times New Roman" w:cs="Times New Roman"/>
                <w:sz w:val="24"/>
              </w:rPr>
              <w:t>1</w:t>
            </w:r>
          </w:p>
        </w:tc>
        <w:tc>
          <w:tcPr>
            <w:tcW w:w="1742" w:type="dxa"/>
            <w:vMerge w:val="restart"/>
            <w:vAlign w:val="center"/>
          </w:tcPr>
          <w:p w14:paraId="659B043C" w14:textId="7E182E85" w:rsidR="00B838E9" w:rsidRPr="00E259FA" w:rsidRDefault="00B838E9" w:rsidP="000748DF">
            <w:pPr>
              <w:pStyle w:val="Tekstpodstawowywcity"/>
              <w:spacing w:line="276" w:lineRule="auto"/>
              <w:ind w:left="0"/>
              <w:jc w:val="center"/>
              <w:rPr>
                <w:rFonts w:ascii="Times New Roman" w:hAnsi="Times New Roman" w:cs="Times New Roman"/>
                <w:sz w:val="24"/>
              </w:rPr>
            </w:pPr>
            <w:r>
              <w:rPr>
                <w:rFonts w:ascii="Times New Roman" w:hAnsi="Times New Roman" w:cs="Times New Roman"/>
                <w:sz w:val="24"/>
              </w:rPr>
              <w:t>80</w:t>
            </w:r>
            <w:r w:rsidRPr="00E259FA">
              <w:rPr>
                <w:rFonts w:ascii="Times New Roman" w:hAnsi="Times New Roman" w:cs="Times New Roman"/>
                <w:sz w:val="24"/>
              </w:rPr>
              <w:t>84/1</w:t>
            </w:r>
          </w:p>
        </w:tc>
        <w:tc>
          <w:tcPr>
            <w:tcW w:w="1716" w:type="dxa"/>
            <w:vMerge w:val="restart"/>
            <w:vAlign w:val="center"/>
          </w:tcPr>
          <w:p w14:paraId="06FE4FC3" w14:textId="77777777" w:rsidR="00B838E9" w:rsidRPr="00E259FA" w:rsidRDefault="00B838E9" w:rsidP="000748DF">
            <w:pPr>
              <w:pStyle w:val="Tekstpodstawowywcity"/>
              <w:spacing w:line="276" w:lineRule="auto"/>
              <w:ind w:left="0"/>
              <w:jc w:val="center"/>
              <w:rPr>
                <w:rFonts w:ascii="Times New Roman" w:hAnsi="Times New Roman" w:cs="Times New Roman"/>
                <w:sz w:val="24"/>
              </w:rPr>
            </w:pPr>
            <w:r w:rsidRPr="00E259FA">
              <w:rPr>
                <w:rFonts w:ascii="Times New Roman" w:hAnsi="Times New Roman" w:cs="Times New Roman"/>
                <w:sz w:val="24"/>
              </w:rPr>
              <w:t xml:space="preserve">041606_5.0003 Klocek / Tuchola  </w:t>
            </w:r>
          </w:p>
        </w:tc>
        <w:tc>
          <w:tcPr>
            <w:tcW w:w="2551" w:type="dxa"/>
            <w:vAlign w:val="center"/>
          </w:tcPr>
          <w:p w14:paraId="654696C6" w14:textId="77777777" w:rsidR="00B838E9" w:rsidRPr="00E259FA" w:rsidRDefault="00B838E9" w:rsidP="000748DF">
            <w:pPr>
              <w:jc w:val="center"/>
              <w:rPr>
                <w:rFonts w:ascii="Times New Roman" w:hAnsi="Times New Roman" w:cs="Times New Roman"/>
              </w:rPr>
            </w:pPr>
            <w:r w:rsidRPr="00E259FA">
              <w:rPr>
                <w:rFonts w:ascii="Times New Roman" w:hAnsi="Times New Roman" w:cs="Times New Roman"/>
              </w:rPr>
              <w:t xml:space="preserve">Zadanie 1 / obiekt 1 </w:t>
            </w:r>
          </w:p>
        </w:tc>
        <w:tc>
          <w:tcPr>
            <w:tcW w:w="3162" w:type="dxa"/>
            <w:vAlign w:val="center"/>
          </w:tcPr>
          <w:p w14:paraId="601306D7" w14:textId="77777777" w:rsidR="00B838E9" w:rsidRPr="00E259FA" w:rsidRDefault="00B838E9" w:rsidP="000748DF">
            <w:pPr>
              <w:jc w:val="center"/>
              <w:rPr>
                <w:rFonts w:ascii="Times New Roman" w:hAnsi="Times New Roman" w:cs="Times New Roman"/>
              </w:rPr>
            </w:pPr>
            <w:r w:rsidRPr="00E259FA">
              <w:rPr>
                <w:rFonts w:ascii="Times New Roman" w:hAnsi="Times New Roman" w:cs="Times New Roman"/>
              </w:rPr>
              <w:t xml:space="preserve">25,50 </w:t>
            </w:r>
          </w:p>
        </w:tc>
      </w:tr>
      <w:tr w:rsidR="00B838E9" w14:paraId="0EABF991" w14:textId="77777777" w:rsidTr="000748DF">
        <w:tc>
          <w:tcPr>
            <w:tcW w:w="729" w:type="dxa"/>
            <w:vMerge/>
            <w:vAlign w:val="center"/>
          </w:tcPr>
          <w:p w14:paraId="20CCE912" w14:textId="77777777" w:rsidR="00B838E9" w:rsidRPr="00E259FA" w:rsidRDefault="00B838E9" w:rsidP="000748DF">
            <w:pPr>
              <w:pStyle w:val="Tekstpodstawowywcity"/>
              <w:ind w:left="0"/>
              <w:jc w:val="center"/>
              <w:rPr>
                <w:rFonts w:ascii="Times New Roman" w:hAnsi="Times New Roman" w:cs="Times New Roman"/>
                <w:sz w:val="24"/>
              </w:rPr>
            </w:pPr>
          </w:p>
        </w:tc>
        <w:tc>
          <w:tcPr>
            <w:tcW w:w="1742" w:type="dxa"/>
            <w:vMerge/>
            <w:vAlign w:val="center"/>
          </w:tcPr>
          <w:p w14:paraId="70160EC2" w14:textId="77777777" w:rsidR="00B838E9" w:rsidRPr="00E259FA" w:rsidRDefault="00B838E9" w:rsidP="000748DF">
            <w:pPr>
              <w:pStyle w:val="Tekstpodstawowywcity"/>
              <w:spacing w:line="276" w:lineRule="auto"/>
              <w:ind w:left="0"/>
              <w:jc w:val="center"/>
              <w:rPr>
                <w:rFonts w:ascii="Times New Roman" w:hAnsi="Times New Roman" w:cs="Times New Roman"/>
                <w:sz w:val="24"/>
              </w:rPr>
            </w:pPr>
          </w:p>
        </w:tc>
        <w:tc>
          <w:tcPr>
            <w:tcW w:w="1716" w:type="dxa"/>
            <w:vMerge/>
            <w:vAlign w:val="center"/>
          </w:tcPr>
          <w:p w14:paraId="194123A9" w14:textId="77777777" w:rsidR="00B838E9" w:rsidRPr="00E259FA" w:rsidRDefault="00B838E9" w:rsidP="000748DF">
            <w:pPr>
              <w:pStyle w:val="Tekstpodstawowywcity"/>
              <w:spacing w:line="276" w:lineRule="auto"/>
              <w:ind w:left="0"/>
              <w:jc w:val="center"/>
              <w:rPr>
                <w:rFonts w:ascii="Times New Roman" w:hAnsi="Times New Roman" w:cs="Times New Roman"/>
                <w:sz w:val="24"/>
              </w:rPr>
            </w:pPr>
          </w:p>
        </w:tc>
        <w:tc>
          <w:tcPr>
            <w:tcW w:w="2551" w:type="dxa"/>
            <w:vAlign w:val="center"/>
          </w:tcPr>
          <w:p w14:paraId="7301D58B" w14:textId="77777777" w:rsidR="00B838E9" w:rsidRPr="00E259FA" w:rsidRDefault="00B838E9" w:rsidP="000748DF">
            <w:pPr>
              <w:jc w:val="center"/>
              <w:rPr>
                <w:rFonts w:ascii="Times New Roman" w:hAnsi="Times New Roman" w:cs="Times New Roman"/>
              </w:rPr>
            </w:pPr>
            <w:r w:rsidRPr="00E259FA">
              <w:rPr>
                <w:rFonts w:ascii="Times New Roman" w:hAnsi="Times New Roman" w:cs="Times New Roman"/>
              </w:rPr>
              <w:t>Zadanie 1 / obiekt 2</w:t>
            </w:r>
          </w:p>
        </w:tc>
        <w:tc>
          <w:tcPr>
            <w:tcW w:w="3162" w:type="dxa"/>
            <w:vAlign w:val="center"/>
          </w:tcPr>
          <w:p w14:paraId="286A3CD2" w14:textId="77777777" w:rsidR="00B838E9" w:rsidRPr="00E259FA" w:rsidRDefault="00B838E9" w:rsidP="000748DF">
            <w:pPr>
              <w:jc w:val="center"/>
              <w:rPr>
                <w:rFonts w:ascii="Times New Roman" w:hAnsi="Times New Roman" w:cs="Times New Roman"/>
              </w:rPr>
            </w:pPr>
            <w:r w:rsidRPr="00E259FA">
              <w:rPr>
                <w:rFonts w:ascii="Times New Roman" w:hAnsi="Times New Roman" w:cs="Times New Roman"/>
              </w:rPr>
              <w:t>22,70</w:t>
            </w:r>
          </w:p>
        </w:tc>
      </w:tr>
      <w:tr w:rsidR="00B838E9" w14:paraId="49FFCE4C" w14:textId="77777777" w:rsidTr="000748DF">
        <w:tc>
          <w:tcPr>
            <w:tcW w:w="729" w:type="dxa"/>
            <w:vMerge/>
            <w:vAlign w:val="center"/>
          </w:tcPr>
          <w:p w14:paraId="7691E8C5" w14:textId="77777777" w:rsidR="00B838E9" w:rsidRPr="00E259FA" w:rsidRDefault="00B838E9" w:rsidP="000748DF">
            <w:pPr>
              <w:pStyle w:val="Tekstpodstawowywcity"/>
              <w:ind w:left="0"/>
              <w:jc w:val="center"/>
              <w:rPr>
                <w:rFonts w:ascii="Times New Roman" w:hAnsi="Times New Roman" w:cs="Times New Roman"/>
                <w:sz w:val="24"/>
              </w:rPr>
            </w:pPr>
          </w:p>
        </w:tc>
        <w:tc>
          <w:tcPr>
            <w:tcW w:w="1742" w:type="dxa"/>
            <w:vMerge/>
            <w:vAlign w:val="center"/>
          </w:tcPr>
          <w:p w14:paraId="569BB724" w14:textId="77777777" w:rsidR="00B838E9" w:rsidRPr="00E259FA" w:rsidRDefault="00B838E9" w:rsidP="000748DF">
            <w:pPr>
              <w:pStyle w:val="Tekstpodstawowywcity"/>
              <w:spacing w:line="276" w:lineRule="auto"/>
              <w:ind w:left="0"/>
              <w:jc w:val="center"/>
              <w:rPr>
                <w:rFonts w:ascii="Times New Roman" w:hAnsi="Times New Roman" w:cs="Times New Roman"/>
                <w:sz w:val="24"/>
              </w:rPr>
            </w:pPr>
          </w:p>
        </w:tc>
        <w:tc>
          <w:tcPr>
            <w:tcW w:w="1716" w:type="dxa"/>
            <w:vMerge/>
            <w:vAlign w:val="center"/>
          </w:tcPr>
          <w:p w14:paraId="2ECDB75F" w14:textId="77777777" w:rsidR="00B838E9" w:rsidRPr="00E259FA" w:rsidRDefault="00B838E9" w:rsidP="000748DF">
            <w:pPr>
              <w:pStyle w:val="Tekstpodstawowywcity"/>
              <w:spacing w:line="276" w:lineRule="auto"/>
              <w:ind w:left="0"/>
              <w:jc w:val="center"/>
              <w:rPr>
                <w:rFonts w:ascii="Times New Roman" w:hAnsi="Times New Roman" w:cs="Times New Roman"/>
                <w:sz w:val="24"/>
              </w:rPr>
            </w:pPr>
          </w:p>
        </w:tc>
        <w:tc>
          <w:tcPr>
            <w:tcW w:w="2551" w:type="dxa"/>
            <w:vAlign w:val="center"/>
          </w:tcPr>
          <w:p w14:paraId="25008271" w14:textId="77777777" w:rsidR="00B838E9" w:rsidRPr="00E259FA" w:rsidRDefault="00B838E9" w:rsidP="000748DF">
            <w:pPr>
              <w:jc w:val="center"/>
              <w:rPr>
                <w:rFonts w:ascii="Times New Roman" w:hAnsi="Times New Roman" w:cs="Times New Roman"/>
              </w:rPr>
            </w:pPr>
            <w:r w:rsidRPr="00E259FA">
              <w:rPr>
                <w:rFonts w:ascii="Times New Roman" w:hAnsi="Times New Roman" w:cs="Times New Roman"/>
              </w:rPr>
              <w:t>Zadanie 1 / obiekt 3</w:t>
            </w:r>
          </w:p>
        </w:tc>
        <w:tc>
          <w:tcPr>
            <w:tcW w:w="3162" w:type="dxa"/>
            <w:vAlign w:val="center"/>
          </w:tcPr>
          <w:p w14:paraId="1F98F51B" w14:textId="77777777" w:rsidR="00B838E9" w:rsidRPr="00E259FA" w:rsidRDefault="00B838E9" w:rsidP="000748DF">
            <w:pPr>
              <w:jc w:val="center"/>
              <w:rPr>
                <w:rFonts w:ascii="Times New Roman" w:hAnsi="Times New Roman" w:cs="Times New Roman"/>
              </w:rPr>
            </w:pPr>
            <w:r w:rsidRPr="00E259FA">
              <w:rPr>
                <w:rFonts w:ascii="Times New Roman" w:hAnsi="Times New Roman" w:cs="Times New Roman"/>
              </w:rPr>
              <w:t>24,00</w:t>
            </w:r>
          </w:p>
        </w:tc>
      </w:tr>
      <w:tr w:rsidR="00B838E9" w14:paraId="2C1D7C42" w14:textId="77777777" w:rsidTr="000748DF">
        <w:tc>
          <w:tcPr>
            <w:tcW w:w="729" w:type="dxa"/>
            <w:vMerge w:val="restart"/>
            <w:vAlign w:val="center"/>
          </w:tcPr>
          <w:p w14:paraId="759A0A01" w14:textId="77777777" w:rsidR="00B838E9" w:rsidRPr="00E259FA" w:rsidRDefault="00B838E9" w:rsidP="000748DF">
            <w:pPr>
              <w:pStyle w:val="Tekstpodstawowywcity"/>
              <w:ind w:left="0"/>
              <w:jc w:val="center"/>
              <w:rPr>
                <w:rFonts w:ascii="Times New Roman" w:hAnsi="Times New Roman" w:cs="Times New Roman"/>
                <w:sz w:val="24"/>
              </w:rPr>
            </w:pPr>
            <w:r w:rsidRPr="00E259FA">
              <w:rPr>
                <w:rFonts w:ascii="Times New Roman" w:hAnsi="Times New Roman" w:cs="Times New Roman"/>
                <w:sz w:val="24"/>
              </w:rPr>
              <w:t>2</w:t>
            </w:r>
          </w:p>
        </w:tc>
        <w:tc>
          <w:tcPr>
            <w:tcW w:w="1742" w:type="dxa"/>
            <w:vMerge w:val="restart"/>
            <w:vAlign w:val="center"/>
          </w:tcPr>
          <w:p w14:paraId="317EC4BF" w14:textId="2C5ABDE5" w:rsidR="00B838E9" w:rsidRPr="00E259FA" w:rsidRDefault="00B838E9" w:rsidP="000748DF">
            <w:pPr>
              <w:pStyle w:val="Tekstpodstawowywcity"/>
              <w:spacing w:line="276" w:lineRule="auto"/>
              <w:ind w:left="0"/>
              <w:jc w:val="center"/>
              <w:rPr>
                <w:rFonts w:ascii="Times New Roman" w:hAnsi="Times New Roman" w:cs="Times New Roman"/>
                <w:sz w:val="24"/>
              </w:rPr>
            </w:pPr>
            <w:r>
              <w:rPr>
                <w:rFonts w:ascii="Times New Roman" w:hAnsi="Times New Roman" w:cs="Times New Roman"/>
                <w:sz w:val="24"/>
              </w:rPr>
              <w:t>8</w:t>
            </w:r>
            <w:r w:rsidRPr="00E259FA">
              <w:rPr>
                <w:rFonts w:ascii="Times New Roman" w:hAnsi="Times New Roman" w:cs="Times New Roman"/>
                <w:sz w:val="24"/>
              </w:rPr>
              <w:t>131/1</w:t>
            </w:r>
          </w:p>
        </w:tc>
        <w:tc>
          <w:tcPr>
            <w:tcW w:w="1716" w:type="dxa"/>
            <w:vMerge w:val="restart"/>
            <w:vAlign w:val="center"/>
          </w:tcPr>
          <w:p w14:paraId="674E9AF1" w14:textId="77777777" w:rsidR="00B838E9" w:rsidRPr="00E259FA" w:rsidRDefault="00B838E9" w:rsidP="000748DF">
            <w:pPr>
              <w:pStyle w:val="Tekstpodstawowywcity"/>
              <w:spacing w:line="276" w:lineRule="auto"/>
              <w:ind w:left="0"/>
              <w:jc w:val="center"/>
              <w:rPr>
                <w:rFonts w:ascii="Times New Roman" w:hAnsi="Times New Roman" w:cs="Times New Roman"/>
                <w:sz w:val="24"/>
              </w:rPr>
            </w:pPr>
            <w:r w:rsidRPr="00E259FA">
              <w:rPr>
                <w:rFonts w:ascii="Times New Roman" w:hAnsi="Times New Roman" w:cs="Times New Roman"/>
                <w:sz w:val="24"/>
              </w:rPr>
              <w:t xml:space="preserve">041606_5.0003 Klocek / Tuchola  </w:t>
            </w:r>
          </w:p>
        </w:tc>
        <w:tc>
          <w:tcPr>
            <w:tcW w:w="2551" w:type="dxa"/>
            <w:vAlign w:val="center"/>
          </w:tcPr>
          <w:p w14:paraId="4D9AFB4C" w14:textId="77777777" w:rsidR="00B838E9" w:rsidRPr="00E259FA" w:rsidRDefault="00B838E9" w:rsidP="000748DF">
            <w:pPr>
              <w:jc w:val="center"/>
              <w:rPr>
                <w:rFonts w:ascii="Times New Roman" w:hAnsi="Times New Roman" w:cs="Times New Roman"/>
              </w:rPr>
            </w:pPr>
            <w:r w:rsidRPr="00E259FA">
              <w:rPr>
                <w:rFonts w:ascii="Times New Roman" w:hAnsi="Times New Roman" w:cs="Times New Roman"/>
              </w:rPr>
              <w:t>Zadanie 2 / obiekt 1</w:t>
            </w:r>
          </w:p>
        </w:tc>
        <w:tc>
          <w:tcPr>
            <w:tcW w:w="3162" w:type="dxa"/>
            <w:vAlign w:val="center"/>
          </w:tcPr>
          <w:p w14:paraId="4DA77417" w14:textId="77777777" w:rsidR="00B838E9" w:rsidRPr="00E259FA" w:rsidRDefault="00B838E9" w:rsidP="000748DF">
            <w:pPr>
              <w:jc w:val="center"/>
              <w:rPr>
                <w:rFonts w:ascii="Times New Roman" w:hAnsi="Times New Roman" w:cs="Times New Roman"/>
              </w:rPr>
            </w:pPr>
            <w:r w:rsidRPr="00E259FA">
              <w:rPr>
                <w:rFonts w:ascii="Times New Roman" w:hAnsi="Times New Roman" w:cs="Times New Roman"/>
              </w:rPr>
              <w:t>16,50</w:t>
            </w:r>
          </w:p>
        </w:tc>
      </w:tr>
      <w:tr w:rsidR="00B838E9" w14:paraId="2E537295" w14:textId="77777777" w:rsidTr="000748DF">
        <w:tc>
          <w:tcPr>
            <w:tcW w:w="729" w:type="dxa"/>
            <w:vMerge/>
            <w:vAlign w:val="center"/>
          </w:tcPr>
          <w:p w14:paraId="0234CB05" w14:textId="77777777" w:rsidR="00B838E9" w:rsidRPr="00E259FA" w:rsidRDefault="00B838E9" w:rsidP="000748DF">
            <w:pPr>
              <w:pStyle w:val="Tekstpodstawowywcity"/>
              <w:ind w:left="0"/>
              <w:jc w:val="center"/>
              <w:rPr>
                <w:rFonts w:ascii="Times New Roman" w:hAnsi="Times New Roman"/>
                <w:sz w:val="24"/>
              </w:rPr>
            </w:pPr>
          </w:p>
        </w:tc>
        <w:tc>
          <w:tcPr>
            <w:tcW w:w="1742" w:type="dxa"/>
            <w:vMerge/>
            <w:vAlign w:val="center"/>
          </w:tcPr>
          <w:p w14:paraId="3E5D2687" w14:textId="77777777" w:rsidR="00B838E9" w:rsidRPr="00E259FA" w:rsidRDefault="00B838E9" w:rsidP="000748DF">
            <w:pPr>
              <w:pStyle w:val="Tekstpodstawowywcity"/>
              <w:spacing w:line="276" w:lineRule="auto"/>
              <w:ind w:left="0"/>
              <w:jc w:val="center"/>
              <w:rPr>
                <w:rFonts w:ascii="Times New Roman" w:hAnsi="Times New Roman"/>
                <w:sz w:val="24"/>
              </w:rPr>
            </w:pPr>
          </w:p>
        </w:tc>
        <w:tc>
          <w:tcPr>
            <w:tcW w:w="1716" w:type="dxa"/>
            <w:vMerge/>
            <w:vAlign w:val="center"/>
          </w:tcPr>
          <w:p w14:paraId="169BED3A" w14:textId="77777777" w:rsidR="00B838E9" w:rsidRPr="00E259FA" w:rsidRDefault="00B838E9" w:rsidP="000748DF">
            <w:pPr>
              <w:pStyle w:val="Tekstpodstawowywcity"/>
              <w:spacing w:line="276" w:lineRule="auto"/>
              <w:ind w:left="0"/>
              <w:jc w:val="center"/>
              <w:rPr>
                <w:rFonts w:ascii="Times New Roman" w:hAnsi="Times New Roman"/>
                <w:sz w:val="24"/>
              </w:rPr>
            </w:pPr>
          </w:p>
        </w:tc>
        <w:tc>
          <w:tcPr>
            <w:tcW w:w="2551" w:type="dxa"/>
            <w:vAlign w:val="center"/>
          </w:tcPr>
          <w:p w14:paraId="76E88EED" w14:textId="77777777" w:rsidR="00B838E9" w:rsidRPr="00E259FA" w:rsidRDefault="00B838E9" w:rsidP="000748DF">
            <w:pPr>
              <w:jc w:val="center"/>
              <w:rPr>
                <w:rFonts w:ascii="Times New Roman" w:hAnsi="Times New Roman"/>
              </w:rPr>
            </w:pPr>
            <w:r w:rsidRPr="00E259FA">
              <w:rPr>
                <w:rFonts w:ascii="Times New Roman" w:hAnsi="Times New Roman" w:cs="Times New Roman"/>
              </w:rPr>
              <w:t>Zadanie 3 / obiekt 1</w:t>
            </w:r>
          </w:p>
        </w:tc>
        <w:tc>
          <w:tcPr>
            <w:tcW w:w="3162" w:type="dxa"/>
            <w:vAlign w:val="center"/>
          </w:tcPr>
          <w:p w14:paraId="52C01787" w14:textId="77777777" w:rsidR="00B838E9" w:rsidRPr="00E259FA" w:rsidRDefault="00B838E9" w:rsidP="000748DF">
            <w:pPr>
              <w:jc w:val="center"/>
              <w:rPr>
                <w:rFonts w:ascii="Times New Roman" w:hAnsi="Times New Roman"/>
              </w:rPr>
            </w:pPr>
            <w:r w:rsidRPr="00E259FA">
              <w:rPr>
                <w:rFonts w:ascii="Times New Roman" w:hAnsi="Times New Roman"/>
              </w:rPr>
              <w:t>29,00</w:t>
            </w:r>
          </w:p>
        </w:tc>
      </w:tr>
      <w:tr w:rsidR="00B838E9" w14:paraId="04359AE1" w14:textId="77777777" w:rsidTr="000748DF">
        <w:tc>
          <w:tcPr>
            <w:tcW w:w="729" w:type="dxa"/>
            <w:vMerge/>
            <w:vAlign w:val="center"/>
          </w:tcPr>
          <w:p w14:paraId="525F7E1E" w14:textId="77777777" w:rsidR="00B838E9" w:rsidRPr="00E259FA" w:rsidRDefault="00B838E9" w:rsidP="000748DF">
            <w:pPr>
              <w:pStyle w:val="Tekstpodstawowywcity"/>
              <w:ind w:left="0"/>
              <w:jc w:val="center"/>
              <w:rPr>
                <w:rFonts w:ascii="Times New Roman" w:hAnsi="Times New Roman"/>
                <w:sz w:val="24"/>
              </w:rPr>
            </w:pPr>
          </w:p>
        </w:tc>
        <w:tc>
          <w:tcPr>
            <w:tcW w:w="1742" w:type="dxa"/>
            <w:vMerge/>
            <w:vAlign w:val="center"/>
          </w:tcPr>
          <w:p w14:paraId="34762362" w14:textId="77777777" w:rsidR="00B838E9" w:rsidRPr="00E259FA" w:rsidRDefault="00B838E9" w:rsidP="000748DF">
            <w:pPr>
              <w:pStyle w:val="Tekstpodstawowywcity"/>
              <w:spacing w:line="276" w:lineRule="auto"/>
              <w:ind w:left="0"/>
              <w:jc w:val="center"/>
              <w:rPr>
                <w:rFonts w:ascii="Times New Roman" w:hAnsi="Times New Roman"/>
                <w:sz w:val="24"/>
              </w:rPr>
            </w:pPr>
          </w:p>
        </w:tc>
        <w:tc>
          <w:tcPr>
            <w:tcW w:w="1716" w:type="dxa"/>
            <w:vMerge/>
            <w:vAlign w:val="center"/>
          </w:tcPr>
          <w:p w14:paraId="33384251" w14:textId="77777777" w:rsidR="00B838E9" w:rsidRPr="00E259FA" w:rsidRDefault="00B838E9" w:rsidP="000748DF">
            <w:pPr>
              <w:pStyle w:val="Tekstpodstawowywcity"/>
              <w:spacing w:line="276" w:lineRule="auto"/>
              <w:ind w:left="0"/>
              <w:jc w:val="center"/>
              <w:rPr>
                <w:rFonts w:ascii="Times New Roman" w:hAnsi="Times New Roman"/>
                <w:sz w:val="24"/>
              </w:rPr>
            </w:pPr>
          </w:p>
        </w:tc>
        <w:tc>
          <w:tcPr>
            <w:tcW w:w="2551" w:type="dxa"/>
            <w:vAlign w:val="center"/>
          </w:tcPr>
          <w:p w14:paraId="1054DD7E" w14:textId="77777777" w:rsidR="00B838E9" w:rsidRPr="00E259FA" w:rsidRDefault="00B838E9" w:rsidP="000748DF">
            <w:pPr>
              <w:jc w:val="center"/>
              <w:rPr>
                <w:rFonts w:ascii="Times New Roman" w:hAnsi="Times New Roman"/>
              </w:rPr>
            </w:pPr>
            <w:r w:rsidRPr="00E259FA">
              <w:rPr>
                <w:rFonts w:ascii="Times New Roman" w:hAnsi="Times New Roman" w:cs="Times New Roman"/>
              </w:rPr>
              <w:t>Zadanie 3 / obiekt 2</w:t>
            </w:r>
          </w:p>
        </w:tc>
        <w:tc>
          <w:tcPr>
            <w:tcW w:w="3162" w:type="dxa"/>
            <w:vAlign w:val="center"/>
          </w:tcPr>
          <w:p w14:paraId="22C1E9DD" w14:textId="77777777" w:rsidR="00B838E9" w:rsidRPr="00E259FA" w:rsidRDefault="00B838E9" w:rsidP="000748DF">
            <w:pPr>
              <w:jc w:val="center"/>
              <w:rPr>
                <w:rFonts w:ascii="Times New Roman" w:hAnsi="Times New Roman"/>
              </w:rPr>
            </w:pPr>
            <w:r w:rsidRPr="00E259FA">
              <w:rPr>
                <w:rFonts w:ascii="Times New Roman" w:hAnsi="Times New Roman"/>
              </w:rPr>
              <w:t>61,50</w:t>
            </w:r>
          </w:p>
        </w:tc>
      </w:tr>
      <w:tr w:rsidR="00B838E9" w14:paraId="59EDBB9B" w14:textId="77777777" w:rsidTr="000748DF">
        <w:tc>
          <w:tcPr>
            <w:tcW w:w="729" w:type="dxa"/>
            <w:vAlign w:val="center"/>
          </w:tcPr>
          <w:p w14:paraId="17836A2E" w14:textId="77777777" w:rsidR="00B838E9" w:rsidRPr="00E259FA" w:rsidRDefault="00B838E9" w:rsidP="000748DF">
            <w:pPr>
              <w:pStyle w:val="Tekstpodstawowywcity"/>
              <w:ind w:left="0"/>
              <w:jc w:val="center"/>
              <w:rPr>
                <w:rFonts w:ascii="Times New Roman" w:hAnsi="Times New Roman" w:cs="Times New Roman"/>
                <w:sz w:val="24"/>
              </w:rPr>
            </w:pPr>
            <w:r w:rsidRPr="00E259FA">
              <w:rPr>
                <w:rFonts w:ascii="Times New Roman" w:hAnsi="Times New Roman" w:cs="Times New Roman"/>
                <w:sz w:val="24"/>
              </w:rPr>
              <w:t>3</w:t>
            </w:r>
          </w:p>
        </w:tc>
        <w:tc>
          <w:tcPr>
            <w:tcW w:w="1742" w:type="dxa"/>
            <w:vAlign w:val="center"/>
          </w:tcPr>
          <w:p w14:paraId="278D2248" w14:textId="5D1F4B55" w:rsidR="00B838E9" w:rsidRPr="00E259FA" w:rsidRDefault="00B838E9" w:rsidP="000748DF">
            <w:pPr>
              <w:pStyle w:val="Tekstpodstawowywcity"/>
              <w:ind w:left="0"/>
              <w:jc w:val="center"/>
              <w:rPr>
                <w:rFonts w:ascii="Times New Roman" w:hAnsi="Times New Roman" w:cs="Times New Roman"/>
                <w:sz w:val="24"/>
              </w:rPr>
            </w:pPr>
            <w:r>
              <w:rPr>
                <w:rFonts w:ascii="Times New Roman" w:hAnsi="Times New Roman" w:cs="Times New Roman"/>
                <w:sz w:val="24"/>
              </w:rPr>
              <w:t>8</w:t>
            </w:r>
            <w:r w:rsidRPr="00E259FA">
              <w:rPr>
                <w:rFonts w:ascii="Times New Roman" w:hAnsi="Times New Roman" w:cs="Times New Roman"/>
                <w:sz w:val="24"/>
              </w:rPr>
              <w:t>155/7</w:t>
            </w:r>
          </w:p>
        </w:tc>
        <w:tc>
          <w:tcPr>
            <w:tcW w:w="1716" w:type="dxa"/>
            <w:vAlign w:val="center"/>
          </w:tcPr>
          <w:p w14:paraId="6C68E724" w14:textId="77777777" w:rsidR="00B838E9" w:rsidRPr="00E259FA" w:rsidRDefault="00B838E9" w:rsidP="000748DF">
            <w:pPr>
              <w:pStyle w:val="Tekstpodstawowywcity"/>
              <w:spacing w:line="276" w:lineRule="auto"/>
              <w:ind w:left="0"/>
              <w:jc w:val="center"/>
              <w:rPr>
                <w:rFonts w:ascii="Times New Roman" w:hAnsi="Times New Roman" w:cs="Times New Roman"/>
                <w:sz w:val="24"/>
              </w:rPr>
            </w:pPr>
            <w:r w:rsidRPr="00E259FA">
              <w:rPr>
                <w:rFonts w:ascii="Times New Roman" w:hAnsi="Times New Roman" w:cs="Times New Roman"/>
                <w:sz w:val="24"/>
              </w:rPr>
              <w:t xml:space="preserve">041606_5.0003 Klocek / Tuchola  </w:t>
            </w:r>
          </w:p>
        </w:tc>
        <w:tc>
          <w:tcPr>
            <w:tcW w:w="2551" w:type="dxa"/>
            <w:vAlign w:val="center"/>
          </w:tcPr>
          <w:p w14:paraId="0F7838C2" w14:textId="77777777" w:rsidR="00B838E9" w:rsidRPr="00E259FA" w:rsidRDefault="00B838E9" w:rsidP="000748DF">
            <w:pPr>
              <w:pStyle w:val="Tekstpodstawowywcity"/>
              <w:ind w:left="0"/>
              <w:jc w:val="center"/>
              <w:rPr>
                <w:rFonts w:ascii="Times New Roman" w:hAnsi="Times New Roman" w:cs="Times New Roman"/>
                <w:sz w:val="24"/>
              </w:rPr>
            </w:pPr>
            <w:r w:rsidRPr="00E259FA">
              <w:rPr>
                <w:rFonts w:ascii="Times New Roman" w:hAnsi="Times New Roman" w:cs="Times New Roman"/>
                <w:sz w:val="24"/>
              </w:rPr>
              <w:t>Zadanie 4 / obiekt 1</w:t>
            </w:r>
          </w:p>
        </w:tc>
        <w:tc>
          <w:tcPr>
            <w:tcW w:w="3162" w:type="dxa"/>
            <w:vAlign w:val="center"/>
          </w:tcPr>
          <w:p w14:paraId="12261484" w14:textId="77777777" w:rsidR="00B838E9" w:rsidRPr="00E259FA" w:rsidRDefault="00B838E9" w:rsidP="000748DF">
            <w:pPr>
              <w:pStyle w:val="Tekstpodstawowywcity"/>
              <w:ind w:left="0"/>
              <w:jc w:val="center"/>
              <w:rPr>
                <w:rFonts w:ascii="Times New Roman" w:hAnsi="Times New Roman" w:cs="Times New Roman"/>
                <w:sz w:val="24"/>
              </w:rPr>
            </w:pPr>
            <w:r w:rsidRPr="00E259FA">
              <w:rPr>
                <w:rFonts w:ascii="Times New Roman" w:hAnsi="Times New Roman" w:cs="Times New Roman"/>
                <w:sz w:val="24"/>
              </w:rPr>
              <w:t>35,50</w:t>
            </w:r>
          </w:p>
        </w:tc>
      </w:tr>
      <w:tr w:rsidR="00B838E9" w14:paraId="24DE3C01" w14:textId="77777777" w:rsidTr="000748DF">
        <w:tc>
          <w:tcPr>
            <w:tcW w:w="729" w:type="dxa"/>
            <w:vAlign w:val="center"/>
          </w:tcPr>
          <w:p w14:paraId="1043173B" w14:textId="77777777" w:rsidR="00B838E9" w:rsidRPr="00E259FA" w:rsidRDefault="00B838E9" w:rsidP="000748DF">
            <w:pPr>
              <w:pStyle w:val="Tekstpodstawowywcity"/>
              <w:ind w:left="0"/>
              <w:jc w:val="center"/>
              <w:rPr>
                <w:rFonts w:ascii="Times New Roman" w:hAnsi="Times New Roman" w:cs="Times New Roman"/>
                <w:sz w:val="24"/>
              </w:rPr>
            </w:pPr>
            <w:r w:rsidRPr="00E259FA">
              <w:rPr>
                <w:rFonts w:ascii="Times New Roman" w:hAnsi="Times New Roman" w:cs="Times New Roman"/>
                <w:sz w:val="24"/>
              </w:rPr>
              <w:t>4</w:t>
            </w:r>
          </w:p>
        </w:tc>
        <w:tc>
          <w:tcPr>
            <w:tcW w:w="1742" w:type="dxa"/>
            <w:vAlign w:val="center"/>
          </w:tcPr>
          <w:p w14:paraId="78DEF7D0" w14:textId="0FB66206" w:rsidR="00B838E9" w:rsidRPr="00E259FA" w:rsidRDefault="00B838E9" w:rsidP="000748DF">
            <w:pPr>
              <w:pStyle w:val="Tekstpodstawowywcity"/>
              <w:spacing w:line="276" w:lineRule="auto"/>
              <w:ind w:left="0"/>
              <w:jc w:val="center"/>
              <w:rPr>
                <w:rFonts w:ascii="Times New Roman" w:hAnsi="Times New Roman" w:cs="Times New Roman"/>
                <w:sz w:val="24"/>
              </w:rPr>
            </w:pPr>
            <w:r>
              <w:rPr>
                <w:rFonts w:ascii="Times New Roman" w:hAnsi="Times New Roman" w:cs="Times New Roman"/>
                <w:sz w:val="24"/>
              </w:rPr>
              <w:t>8</w:t>
            </w:r>
            <w:r w:rsidRPr="00E259FA">
              <w:rPr>
                <w:rFonts w:ascii="Times New Roman" w:hAnsi="Times New Roman" w:cs="Times New Roman"/>
                <w:sz w:val="24"/>
              </w:rPr>
              <w:t>155/8</w:t>
            </w:r>
          </w:p>
        </w:tc>
        <w:tc>
          <w:tcPr>
            <w:tcW w:w="1716" w:type="dxa"/>
            <w:vAlign w:val="center"/>
          </w:tcPr>
          <w:p w14:paraId="1CD5EE69" w14:textId="77777777" w:rsidR="00B838E9" w:rsidRPr="00E259FA" w:rsidRDefault="00B838E9" w:rsidP="000748DF">
            <w:pPr>
              <w:pStyle w:val="Tekstpodstawowywcity"/>
              <w:spacing w:line="276" w:lineRule="auto"/>
              <w:ind w:left="0"/>
              <w:jc w:val="center"/>
              <w:rPr>
                <w:rFonts w:ascii="Times New Roman" w:hAnsi="Times New Roman" w:cs="Times New Roman"/>
                <w:sz w:val="24"/>
              </w:rPr>
            </w:pPr>
            <w:r w:rsidRPr="00E259FA">
              <w:rPr>
                <w:rFonts w:ascii="Times New Roman" w:hAnsi="Times New Roman" w:cs="Times New Roman"/>
                <w:sz w:val="24"/>
              </w:rPr>
              <w:t xml:space="preserve">041606_5.0003 Klocek / Tuchola  </w:t>
            </w:r>
          </w:p>
        </w:tc>
        <w:tc>
          <w:tcPr>
            <w:tcW w:w="2551" w:type="dxa"/>
            <w:vAlign w:val="center"/>
          </w:tcPr>
          <w:p w14:paraId="5627F1C2" w14:textId="77777777" w:rsidR="00B838E9" w:rsidRPr="00E259FA" w:rsidRDefault="00B838E9" w:rsidP="000748DF">
            <w:pPr>
              <w:pStyle w:val="Tekstpodstawowywcity"/>
              <w:ind w:left="0"/>
              <w:jc w:val="center"/>
              <w:rPr>
                <w:rFonts w:ascii="Times New Roman" w:hAnsi="Times New Roman" w:cs="Times New Roman"/>
                <w:sz w:val="24"/>
              </w:rPr>
            </w:pPr>
            <w:r w:rsidRPr="00E259FA">
              <w:rPr>
                <w:rFonts w:ascii="Times New Roman" w:hAnsi="Times New Roman" w:cs="Times New Roman"/>
                <w:sz w:val="24"/>
              </w:rPr>
              <w:t>Zadanie 4 / obiekt 2</w:t>
            </w:r>
          </w:p>
        </w:tc>
        <w:tc>
          <w:tcPr>
            <w:tcW w:w="3162" w:type="dxa"/>
            <w:vAlign w:val="center"/>
          </w:tcPr>
          <w:p w14:paraId="5572817B" w14:textId="77777777" w:rsidR="00B838E9" w:rsidRPr="00E259FA" w:rsidRDefault="00B838E9" w:rsidP="000748DF">
            <w:pPr>
              <w:pStyle w:val="Tekstpodstawowywcity"/>
              <w:ind w:left="0"/>
              <w:jc w:val="center"/>
              <w:rPr>
                <w:rFonts w:ascii="Times New Roman" w:hAnsi="Times New Roman" w:cs="Times New Roman"/>
                <w:sz w:val="24"/>
              </w:rPr>
            </w:pPr>
            <w:r w:rsidRPr="00E259FA">
              <w:rPr>
                <w:rFonts w:ascii="Times New Roman" w:hAnsi="Times New Roman" w:cs="Times New Roman"/>
                <w:sz w:val="24"/>
              </w:rPr>
              <w:t>24,50</w:t>
            </w:r>
          </w:p>
        </w:tc>
      </w:tr>
      <w:tr w:rsidR="00B838E9" w14:paraId="4A3D10DF" w14:textId="77777777" w:rsidTr="000748DF">
        <w:tc>
          <w:tcPr>
            <w:tcW w:w="729" w:type="dxa"/>
            <w:vMerge w:val="restart"/>
            <w:vAlign w:val="center"/>
          </w:tcPr>
          <w:p w14:paraId="7CB0B08D" w14:textId="77777777" w:rsidR="00B838E9" w:rsidRPr="00E259FA" w:rsidRDefault="00B838E9" w:rsidP="000748DF">
            <w:pPr>
              <w:pStyle w:val="Tekstpodstawowywcity"/>
              <w:ind w:left="0"/>
              <w:jc w:val="center"/>
              <w:rPr>
                <w:rFonts w:ascii="Times New Roman" w:hAnsi="Times New Roman" w:cs="Times New Roman"/>
                <w:sz w:val="24"/>
              </w:rPr>
            </w:pPr>
            <w:r w:rsidRPr="00E259FA">
              <w:rPr>
                <w:rFonts w:ascii="Times New Roman" w:hAnsi="Times New Roman" w:cs="Times New Roman"/>
                <w:sz w:val="24"/>
              </w:rPr>
              <w:t>5</w:t>
            </w:r>
          </w:p>
        </w:tc>
        <w:tc>
          <w:tcPr>
            <w:tcW w:w="1742" w:type="dxa"/>
            <w:vMerge w:val="restart"/>
            <w:vAlign w:val="center"/>
          </w:tcPr>
          <w:p w14:paraId="21720849" w14:textId="701E2D17" w:rsidR="00B838E9" w:rsidRPr="00E259FA" w:rsidRDefault="00B838E9" w:rsidP="000748DF">
            <w:pPr>
              <w:pStyle w:val="Tekstpodstawowywcity"/>
              <w:spacing w:line="276" w:lineRule="auto"/>
              <w:ind w:left="0"/>
              <w:jc w:val="center"/>
              <w:rPr>
                <w:rFonts w:ascii="Times New Roman" w:hAnsi="Times New Roman" w:cs="Times New Roman"/>
                <w:sz w:val="24"/>
              </w:rPr>
            </w:pPr>
            <w:r>
              <w:rPr>
                <w:rFonts w:ascii="Times New Roman" w:hAnsi="Times New Roman" w:cs="Times New Roman"/>
                <w:sz w:val="24"/>
              </w:rPr>
              <w:t>8</w:t>
            </w:r>
            <w:r w:rsidRPr="00E259FA">
              <w:rPr>
                <w:rFonts w:ascii="Times New Roman" w:hAnsi="Times New Roman" w:cs="Times New Roman"/>
                <w:sz w:val="24"/>
              </w:rPr>
              <w:t>181/14</w:t>
            </w:r>
          </w:p>
        </w:tc>
        <w:tc>
          <w:tcPr>
            <w:tcW w:w="1716" w:type="dxa"/>
            <w:vMerge w:val="restart"/>
            <w:vAlign w:val="center"/>
          </w:tcPr>
          <w:p w14:paraId="2EB4A420" w14:textId="77777777" w:rsidR="00B838E9" w:rsidRPr="00E259FA" w:rsidRDefault="00B838E9" w:rsidP="000748DF">
            <w:pPr>
              <w:pStyle w:val="Tekstpodstawowywcity"/>
              <w:spacing w:line="276" w:lineRule="auto"/>
              <w:ind w:left="0"/>
              <w:jc w:val="center"/>
              <w:rPr>
                <w:rFonts w:ascii="Times New Roman" w:hAnsi="Times New Roman" w:cs="Times New Roman"/>
                <w:sz w:val="24"/>
              </w:rPr>
            </w:pPr>
            <w:r w:rsidRPr="00E259FA">
              <w:rPr>
                <w:rFonts w:ascii="Times New Roman" w:hAnsi="Times New Roman" w:cs="Times New Roman"/>
                <w:sz w:val="24"/>
              </w:rPr>
              <w:t xml:space="preserve">041606_5.0003 Klocek / Tuchola  </w:t>
            </w:r>
          </w:p>
        </w:tc>
        <w:tc>
          <w:tcPr>
            <w:tcW w:w="2551" w:type="dxa"/>
            <w:vAlign w:val="center"/>
          </w:tcPr>
          <w:p w14:paraId="63091DAA" w14:textId="77777777" w:rsidR="00B838E9" w:rsidRPr="00E259FA" w:rsidRDefault="00B838E9" w:rsidP="000748DF">
            <w:pPr>
              <w:pStyle w:val="Tekstpodstawowywcity"/>
              <w:ind w:left="0"/>
              <w:jc w:val="center"/>
              <w:rPr>
                <w:rFonts w:ascii="Times New Roman" w:hAnsi="Times New Roman" w:cs="Times New Roman"/>
                <w:sz w:val="24"/>
              </w:rPr>
            </w:pPr>
            <w:r w:rsidRPr="00E259FA">
              <w:rPr>
                <w:rFonts w:ascii="Times New Roman" w:hAnsi="Times New Roman" w:cs="Times New Roman"/>
                <w:sz w:val="24"/>
              </w:rPr>
              <w:t>Zadanie 5 / obiekt 1</w:t>
            </w:r>
          </w:p>
        </w:tc>
        <w:tc>
          <w:tcPr>
            <w:tcW w:w="3162" w:type="dxa"/>
            <w:vAlign w:val="center"/>
          </w:tcPr>
          <w:p w14:paraId="6FC3EBE1" w14:textId="77777777" w:rsidR="00B838E9" w:rsidRPr="00E259FA" w:rsidRDefault="00B838E9" w:rsidP="000748DF">
            <w:pPr>
              <w:pStyle w:val="Tekstpodstawowywcity"/>
              <w:ind w:left="0"/>
              <w:jc w:val="center"/>
              <w:rPr>
                <w:rFonts w:ascii="Times New Roman" w:hAnsi="Times New Roman" w:cs="Times New Roman"/>
                <w:sz w:val="24"/>
              </w:rPr>
            </w:pPr>
            <w:r w:rsidRPr="00E259FA">
              <w:rPr>
                <w:rFonts w:ascii="Times New Roman" w:hAnsi="Times New Roman" w:cs="Times New Roman"/>
                <w:sz w:val="24"/>
              </w:rPr>
              <w:t>28,00</w:t>
            </w:r>
          </w:p>
        </w:tc>
      </w:tr>
      <w:tr w:rsidR="00B838E9" w14:paraId="24DECF16" w14:textId="77777777" w:rsidTr="000748DF">
        <w:tc>
          <w:tcPr>
            <w:tcW w:w="729" w:type="dxa"/>
            <w:vMerge/>
            <w:vAlign w:val="center"/>
          </w:tcPr>
          <w:p w14:paraId="23BD17DA" w14:textId="77777777" w:rsidR="00B838E9" w:rsidRPr="00E259FA" w:rsidRDefault="00B838E9" w:rsidP="000748DF">
            <w:pPr>
              <w:pStyle w:val="Tekstpodstawowywcity"/>
              <w:ind w:left="0"/>
              <w:jc w:val="center"/>
              <w:rPr>
                <w:rFonts w:ascii="Times New Roman" w:hAnsi="Times New Roman"/>
                <w:sz w:val="24"/>
              </w:rPr>
            </w:pPr>
          </w:p>
        </w:tc>
        <w:tc>
          <w:tcPr>
            <w:tcW w:w="1742" w:type="dxa"/>
            <w:vMerge/>
            <w:vAlign w:val="center"/>
          </w:tcPr>
          <w:p w14:paraId="2848BBB2" w14:textId="77777777" w:rsidR="00B838E9" w:rsidRPr="00E259FA" w:rsidRDefault="00B838E9" w:rsidP="000748DF">
            <w:pPr>
              <w:pStyle w:val="Tekstpodstawowywcity"/>
              <w:spacing w:line="276" w:lineRule="auto"/>
              <w:ind w:left="0"/>
              <w:jc w:val="center"/>
              <w:rPr>
                <w:rFonts w:ascii="Times New Roman" w:hAnsi="Times New Roman"/>
                <w:sz w:val="24"/>
              </w:rPr>
            </w:pPr>
          </w:p>
        </w:tc>
        <w:tc>
          <w:tcPr>
            <w:tcW w:w="1716" w:type="dxa"/>
            <w:vMerge/>
            <w:vAlign w:val="center"/>
          </w:tcPr>
          <w:p w14:paraId="095569AB" w14:textId="77777777" w:rsidR="00B838E9" w:rsidRPr="00E259FA" w:rsidRDefault="00B838E9" w:rsidP="000748DF">
            <w:pPr>
              <w:pStyle w:val="Tekstpodstawowywcity"/>
              <w:spacing w:line="276" w:lineRule="auto"/>
              <w:ind w:left="0"/>
              <w:jc w:val="center"/>
              <w:rPr>
                <w:rFonts w:ascii="Times New Roman" w:hAnsi="Times New Roman"/>
                <w:sz w:val="24"/>
              </w:rPr>
            </w:pPr>
          </w:p>
        </w:tc>
        <w:tc>
          <w:tcPr>
            <w:tcW w:w="2551" w:type="dxa"/>
            <w:vAlign w:val="center"/>
          </w:tcPr>
          <w:p w14:paraId="2CC37BF8" w14:textId="77777777" w:rsidR="00B838E9" w:rsidRPr="00E259FA" w:rsidRDefault="00B838E9" w:rsidP="000748DF">
            <w:pPr>
              <w:pStyle w:val="Tekstpodstawowywcity"/>
              <w:ind w:left="0"/>
              <w:jc w:val="center"/>
              <w:rPr>
                <w:rFonts w:ascii="Times New Roman" w:hAnsi="Times New Roman"/>
                <w:sz w:val="24"/>
              </w:rPr>
            </w:pPr>
            <w:r w:rsidRPr="00E259FA">
              <w:rPr>
                <w:rFonts w:ascii="Times New Roman" w:hAnsi="Times New Roman" w:cs="Times New Roman"/>
                <w:sz w:val="24"/>
              </w:rPr>
              <w:t>Zadanie 5 / obiekt 2</w:t>
            </w:r>
          </w:p>
        </w:tc>
        <w:tc>
          <w:tcPr>
            <w:tcW w:w="3162" w:type="dxa"/>
            <w:vAlign w:val="center"/>
          </w:tcPr>
          <w:p w14:paraId="6277B16F" w14:textId="77777777" w:rsidR="00B838E9" w:rsidRPr="00E259FA" w:rsidRDefault="00B838E9" w:rsidP="000748DF">
            <w:pPr>
              <w:pStyle w:val="Tekstpodstawowywcity"/>
              <w:ind w:left="0"/>
              <w:jc w:val="center"/>
              <w:rPr>
                <w:rFonts w:ascii="Times New Roman" w:hAnsi="Times New Roman"/>
                <w:sz w:val="24"/>
              </w:rPr>
            </w:pPr>
            <w:r w:rsidRPr="00E259FA">
              <w:rPr>
                <w:rFonts w:ascii="Times New Roman" w:hAnsi="Times New Roman"/>
                <w:sz w:val="24"/>
              </w:rPr>
              <w:t>31,50</w:t>
            </w:r>
          </w:p>
        </w:tc>
      </w:tr>
      <w:tr w:rsidR="00B838E9" w14:paraId="3F40198D" w14:textId="77777777" w:rsidTr="000748DF">
        <w:tc>
          <w:tcPr>
            <w:tcW w:w="729" w:type="dxa"/>
            <w:vAlign w:val="center"/>
          </w:tcPr>
          <w:p w14:paraId="12BB37B7" w14:textId="77777777" w:rsidR="00B838E9" w:rsidRPr="00E259FA" w:rsidRDefault="00B838E9" w:rsidP="000748DF">
            <w:pPr>
              <w:pStyle w:val="Tekstpodstawowywcity"/>
              <w:ind w:left="0"/>
              <w:jc w:val="center"/>
              <w:rPr>
                <w:rFonts w:ascii="Times New Roman" w:hAnsi="Times New Roman" w:cs="Times New Roman"/>
                <w:sz w:val="24"/>
              </w:rPr>
            </w:pPr>
            <w:r w:rsidRPr="00E259FA">
              <w:rPr>
                <w:rFonts w:ascii="Times New Roman" w:hAnsi="Times New Roman" w:cs="Times New Roman"/>
                <w:sz w:val="24"/>
              </w:rPr>
              <w:t>6</w:t>
            </w:r>
          </w:p>
        </w:tc>
        <w:tc>
          <w:tcPr>
            <w:tcW w:w="1742" w:type="dxa"/>
            <w:vAlign w:val="center"/>
          </w:tcPr>
          <w:p w14:paraId="33552E37" w14:textId="77777777" w:rsidR="00B838E9" w:rsidRPr="00E259FA" w:rsidRDefault="00B838E9" w:rsidP="000748DF">
            <w:pPr>
              <w:pStyle w:val="Tekstpodstawowywcity"/>
              <w:spacing w:line="276" w:lineRule="auto"/>
              <w:ind w:left="0"/>
              <w:jc w:val="center"/>
              <w:rPr>
                <w:rFonts w:ascii="Times New Roman" w:hAnsi="Times New Roman" w:cs="Times New Roman"/>
                <w:sz w:val="24"/>
              </w:rPr>
            </w:pPr>
            <w:r w:rsidRPr="00E259FA">
              <w:rPr>
                <w:rFonts w:ascii="Times New Roman" w:hAnsi="Times New Roman" w:cs="Times New Roman"/>
                <w:sz w:val="24"/>
              </w:rPr>
              <w:t>900</w:t>
            </w:r>
          </w:p>
        </w:tc>
        <w:tc>
          <w:tcPr>
            <w:tcW w:w="1716" w:type="dxa"/>
            <w:vAlign w:val="center"/>
          </w:tcPr>
          <w:p w14:paraId="65DAB970" w14:textId="77777777" w:rsidR="00B838E9" w:rsidRPr="00E259FA" w:rsidRDefault="00B838E9" w:rsidP="000748DF">
            <w:pPr>
              <w:pStyle w:val="Tekstpodstawowywcity"/>
              <w:spacing w:line="276" w:lineRule="auto"/>
              <w:ind w:left="0"/>
              <w:jc w:val="center"/>
              <w:rPr>
                <w:rFonts w:ascii="Times New Roman" w:hAnsi="Times New Roman" w:cs="Times New Roman"/>
                <w:sz w:val="24"/>
              </w:rPr>
            </w:pPr>
            <w:r w:rsidRPr="00E259FA">
              <w:rPr>
                <w:rFonts w:ascii="Times New Roman" w:hAnsi="Times New Roman" w:cs="Times New Roman"/>
                <w:sz w:val="24"/>
              </w:rPr>
              <w:t xml:space="preserve">041606_5.0003 Klocek / Tuchola  </w:t>
            </w:r>
          </w:p>
        </w:tc>
        <w:tc>
          <w:tcPr>
            <w:tcW w:w="2551" w:type="dxa"/>
            <w:vAlign w:val="center"/>
          </w:tcPr>
          <w:p w14:paraId="1308E624" w14:textId="77777777" w:rsidR="00B838E9" w:rsidRPr="00E259FA" w:rsidRDefault="00B838E9" w:rsidP="000748DF">
            <w:pPr>
              <w:pStyle w:val="Tekstpodstawowywcity"/>
              <w:ind w:left="0"/>
              <w:jc w:val="center"/>
              <w:rPr>
                <w:rFonts w:ascii="Times New Roman" w:hAnsi="Times New Roman" w:cs="Times New Roman"/>
                <w:sz w:val="24"/>
              </w:rPr>
            </w:pPr>
            <w:r w:rsidRPr="00E259FA">
              <w:rPr>
                <w:rFonts w:ascii="Times New Roman" w:hAnsi="Times New Roman" w:cs="Times New Roman"/>
                <w:sz w:val="24"/>
              </w:rPr>
              <w:t>Zadanie 4 / obiekt 2</w:t>
            </w:r>
          </w:p>
        </w:tc>
        <w:tc>
          <w:tcPr>
            <w:tcW w:w="3162" w:type="dxa"/>
            <w:vAlign w:val="center"/>
          </w:tcPr>
          <w:p w14:paraId="5771AE7F" w14:textId="77777777" w:rsidR="00B838E9" w:rsidRPr="00E259FA" w:rsidRDefault="00B838E9" w:rsidP="000748DF">
            <w:pPr>
              <w:pStyle w:val="Tekstpodstawowywcity"/>
              <w:ind w:left="0"/>
              <w:jc w:val="center"/>
              <w:rPr>
                <w:rFonts w:ascii="Times New Roman" w:hAnsi="Times New Roman" w:cs="Times New Roman"/>
                <w:sz w:val="24"/>
              </w:rPr>
            </w:pPr>
            <w:r w:rsidRPr="00E259FA">
              <w:rPr>
                <w:rFonts w:ascii="Times New Roman" w:hAnsi="Times New Roman" w:cs="Times New Roman"/>
                <w:sz w:val="24"/>
              </w:rPr>
              <w:t>5,00</w:t>
            </w:r>
          </w:p>
        </w:tc>
      </w:tr>
      <w:tr w:rsidR="00B838E9" w14:paraId="00E17A4E" w14:textId="77777777" w:rsidTr="000748DF">
        <w:tc>
          <w:tcPr>
            <w:tcW w:w="729" w:type="dxa"/>
            <w:vAlign w:val="center"/>
          </w:tcPr>
          <w:p w14:paraId="192100C7" w14:textId="77777777" w:rsidR="00B838E9" w:rsidRPr="00E259FA" w:rsidRDefault="00B838E9" w:rsidP="000748DF">
            <w:pPr>
              <w:pStyle w:val="Tekstpodstawowywcity"/>
              <w:ind w:left="0"/>
              <w:jc w:val="center"/>
              <w:rPr>
                <w:rFonts w:ascii="Times New Roman" w:hAnsi="Times New Roman" w:cs="Times New Roman"/>
                <w:sz w:val="24"/>
              </w:rPr>
            </w:pPr>
            <w:r w:rsidRPr="00E259FA">
              <w:rPr>
                <w:rFonts w:ascii="Times New Roman" w:hAnsi="Times New Roman" w:cs="Times New Roman"/>
                <w:sz w:val="24"/>
              </w:rPr>
              <w:t>7</w:t>
            </w:r>
          </w:p>
        </w:tc>
        <w:tc>
          <w:tcPr>
            <w:tcW w:w="1742" w:type="dxa"/>
            <w:vAlign w:val="center"/>
          </w:tcPr>
          <w:p w14:paraId="2227A1DE" w14:textId="3B9F04A9" w:rsidR="00B838E9" w:rsidRPr="00E259FA" w:rsidRDefault="00B838E9" w:rsidP="000748DF">
            <w:pPr>
              <w:pStyle w:val="Tekstpodstawowywcity"/>
              <w:spacing w:line="276" w:lineRule="auto"/>
              <w:ind w:left="0"/>
              <w:jc w:val="center"/>
              <w:rPr>
                <w:rFonts w:ascii="Times New Roman" w:hAnsi="Times New Roman" w:cs="Times New Roman"/>
                <w:sz w:val="24"/>
              </w:rPr>
            </w:pPr>
            <w:r>
              <w:rPr>
                <w:rFonts w:ascii="Times New Roman" w:hAnsi="Times New Roman" w:cs="Times New Roman"/>
                <w:sz w:val="24"/>
              </w:rPr>
              <w:t>8</w:t>
            </w:r>
            <w:r w:rsidRPr="00E259FA">
              <w:rPr>
                <w:rFonts w:ascii="Times New Roman" w:hAnsi="Times New Roman" w:cs="Times New Roman"/>
                <w:sz w:val="24"/>
              </w:rPr>
              <w:t>270/1</w:t>
            </w:r>
          </w:p>
        </w:tc>
        <w:tc>
          <w:tcPr>
            <w:tcW w:w="1716" w:type="dxa"/>
            <w:vAlign w:val="center"/>
          </w:tcPr>
          <w:p w14:paraId="657997BD" w14:textId="77777777" w:rsidR="00B838E9" w:rsidRPr="00E259FA" w:rsidRDefault="00B838E9" w:rsidP="000748DF">
            <w:pPr>
              <w:pStyle w:val="Tekstpodstawowywcity"/>
              <w:spacing w:line="276" w:lineRule="auto"/>
              <w:ind w:left="0"/>
              <w:jc w:val="center"/>
              <w:rPr>
                <w:rFonts w:ascii="Times New Roman" w:hAnsi="Times New Roman" w:cs="Times New Roman"/>
                <w:sz w:val="24"/>
              </w:rPr>
            </w:pPr>
            <w:r w:rsidRPr="00E259FA">
              <w:rPr>
                <w:rFonts w:ascii="Times New Roman" w:hAnsi="Times New Roman" w:cs="Times New Roman"/>
                <w:sz w:val="24"/>
              </w:rPr>
              <w:t>041605_2.0007 Lipowa /</w:t>
            </w:r>
          </w:p>
          <w:p w14:paraId="04BF228D" w14:textId="77777777" w:rsidR="00B838E9" w:rsidRPr="00E259FA" w:rsidRDefault="00B838E9" w:rsidP="000748DF">
            <w:pPr>
              <w:pStyle w:val="Tekstpodstawowywcity"/>
              <w:spacing w:line="276" w:lineRule="auto"/>
              <w:ind w:left="0"/>
              <w:jc w:val="center"/>
              <w:rPr>
                <w:rFonts w:ascii="Times New Roman" w:hAnsi="Times New Roman" w:cs="Times New Roman"/>
                <w:sz w:val="24"/>
              </w:rPr>
            </w:pPr>
            <w:r w:rsidRPr="00E259FA">
              <w:rPr>
                <w:rFonts w:ascii="Times New Roman" w:hAnsi="Times New Roman" w:cs="Times New Roman"/>
                <w:sz w:val="24"/>
              </w:rPr>
              <w:t>Śliwice</w:t>
            </w:r>
          </w:p>
        </w:tc>
        <w:tc>
          <w:tcPr>
            <w:tcW w:w="2551" w:type="dxa"/>
            <w:vAlign w:val="center"/>
          </w:tcPr>
          <w:p w14:paraId="339D3C7C" w14:textId="77777777" w:rsidR="00B838E9" w:rsidRPr="00E259FA" w:rsidRDefault="00B838E9" w:rsidP="000748DF">
            <w:pPr>
              <w:pStyle w:val="Tekstpodstawowywcity"/>
              <w:ind w:left="0"/>
              <w:jc w:val="center"/>
              <w:rPr>
                <w:rFonts w:ascii="Times New Roman" w:hAnsi="Times New Roman" w:cs="Times New Roman"/>
                <w:sz w:val="24"/>
              </w:rPr>
            </w:pPr>
            <w:r w:rsidRPr="00E259FA">
              <w:rPr>
                <w:rFonts w:ascii="Times New Roman" w:hAnsi="Times New Roman" w:cs="Times New Roman"/>
                <w:sz w:val="24"/>
              </w:rPr>
              <w:t>Zadanie 10 / obiekt 1</w:t>
            </w:r>
          </w:p>
        </w:tc>
        <w:tc>
          <w:tcPr>
            <w:tcW w:w="3162" w:type="dxa"/>
            <w:vAlign w:val="center"/>
          </w:tcPr>
          <w:p w14:paraId="322642E8" w14:textId="77777777" w:rsidR="00B838E9" w:rsidRPr="00E259FA" w:rsidRDefault="00B838E9" w:rsidP="000748DF">
            <w:pPr>
              <w:pStyle w:val="Tekstpodstawowywcity"/>
              <w:ind w:left="0"/>
              <w:jc w:val="center"/>
              <w:rPr>
                <w:rFonts w:ascii="Times New Roman" w:hAnsi="Times New Roman" w:cs="Times New Roman"/>
                <w:sz w:val="24"/>
              </w:rPr>
            </w:pPr>
            <w:r w:rsidRPr="00E259FA">
              <w:rPr>
                <w:rFonts w:ascii="Times New Roman" w:hAnsi="Times New Roman" w:cs="Times New Roman"/>
                <w:sz w:val="24"/>
              </w:rPr>
              <w:t>5,00</w:t>
            </w:r>
          </w:p>
        </w:tc>
      </w:tr>
      <w:tr w:rsidR="00B838E9" w14:paraId="4E55C6F8" w14:textId="77777777" w:rsidTr="000748DF">
        <w:tc>
          <w:tcPr>
            <w:tcW w:w="6738" w:type="dxa"/>
            <w:gridSpan w:val="4"/>
            <w:vAlign w:val="center"/>
          </w:tcPr>
          <w:p w14:paraId="651DA267" w14:textId="77777777" w:rsidR="00B838E9" w:rsidRPr="009C7A6B" w:rsidRDefault="00B838E9" w:rsidP="000748DF">
            <w:pPr>
              <w:pStyle w:val="Tekstpodstawowywcity"/>
              <w:ind w:left="0"/>
              <w:jc w:val="center"/>
              <w:rPr>
                <w:rFonts w:ascii="Times New Roman" w:hAnsi="Times New Roman" w:cs="Times New Roman"/>
                <w:sz w:val="24"/>
              </w:rPr>
            </w:pPr>
            <w:r w:rsidRPr="009C7A6B">
              <w:rPr>
                <w:rFonts w:ascii="Times New Roman" w:hAnsi="Times New Roman" w:cs="Times New Roman"/>
                <w:sz w:val="24"/>
              </w:rPr>
              <w:t xml:space="preserve">                                                                                 SUMA</w:t>
            </w:r>
          </w:p>
        </w:tc>
        <w:tc>
          <w:tcPr>
            <w:tcW w:w="3162" w:type="dxa"/>
            <w:vAlign w:val="center"/>
          </w:tcPr>
          <w:p w14:paraId="3CEC3FBB" w14:textId="77777777" w:rsidR="00B838E9" w:rsidRPr="009C7A6B" w:rsidRDefault="00B838E9" w:rsidP="000748DF">
            <w:pPr>
              <w:pStyle w:val="Tekstpodstawowywcity"/>
              <w:ind w:left="0"/>
              <w:jc w:val="center"/>
              <w:rPr>
                <w:rFonts w:ascii="Times New Roman" w:hAnsi="Times New Roman" w:cs="Times New Roman"/>
                <w:sz w:val="24"/>
              </w:rPr>
            </w:pPr>
            <w:r>
              <w:rPr>
                <w:rFonts w:ascii="Times New Roman" w:hAnsi="Times New Roman" w:cs="Times New Roman"/>
                <w:sz w:val="24"/>
              </w:rPr>
              <w:t>308,70</w:t>
            </w:r>
            <w:r w:rsidRPr="009C7A6B">
              <w:rPr>
                <w:rFonts w:ascii="Times New Roman" w:hAnsi="Times New Roman" w:cs="Times New Roman"/>
                <w:sz w:val="24"/>
              </w:rPr>
              <w:t xml:space="preserve"> m</w:t>
            </w:r>
            <w:r w:rsidRPr="009C7A6B">
              <w:rPr>
                <w:rFonts w:ascii="Times New Roman" w:hAnsi="Times New Roman" w:cs="Times New Roman"/>
                <w:sz w:val="24"/>
                <w:vertAlign w:val="superscript"/>
              </w:rPr>
              <w:t>2</w:t>
            </w:r>
          </w:p>
        </w:tc>
      </w:tr>
    </w:tbl>
    <w:p w14:paraId="576776BB" w14:textId="77777777" w:rsidR="003B3865" w:rsidRDefault="003B3865" w:rsidP="003B3865"/>
    <w:p w14:paraId="388B20C9" w14:textId="5FE99A32" w:rsidR="003B3865" w:rsidRPr="003B3865" w:rsidRDefault="003B3865" w:rsidP="003B3865">
      <w:pPr>
        <w:pStyle w:val="Nagwek2"/>
        <w:keepLines/>
        <w:numPr>
          <w:ilvl w:val="1"/>
          <w:numId w:val="36"/>
        </w:numPr>
        <w:suppressAutoHyphens w:val="0"/>
        <w:spacing w:before="40" w:after="240"/>
        <w:rPr>
          <w:sz w:val="24"/>
        </w:rPr>
      </w:pPr>
      <w:r>
        <w:rPr>
          <w:sz w:val="24"/>
        </w:rPr>
        <w:t xml:space="preserve"> </w:t>
      </w:r>
      <w:bookmarkStart w:id="29" w:name="_Toc124961258"/>
      <w:r>
        <w:rPr>
          <w:sz w:val="24"/>
        </w:rPr>
        <w:t>Powierzchnia dróg, parkingów, placów i chodników</w:t>
      </w:r>
      <w:bookmarkEnd w:id="29"/>
      <w:r>
        <w:rPr>
          <w:sz w:val="24"/>
        </w:rPr>
        <w:t xml:space="preserve"> </w:t>
      </w:r>
    </w:p>
    <w:p w14:paraId="34E658FF" w14:textId="21943A6D" w:rsidR="003B3865" w:rsidRPr="003B3865" w:rsidRDefault="003B3865" w:rsidP="003B3865">
      <w:pPr>
        <w:spacing w:after="240"/>
      </w:pPr>
      <w:r>
        <w:t>Nie dotyczy</w:t>
      </w:r>
    </w:p>
    <w:p w14:paraId="57EE8503" w14:textId="374F9AAA" w:rsidR="003B3865" w:rsidRPr="003B3865" w:rsidRDefault="003B3865" w:rsidP="003B3865">
      <w:pPr>
        <w:pStyle w:val="Nagwek2"/>
        <w:keepLines/>
        <w:numPr>
          <w:ilvl w:val="1"/>
          <w:numId w:val="36"/>
        </w:numPr>
        <w:suppressAutoHyphens w:val="0"/>
        <w:spacing w:before="40" w:after="240"/>
        <w:rPr>
          <w:sz w:val="24"/>
        </w:rPr>
      </w:pPr>
      <w:r>
        <w:rPr>
          <w:sz w:val="24"/>
        </w:rPr>
        <w:t xml:space="preserve"> </w:t>
      </w:r>
      <w:bookmarkStart w:id="30" w:name="_Toc124961259"/>
      <w:r>
        <w:rPr>
          <w:sz w:val="24"/>
        </w:rPr>
        <w:t>Powierzchnia biologicznie czynna</w:t>
      </w:r>
      <w:bookmarkEnd w:id="30"/>
      <w:r>
        <w:rPr>
          <w:sz w:val="24"/>
        </w:rPr>
        <w:t xml:space="preserve"> </w:t>
      </w:r>
    </w:p>
    <w:p w14:paraId="18CFF9F1" w14:textId="322457F8" w:rsidR="003B3865" w:rsidRPr="003B3865" w:rsidRDefault="003B3865" w:rsidP="003B3865">
      <w:pPr>
        <w:spacing w:after="240"/>
      </w:pPr>
      <w:r>
        <w:t>Nie dotyczy</w:t>
      </w:r>
    </w:p>
    <w:p w14:paraId="309796C3" w14:textId="314D3A83" w:rsidR="003B3865" w:rsidRPr="003B3865" w:rsidRDefault="003B3865" w:rsidP="003B3865">
      <w:pPr>
        <w:pStyle w:val="Nagwek2"/>
        <w:keepLines/>
        <w:numPr>
          <w:ilvl w:val="1"/>
          <w:numId w:val="36"/>
        </w:numPr>
        <w:suppressAutoHyphens w:val="0"/>
        <w:spacing w:before="40" w:after="240"/>
        <w:rPr>
          <w:sz w:val="24"/>
        </w:rPr>
      </w:pPr>
      <w:r>
        <w:rPr>
          <w:sz w:val="24"/>
        </w:rPr>
        <w:t xml:space="preserve"> </w:t>
      </w:r>
      <w:bookmarkStart w:id="31" w:name="_Toc124961260"/>
      <w:r w:rsidRPr="003B3865">
        <w:rPr>
          <w:sz w:val="24"/>
        </w:rPr>
        <w:t>Powierzchni innych części terenu, niezbędnych do sprawdzenia zgodności z ustaleniami miejscowego planu zagospodarowania przestrzennego, a w przypadku jego braku z decyzją o warunkach zabudowy i zagospodarowania terenu albo uchwały o ustaleniu lokalizacji inwestycji mieszkaniowej lub inwestycji towarzyszących</w:t>
      </w:r>
      <w:bookmarkEnd w:id="31"/>
    </w:p>
    <w:p w14:paraId="79B35787" w14:textId="702C3632" w:rsidR="000A2228" w:rsidRDefault="003B3865" w:rsidP="000A2228">
      <w:pPr>
        <w:spacing w:after="240"/>
      </w:pPr>
      <w:r>
        <w:t>Nie dotycz</w:t>
      </w:r>
      <w:r w:rsidR="000A2228">
        <w:t>y</w:t>
      </w:r>
    </w:p>
    <w:p w14:paraId="319F1E01" w14:textId="4F28E48E" w:rsidR="003B3865" w:rsidRPr="000A2228" w:rsidRDefault="003B3865" w:rsidP="000A2228">
      <w:pPr>
        <w:pStyle w:val="Nagwek1"/>
        <w:numPr>
          <w:ilvl w:val="0"/>
          <w:numId w:val="36"/>
        </w:numPr>
        <w:spacing w:after="240"/>
        <w:rPr>
          <w:sz w:val="24"/>
        </w:rPr>
      </w:pPr>
      <w:bookmarkStart w:id="32" w:name="_Toc124961261"/>
      <w:r w:rsidRPr="000A2228">
        <w:rPr>
          <w:sz w:val="24"/>
        </w:rPr>
        <w:lastRenderedPageBreak/>
        <w:t>Informacje i dane:</w:t>
      </w:r>
      <w:bookmarkEnd w:id="32"/>
    </w:p>
    <w:p w14:paraId="3ECF1744" w14:textId="572BE2D2" w:rsidR="003B3865" w:rsidRDefault="003B3865" w:rsidP="003B3865">
      <w:pPr>
        <w:pStyle w:val="Nagwek2"/>
        <w:keepLines/>
        <w:numPr>
          <w:ilvl w:val="1"/>
          <w:numId w:val="36"/>
        </w:numPr>
        <w:suppressAutoHyphens w:val="0"/>
        <w:spacing w:before="40" w:after="240"/>
        <w:rPr>
          <w:sz w:val="24"/>
        </w:rPr>
      </w:pPr>
      <w:r>
        <w:rPr>
          <w:sz w:val="24"/>
        </w:rPr>
        <w:t xml:space="preserve"> </w:t>
      </w:r>
      <w:bookmarkStart w:id="33" w:name="_Toc124961262"/>
      <w:r w:rsidR="000A2228">
        <w:rPr>
          <w:sz w:val="24"/>
        </w:rPr>
        <w:t xml:space="preserve">O </w:t>
      </w:r>
      <w:r w:rsidR="000A2228" w:rsidRPr="000A2228">
        <w:rPr>
          <w:sz w:val="24"/>
        </w:rPr>
        <w:t>rodzaju ograniczeń lub zakazów w zabudowie i zagospodarowaniu tego terenu wynikających z aktów prawa miejscowego lub decyzji o warunkach zabudowy i zagospodarowania terenu, jeżeli są wymagane</w:t>
      </w:r>
      <w:bookmarkEnd w:id="33"/>
    </w:p>
    <w:p w14:paraId="49A969CE" w14:textId="5DCC8333" w:rsidR="000A2228" w:rsidRDefault="000A2228" w:rsidP="000A2228">
      <w:pPr>
        <w:spacing w:after="240"/>
      </w:pPr>
      <w:r>
        <w:t>Nie dotyczy</w:t>
      </w:r>
    </w:p>
    <w:p w14:paraId="22DFA565" w14:textId="3D4D4C21" w:rsidR="000A2228" w:rsidRPr="000A2228" w:rsidRDefault="000A2228" w:rsidP="000A2228">
      <w:pPr>
        <w:pStyle w:val="Nagwek2"/>
        <w:keepLines/>
        <w:numPr>
          <w:ilvl w:val="1"/>
          <w:numId w:val="36"/>
        </w:numPr>
        <w:suppressAutoHyphens w:val="0"/>
        <w:spacing w:before="40" w:after="240"/>
        <w:rPr>
          <w:sz w:val="24"/>
        </w:rPr>
      </w:pPr>
      <w:r>
        <w:rPr>
          <w:sz w:val="24"/>
        </w:rPr>
        <w:t xml:space="preserve"> </w:t>
      </w:r>
      <w:bookmarkStart w:id="34" w:name="_Toc124961263"/>
      <w:r>
        <w:rPr>
          <w:sz w:val="24"/>
        </w:rPr>
        <w:t>C</w:t>
      </w:r>
      <w:r w:rsidRPr="000A2228">
        <w:rPr>
          <w:sz w:val="24"/>
        </w:rPr>
        <w:t>zy działka lub teren, na którym jest projektowany obiekt budowlany, są wpisane do rejestru zabytków lub gminnej ewidencji zabytków lub czy zamierzenie budowlane lokalizowane jest na obszarze objętym ochroną konserwatorską</w:t>
      </w:r>
      <w:bookmarkEnd w:id="34"/>
    </w:p>
    <w:p w14:paraId="12B85ED2" w14:textId="2DDA0BED" w:rsidR="000A2228" w:rsidRPr="000A2228" w:rsidRDefault="000A2228" w:rsidP="000A2228">
      <w:pPr>
        <w:spacing w:after="240" w:line="276" w:lineRule="auto"/>
        <w:ind w:firstLine="708"/>
        <w:jc w:val="both"/>
      </w:pPr>
      <w:r w:rsidRPr="00D54F21">
        <w:t>Projektowane przedsięwzięcie nie jest zlokalizowane na terenie objętym formą ochrony zabytków, o której mowa w art. 7 pkt 1 ustawy z dnia 23 lipca 2003r. o ochronie zabytków i opiece nad zabytkami (</w:t>
      </w:r>
      <w:proofErr w:type="spellStart"/>
      <w:r w:rsidRPr="00D54F21">
        <w:t>t.j</w:t>
      </w:r>
      <w:proofErr w:type="spellEnd"/>
      <w:r w:rsidRPr="00D54F21">
        <w:t>. Dz. U. z 20</w:t>
      </w:r>
      <w:r>
        <w:t xml:space="preserve">22 </w:t>
      </w:r>
      <w:r w:rsidRPr="00D54F21">
        <w:t xml:space="preserve">r., poz. </w:t>
      </w:r>
      <w:r>
        <w:t>840</w:t>
      </w:r>
      <w:r w:rsidRPr="00D54F21">
        <w:t xml:space="preserve">). </w:t>
      </w:r>
      <w:r>
        <w:t xml:space="preserve">Projektowany obiekt </w:t>
      </w:r>
      <w:r w:rsidRPr="00D54F21">
        <w:t>nie leży na terenach chronionych krajobrazowo lub archeologicznie.</w:t>
      </w:r>
    </w:p>
    <w:p w14:paraId="656774FE" w14:textId="43963EA5" w:rsidR="000A2228" w:rsidRPr="000A2228" w:rsidRDefault="000A2228" w:rsidP="000A2228">
      <w:pPr>
        <w:pStyle w:val="Nagwek2"/>
        <w:keepLines/>
        <w:numPr>
          <w:ilvl w:val="1"/>
          <w:numId w:val="36"/>
        </w:numPr>
        <w:suppressAutoHyphens w:val="0"/>
        <w:spacing w:before="40" w:after="240"/>
        <w:rPr>
          <w:sz w:val="24"/>
        </w:rPr>
      </w:pPr>
      <w:r>
        <w:rPr>
          <w:sz w:val="24"/>
        </w:rPr>
        <w:t xml:space="preserve"> </w:t>
      </w:r>
      <w:bookmarkStart w:id="35" w:name="_Toc124961264"/>
      <w:r w:rsidRPr="000A2228">
        <w:rPr>
          <w:sz w:val="24"/>
        </w:rPr>
        <w:t>Określające wpływ eksploatacji górniczej na działkę lub teren zamierzenia budowlanego – jeśli zamierzenie budowlane znajduje się w granicach terenu górniczego</w:t>
      </w:r>
      <w:bookmarkEnd w:id="35"/>
    </w:p>
    <w:p w14:paraId="1F3AE94E" w14:textId="75EE28EA" w:rsidR="000A2228" w:rsidRPr="000A2228" w:rsidRDefault="000A2228" w:rsidP="000A2228">
      <w:pPr>
        <w:spacing w:after="240"/>
      </w:pPr>
      <w:r>
        <w:t>Nie dotyczy</w:t>
      </w:r>
    </w:p>
    <w:p w14:paraId="2ECB5BA8" w14:textId="4161122A" w:rsidR="000A2228" w:rsidRPr="000A2228" w:rsidRDefault="000A2228" w:rsidP="000A2228">
      <w:pPr>
        <w:pStyle w:val="Nagwek2"/>
        <w:keepLines/>
        <w:numPr>
          <w:ilvl w:val="1"/>
          <w:numId w:val="36"/>
        </w:numPr>
        <w:suppressAutoHyphens w:val="0"/>
        <w:spacing w:before="40" w:after="240"/>
        <w:rPr>
          <w:sz w:val="24"/>
        </w:rPr>
      </w:pPr>
      <w:r>
        <w:rPr>
          <w:sz w:val="24"/>
        </w:rPr>
        <w:t xml:space="preserve"> </w:t>
      </w:r>
      <w:bookmarkStart w:id="36" w:name="_Toc124961265"/>
      <w:r>
        <w:rPr>
          <w:sz w:val="24"/>
        </w:rPr>
        <w:t>O</w:t>
      </w:r>
      <w:r w:rsidRPr="000A2228">
        <w:rPr>
          <w:sz w:val="24"/>
        </w:rPr>
        <w:t xml:space="preserve"> charakterze, cechach istniejących i przewidywanych zagrożeń dla środowiska oraz higieny i zdrowia użytkowników projektowanych obiektów budowlanych i ich otoczenia w zakresie zgodnym z przepisami odrębnymi</w:t>
      </w:r>
      <w:bookmarkEnd w:id="36"/>
    </w:p>
    <w:p w14:paraId="394E5BF4" w14:textId="3CC7C0CB" w:rsidR="000A2228" w:rsidRDefault="000A2228" w:rsidP="000A2228">
      <w:pPr>
        <w:spacing w:after="240"/>
      </w:pPr>
      <w:r>
        <w:t>Nie dotyczy</w:t>
      </w:r>
    </w:p>
    <w:p w14:paraId="4F22FD05" w14:textId="3E0ABB7F" w:rsidR="000A2228" w:rsidRPr="000A2228" w:rsidRDefault="000A2228" w:rsidP="003B3865">
      <w:pPr>
        <w:pStyle w:val="Nagwek1"/>
        <w:numPr>
          <w:ilvl w:val="0"/>
          <w:numId w:val="36"/>
        </w:numPr>
        <w:spacing w:after="240"/>
        <w:rPr>
          <w:sz w:val="24"/>
        </w:rPr>
      </w:pPr>
      <w:bookmarkStart w:id="37" w:name="_Toc124961266"/>
      <w:r>
        <w:rPr>
          <w:sz w:val="24"/>
        </w:rPr>
        <w:t>D</w:t>
      </w:r>
      <w:r w:rsidRPr="000A2228">
        <w:rPr>
          <w:sz w:val="24"/>
        </w:rPr>
        <w:t>ane dotyczące warunków ochrony przeciwpożarowej, w szczególności o drogach pożarowych oraz przeciwpożarowym zaopatrzeniu w wodę, wraz z ich parametrami technicznymi</w:t>
      </w:r>
      <w:bookmarkEnd w:id="37"/>
    </w:p>
    <w:p w14:paraId="7DEA26EB" w14:textId="48B690B7" w:rsidR="000A2228" w:rsidRDefault="000A2228" w:rsidP="00B838E9">
      <w:pPr>
        <w:spacing w:after="240"/>
      </w:pPr>
      <w:r>
        <w:t>Nie dotyczy</w:t>
      </w:r>
    </w:p>
    <w:p w14:paraId="38B47093" w14:textId="179EF54C" w:rsidR="000A2228" w:rsidRPr="000A2228" w:rsidRDefault="000A2228" w:rsidP="003B3865">
      <w:pPr>
        <w:pStyle w:val="Nagwek1"/>
        <w:numPr>
          <w:ilvl w:val="0"/>
          <w:numId w:val="36"/>
        </w:numPr>
        <w:spacing w:after="240"/>
        <w:rPr>
          <w:sz w:val="24"/>
        </w:rPr>
      </w:pPr>
      <w:bookmarkStart w:id="38" w:name="_Toc124961267"/>
      <w:r>
        <w:rPr>
          <w:sz w:val="24"/>
        </w:rPr>
        <w:t>D</w:t>
      </w:r>
      <w:r w:rsidRPr="000A2228">
        <w:rPr>
          <w:sz w:val="24"/>
        </w:rPr>
        <w:t>ane wynikające ze specyfiki, charakteru i stopnia skomplikowania obiektu budowlanego lub robót budowlanych</w:t>
      </w:r>
      <w:bookmarkEnd w:id="38"/>
    </w:p>
    <w:p w14:paraId="6F10F9E0" w14:textId="61B24D13" w:rsidR="000A2228" w:rsidRDefault="000A2228" w:rsidP="000A2228">
      <w:pPr>
        <w:ind w:firstLine="708"/>
      </w:pPr>
      <w:r>
        <w:t>Projektowane obiekty budowlane, tj. zastawki stabilizujące poziom wody w rowach na cele związane z retencją wodną, charakteryzują się prostą konstrukcją.</w:t>
      </w:r>
    </w:p>
    <w:p w14:paraId="1430CF5F" w14:textId="2F9037BE" w:rsidR="000A2228" w:rsidRDefault="000A2228" w:rsidP="003B3865"/>
    <w:p w14:paraId="746D4DA1" w14:textId="322978DF" w:rsidR="00B838E9" w:rsidRPr="00B838E9" w:rsidRDefault="00B838E9" w:rsidP="003B3865">
      <w:pPr>
        <w:pStyle w:val="Nagwek1"/>
        <w:numPr>
          <w:ilvl w:val="0"/>
          <w:numId w:val="36"/>
        </w:numPr>
        <w:spacing w:after="240"/>
        <w:rPr>
          <w:sz w:val="24"/>
        </w:rPr>
      </w:pPr>
      <w:bookmarkStart w:id="39" w:name="_Toc124961268"/>
      <w:r>
        <w:rPr>
          <w:sz w:val="24"/>
        </w:rPr>
        <w:t>I</w:t>
      </w:r>
      <w:r w:rsidRPr="00B838E9">
        <w:rPr>
          <w:sz w:val="24"/>
        </w:rPr>
        <w:t>nformacj</w:t>
      </w:r>
      <w:r>
        <w:rPr>
          <w:sz w:val="24"/>
        </w:rPr>
        <w:t>a</w:t>
      </w:r>
      <w:r w:rsidRPr="00B838E9">
        <w:rPr>
          <w:sz w:val="24"/>
        </w:rPr>
        <w:t xml:space="preserve"> o obszarze oddziaływania obiektu</w:t>
      </w:r>
      <w:bookmarkEnd w:id="39"/>
    </w:p>
    <w:p w14:paraId="3481435A" w14:textId="6B90816C" w:rsidR="00B838E9" w:rsidRDefault="00B838E9" w:rsidP="00B838E9">
      <w:pPr>
        <w:spacing w:line="276" w:lineRule="auto"/>
        <w:ind w:firstLine="708"/>
        <w:jc w:val="both"/>
      </w:pPr>
      <w:r>
        <w:t>Zasięg oddziaływania projektowanych obiektów budowlanych zawierać się będzie w granicach działek geodezyjnych:</w:t>
      </w:r>
    </w:p>
    <w:p w14:paraId="2D8EE92D" w14:textId="108BD8AD" w:rsidR="00B838E9" w:rsidRPr="00B838E9" w:rsidRDefault="00B838E9" w:rsidP="00B838E9">
      <w:pPr>
        <w:pStyle w:val="Akapitzlist"/>
        <w:numPr>
          <w:ilvl w:val="0"/>
          <w:numId w:val="25"/>
        </w:numPr>
        <w:ind w:left="426"/>
        <w:jc w:val="both"/>
        <w:rPr>
          <w:szCs w:val="28"/>
        </w:rPr>
      </w:pPr>
      <w:r w:rsidRPr="00B838E9">
        <w:rPr>
          <w:szCs w:val="28"/>
        </w:rPr>
        <w:t xml:space="preserve">nr 8084/1, </w:t>
      </w:r>
      <w:r>
        <w:rPr>
          <w:szCs w:val="28"/>
        </w:rPr>
        <w:t xml:space="preserve">8109/1, </w:t>
      </w:r>
      <w:r w:rsidRPr="00B838E9">
        <w:rPr>
          <w:szCs w:val="28"/>
        </w:rPr>
        <w:t>8131/1, 8155/7, 8155/8, 8181/14, 900 obręb 0003 Klocek, 041606_5 Tuchola, powiat tucholski, województwo kujawsko-pomorskie,</w:t>
      </w:r>
    </w:p>
    <w:p w14:paraId="7641A75B" w14:textId="5E368570" w:rsidR="00B838E9" w:rsidRPr="00B838E9" w:rsidRDefault="00B838E9" w:rsidP="00B838E9">
      <w:pPr>
        <w:pStyle w:val="Akapitzlist"/>
        <w:numPr>
          <w:ilvl w:val="0"/>
          <w:numId w:val="25"/>
        </w:numPr>
        <w:spacing w:after="240"/>
        <w:ind w:left="426"/>
        <w:jc w:val="both"/>
        <w:rPr>
          <w:szCs w:val="28"/>
        </w:rPr>
      </w:pPr>
      <w:r w:rsidRPr="00B838E9">
        <w:rPr>
          <w:szCs w:val="28"/>
        </w:rPr>
        <w:t xml:space="preserve">nr 8270/1 obręb 0007 Lipowa, 041605_2 Śliwice, powiat tucholski, </w:t>
      </w:r>
      <w:r w:rsidRPr="00B838E9">
        <w:rPr>
          <w:szCs w:val="28"/>
        </w:rPr>
        <w:br/>
        <w:t>województwo kujawsko-pomorskie</w:t>
      </w:r>
      <w:r>
        <w:rPr>
          <w:szCs w:val="28"/>
        </w:rPr>
        <w:t>.</w:t>
      </w:r>
    </w:p>
    <w:p w14:paraId="6106019D" w14:textId="445F7685" w:rsidR="000A2228" w:rsidRPr="003B3865" w:rsidRDefault="00B838E9" w:rsidP="0065693D">
      <w:pPr>
        <w:spacing w:after="240" w:line="276" w:lineRule="auto"/>
        <w:ind w:firstLine="708"/>
        <w:jc w:val="both"/>
      </w:pPr>
      <w:r>
        <w:t>Zasięg oddziaływania został określony na podstawie ustawy z dnia 20 lipca 2017</w:t>
      </w:r>
      <w:r w:rsidRPr="00CA4F35">
        <w:t>r. Prawo wodne (</w:t>
      </w:r>
      <w:proofErr w:type="spellStart"/>
      <w:r>
        <w:t>t.j</w:t>
      </w:r>
      <w:proofErr w:type="spellEnd"/>
      <w:r>
        <w:t xml:space="preserve">. Dz. U. z 2022r., poz. 2233 ze zmianami) oraz ustawy </w:t>
      </w:r>
      <w:r w:rsidRPr="001B3AFC">
        <w:t>z dnia</w:t>
      </w:r>
      <w:r>
        <w:t xml:space="preserve"> 7 lipca 1994r. Prawo budowlane </w:t>
      </w:r>
      <w:r>
        <w:br/>
        <w:t>(</w:t>
      </w:r>
      <w:proofErr w:type="spellStart"/>
      <w:r>
        <w:t>t.j</w:t>
      </w:r>
      <w:proofErr w:type="spellEnd"/>
      <w:r>
        <w:t>. Dz. U. z 2021 r. poz. 2351 ze zmianami).</w:t>
      </w:r>
    </w:p>
    <w:p w14:paraId="2C21BDE8" w14:textId="2F072BA2" w:rsidR="00280D71" w:rsidRPr="0065693D" w:rsidRDefault="0065693D" w:rsidP="0065693D">
      <w:pPr>
        <w:pStyle w:val="Nagwek1"/>
        <w:numPr>
          <w:ilvl w:val="0"/>
          <w:numId w:val="36"/>
        </w:numPr>
        <w:spacing w:after="240"/>
        <w:rPr>
          <w:sz w:val="24"/>
        </w:rPr>
      </w:pPr>
      <w:bookmarkStart w:id="40" w:name="_Toc124961269"/>
      <w:r>
        <w:rPr>
          <w:sz w:val="24"/>
        </w:rPr>
        <w:lastRenderedPageBreak/>
        <w:t>I</w:t>
      </w:r>
      <w:r w:rsidRPr="00B838E9">
        <w:rPr>
          <w:sz w:val="24"/>
        </w:rPr>
        <w:t>nformacj</w:t>
      </w:r>
      <w:r>
        <w:rPr>
          <w:sz w:val="24"/>
        </w:rPr>
        <w:t>a</w:t>
      </w:r>
      <w:r w:rsidRPr="00B838E9">
        <w:rPr>
          <w:sz w:val="24"/>
        </w:rPr>
        <w:t xml:space="preserve"> o </w:t>
      </w:r>
      <w:r>
        <w:rPr>
          <w:sz w:val="24"/>
        </w:rPr>
        <w:t>wpływie przedsięwzięcia na środowisko</w:t>
      </w:r>
      <w:bookmarkEnd w:id="40"/>
      <w:r>
        <w:rPr>
          <w:sz w:val="24"/>
        </w:rPr>
        <w:t xml:space="preserve"> </w:t>
      </w:r>
    </w:p>
    <w:p w14:paraId="0AAE1D02" w14:textId="793AB3C7" w:rsidR="00C915F3" w:rsidRDefault="00280D71" w:rsidP="00C915F3">
      <w:pPr>
        <w:spacing w:line="276" w:lineRule="auto"/>
        <w:ind w:firstLine="709"/>
        <w:jc w:val="both"/>
      </w:pPr>
      <w:bookmarkStart w:id="41" w:name="_Toc14087251"/>
      <w:r>
        <w:t>Projektowane przedsięwzięcie nie kwalifikuje się do kategorii mogących znacząco oddziaływać na środowisko</w:t>
      </w:r>
      <w:r w:rsidR="00C915F3">
        <w:t xml:space="preserve">. Dla zadań nr 1, 2, 3, 4 i 5 realizowanych w ramach przedmiotowego przedsięwzięcia </w:t>
      </w:r>
      <w:r w:rsidR="00C915F3" w:rsidRPr="00C915F3">
        <w:t xml:space="preserve">Burmistrz Tucholi </w:t>
      </w:r>
      <w:r w:rsidR="00C915F3">
        <w:t xml:space="preserve">decyzją </w:t>
      </w:r>
      <w:r w:rsidR="00C915F3" w:rsidRPr="00C915F3">
        <w:t>z dnia 15.04.2022r. znak WOŚ.6220.1.3.2022.PG umarz</w:t>
      </w:r>
      <w:r w:rsidR="00C915F3">
        <w:t xml:space="preserve">ył </w:t>
      </w:r>
      <w:r w:rsidR="00C915F3" w:rsidRPr="00C915F3">
        <w:t>postępowanie w sprawie wydania decyzji o środowiskowych uwarunkowaniach</w:t>
      </w:r>
      <w:r w:rsidR="00C915F3">
        <w:t>.</w:t>
      </w:r>
      <w:r w:rsidR="00C915F3" w:rsidRPr="00C915F3">
        <w:t xml:space="preserve"> Dla zadania nr 10 Wójt Gminy Śliwice pismem z dnia  z dnia 19.04.2022r. stwierdził braku konieczności przeprowadzenia oceny oddziaływania na środowisko i brak konieczności uzyskania decyzji o środowiskowych uwarunkowaniach</w:t>
      </w:r>
      <w:r w:rsidR="00C915F3">
        <w:t>.</w:t>
      </w:r>
    </w:p>
    <w:p w14:paraId="5C0FCD35" w14:textId="7CAC2633" w:rsidR="007D46C5" w:rsidRDefault="007D46C5" w:rsidP="00C915F3">
      <w:pPr>
        <w:spacing w:line="276" w:lineRule="auto"/>
        <w:ind w:firstLine="709"/>
        <w:jc w:val="both"/>
      </w:pPr>
      <w:bookmarkStart w:id="42" w:name="_Hlk120806115"/>
      <w:r>
        <w:t xml:space="preserve">Projektowane przedsięwzięcie zlokalizowane jest na obszarach objętych formami ochrony przyrody wyszczególnionymi w art. 6 </w:t>
      </w:r>
      <w:r w:rsidR="00375CC5">
        <w:t xml:space="preserve">ust. 1 </w:t>
      </w:r>
      <w:r>
        <w:t xml:space="preserve">ustawy z dnia </w:t>
      </w:r>
      <w:r w:rsidR="00375CC5">
        <w:t>16 kwietnia 2004 r. o ochronie przyrody (</w:t>
      </w:r>
      <w:proofErr w:type="spellStart"/>
      <w:r w:rsidR="00375CC5">
        <w:t>t.j</w:t>
      </w:r>
      <w:proofErr w:type="spellEnd"/>
      <w:r w:rsidR="00375CC5">
        <w:t>. Dz. U. z 2022 r. poz. 916 ze zmianami):</w:t>
      </w:r>
    </w:p>
    <w:p w14:paraId="73427054" w14:textId="14B9F3E9" w:rsidR="00375CC5" w:rsidRDefault="00375CC5" w:rsidP="00375CC5">
      <w:pPr>
        <w:pStyle w:val="Akapitzlist"/>
        <w:numPr>
          <w:ilvl w:val="0"/>
          <w:numId w:val="34"/>
        </w:numPr>
        <w:spacing w:line="276" w:lineRule="auto"/>
        <w:ind w:left="993"/>
        <w:jc w:val="both"/>
      </w:pPr>
      <w:r>
        <w:t>Obszar Natura 2000 PLB22009 „Bory Tucholskie”</w:t>
      </w:r>
      <w:r w:rsidR="0094152A">
        <w:t>,</w:t>
      </w:r>
    </w:p>
    <w:p w14:paraId="4F230203" w14:textId="153FA31E" w:rsidR="00375CC5" w:rsidRDefault="00375CC5" w:rsidP="00375CC5">
      <w:pPr>
        <w:pStyle w:val="Akapitzlist"/>
        <w:numPr>
          <w:ilvl w:val="0"/>
          <w:numId w:val="34"/>
        </w:numPr>
        <w:spacing w:line="276" w:lineRule="auto"/>
        <w:ind w:left="993"/>
        <w:jc w:val="both"/>
      </w:pPr>
      <w:r>
        <w:t>Tucholski Park Krajobrazowy</w:t>
      </w:r>
      <w:r w:rsidR="000F419E">
        <w:t xml:space="preserve"> powołany uchwałą nr 71/IX/85 Wojewódzkiej Rady Narodowej w Bydgoszczy z dnia 9 grudnia 1985 r. w sprawie utworzenia Tucholskiego Parku Krajobrazowego (Dz. Urz. Woj. </w:t>
      </w:r>
      <w:proofErr w:type="spellStart"/>
      <w:r w:rsidR="000F419E">
        <w:t>Bydg</w:t>
      </w:r>
      <w:proofErr w:type="spellEnd"/>
      <w:r w:rsidR="000F419E">
        <w:t xml:space="preserve">. Nr 11, poz. 440) zmienioną rozporządzeniami wojewody – ostatnia zmiana Rozporządzenia Wojewody Kujawsko-Pomorskiego Nr 8 z dnia 12 kwietnia </w:t>
      </w:r>
      <w:r w:rsidR="0094152A">
        <w:t>2005 r. zmieniające Rozporządzenie w sprawie Tucholskiego Parku Krajobrazowego w części dotyczącej województwa kujawsko-pomorskiego (Dz. Urz. Woj. Kuj. Pom. Nr 69, poz. 1326 ze zmianami),</w:t>
      </w:r>
    </w:p>
    <w:p w14:paraId="6CAE67A8" w14:textId="20DD4CB6" w:rsidR="00375CC5" w:rsidRDefault="00375CC5" w:rsidP="00375CC5">
      <w:pPr>
        <w:pStyle w:val="Akapitzlist"/>
        <w:numPr>
          <w:ilvl w:val="0"/>
          <w:numId w:val="34"/>
        </w:numPr>
        <w:spacing w:after="240" w:line="276" w:lineRule="auto"/>
        <w:ind w:left="993"/>
        <w:jc w:val="both"/>
      </w:pPr>
      <w:r>
        <w:t>Użytek ekologiczny „Łąki Czerskie” – część przedsięwzięcia</w:t>
      </w:r>
    </w:p>
    <w:p w14:paraId="4EB48943" w14:textId="050A9846" w:rsidR="00375CC5" w:rsidRDefault="0094152A" w:rsidP="0094152A">
      <w:pPr>
        <w:spacing w:line="276" w:lineRule="auto"/>
        <w:ind w:firstLine="708"/>
        <w:jc w:val="both"/>
      </w:pPr>
      <w:bookmarkStart w:id="43" w:name="_Hlk120806121"/>
      <w:bookmarkEnd w:id="42"/>
      <w:r>
        <w:t xml:space="preserve">Na terenie obszaru Natura 2000 </w:t>
      </w:r>
      <w:bookmarkEnd w:id="41"/>
      <w:bookmarkEnd w:id="43"/>
      <w:r>
        <w:t>zabrania się podejmowania działań mogących, osobno lub w połączeniu z innymi działaniami, znacząco negatywnie oddziaływać na cele ochrony obszaru Natura 2000, w tym w szczególności pogorszyć stan siedlisk przyrodniczych lub siedlisk gatunków roślin i zwierząt, dla których wyznaczono obszar Natura 2000 oraz wpłynąć negatywnie na gatunki, dla których ochrony został wyznaczony obszar Natura 2000, lub pogorszyć integralności obszaru Natura 2000 lub jego powiązania z innymi obszarami. Projektowane przedsięwzięcie nie będzie wpływało negatywnie na ww. obszar Natura 2000, w szczególności na siedliska przyrodnicze dla których został on utworzony.</w:t>
      </w:r>
    </w:p>
    <w:p w14:paraId="028078DF" w14:textId="1DE51039" w:rsidR="0094152A" w:rsidRPr="006E271A" w:rsidRDefault="0094152A" w:rsidP="0094152A">
      <w:pPr>
        <w:spacing w:line="276" w:lineRule="auto"/>
        <w:ind w:firstLine="708"/>
        <w:jc w:val="both"/>
      </w:pPr>
      <w:r>
        <w:t xml:space="preserve">W odniesieniu do realizacji przedsięwzięcia na terenie Tucholskiego Parku Krajobrazowego wszelki wymogi zawarte w rozporządzeniu powołującym obszar chroniony przyrodniczo oraz w rozporządzeniach zmieniających zostały spełnione, w związku z czym realizacja przedsięwzięcia nie wpłynie negatywnie na przedmiot ochrony </w:t>
      </w:r>
      <w:r>
        <w:t>Tucholskiego Parku Krajobrazoweg</w:t>
      </w:r>
      <w:r>
        <w:t>o.</w:t>
      </w:r>
    </w:p>
    <w:sectPr w:rsidR="0094152A" w:rsidRPr="006E271A" w:rsidSect="00B172F7">
      <w:headerReference w:type="default" r:id="rId17"/>
      <w:footerReference w:type="default" r:id="rId18"/>
      <w:footerReference w:type="first" r:id="rId19"/>
      <w:pgSz w:w="11906" w:h="16838"/>
      <w:pgMar w:top="720" w:right="720" w:bottom="1134" w:left="127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89B6B5" w14:textId="77777777" w:rsidR="002B6480" w:rsidRDefault="002B6480">
      <w:r>
        <w:separator/>
      </w:r>
    </w:p>
  </w:endnote>
  <w:endnote w:type="continuationSeparator" w:id="0">
    <w:p w14:paraId="7722B3A1" w14:textId="77777777" w:rsidR="002B6480" w:rsidRDefault="002B64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OpenSymbol">
    <w:altName w:val="Cambria"/>
    <w:charset w:val="EE"/>
    <w:family w:val="roman"/>
    <w:pitch w:val="variable"/>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Comic Sans MS">
    <w:panose1 w:val="030F0702030302020204"/>
    <w:charset w:val="EE"/>
    <w:family w:val="script"/>
    <w:pitch w:val="variable"/>
    <w:sig w:usb0="00000287" w:usb1="00000013" w:usb2="00000000" w:usb3="00000000" w:csb0="0000009F" w:csb1="00000000"/>
  </w:font>
  <w:font w:name="Aharoni">
    <w:charset w:val="B1"/>
    <w:family w:val="auto"/>
    <w:pitch w:val="variable"/>
    <w:sig w:usb0="00000803" w:usb1="00000000" w:usb2="00000000" w:usb3="00000000" w:csb0="00000021" w:csb1="00000000"/>
  </w:font>
  <w:font w:name="BankGothic Md BT">
    <w:altName w:val="Times New Roman"/>
    <w:panose1 w:val="020B0807020203060204"/>
    <w:charset w:val="00"/>
    <w:family w:val="swiss"/>
    <w:pitch w:val="variable"/>
    <w:sig w:usb0="00000087" w:usb1="00000000" w:usb2="00000000" w:usb3="00000000" w:csb0="0000001B"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3270487"/>
      <w:docPartObj>
        <w:docPartGallery w:val="Page Numbers (Bottom of Page)"/>
        <w:docPartUnique/>
      </w:docPartObj>
    </w:sdtPr>
    <w:sdtContent>
      <w:p w14:paraId="1882B4F5" w14:textId="77777777" w:rsidR="003157F4" w:rsidRDefault="003157F4">
        <w:pPr>
          <w:pStyle w:val="Stopka"/>
          <w:jc w:val="right"/>
        </w:pPr>
        <w:r>
          <w:fldChar w:fldCharType="begin"/>
        </w:r>
        <w:r>
          <w:instrText xml:space="preserve"> PAGE   \* MERGEFORMAT </w:instrText>
        </w:r>
        <w:r>
          <w:fldChar w:fldCharType="separate"/>
        </w:r>
        <w:r w:rsidR="00BA04E4">
          <w:rPr>
            <w:noProof/>
          </w:rPr>
          <w:t>4</w:t>
        </w:r>
        <w:r>
          <w:rPr>
            <w:noProof/>
          </w:rPr>
          <w:fldChar w:fldCharType="end"/>
        </w:r>
      </w:p>
    </w:sdtContent>
  </w:sdt>
  <w:p w14:paraId="6964E6FB" w14:textId="77777777" w:rsidR="003157F4" w:rsidRDefault="003157F4">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1758828"/>
      <w:docPartObj>
        <w:docPartGallery w:val="Page Numbers (Bottom of Page)"/>
        <w:docPartUnique/>
      </w:docPartObj>
    </w:sdtPr>
    <w:sdtContent>
      <w:p w14:paraId="434D6D9B" w14:textId="77777777" w:rsidR="006028D9" w:rsidRDefault="006028D9" w:rsidP="006028D9">
        <w:pPr>
          <w:pStyle w:val="Stopka"/>
          <w:jc w:val="right"/>
        </w:pPr>
      </w:p>
      <w:p w14:paraId="0C72A6EF" w14:textId="77777777" w:rsidR="006028D9" w:rsidRDefault="006028D9" w:rsidP="006028D9">
        <w:pPr>
          <w:pStyle w:val="Nagwek"/>
          <w:jc w:val="center"/>
        </w:pPr>
        <w:r>
          <w:t xml:space="preserve">  </w:t>
        </w:r>
        <w:r>
          <w:rPr>
            <w:noProof/>
            <w:lang w:eastAsia="pl-PL"/>
          </w:rPr>
          <w:drawing>
            <wp:inline distT="0" distB="0" distL="0" distR="0" wp14:anchorId="723938C8" wp14:editId="18444C84">
              <wp:extent cx="864870" cy="701040"/>
              <wp:effectExtent l="0" t="0" r="0" b="0"/>
              <wp:docPr id="6" name="Obraz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3"/>
                      <pic:cNvPicPr>
                        <a:picLocks noChangeAspect="1" noChangeArrowheads="1"/>
                      </pic:cNvPicPr>
                    </pic:nvPicPr>
                    <pic:blipFill>
                      <a:blip r:embed="rId1"/>
                      <a:stretch>
                        <a:fillRect/>
                      </a:stretch>
                    </pic:blipFill>
                    <pic:spPr bwMode="auto">
                      <a:xfrm>
                        <a:off x="0" y="0"/>
                        <a:ext cx="864870" cy="701040"/>
                      </a:xfrm>
                      <a:prstGeom prst="rect">
                        <a:avLst/>
                      </a:prstGeom>
                    </pic:spPr>
                  </pic:pic>
                </a:graphicData>
              </a:graphic>
            </wp:inline>
          </w:drawing>
        </w:r>
        <w:r>
          <w:rPr>
            <w:noProof/>
            <w:lang w:eastAsia="pl-PL"/>
          </w:rPr>
          <w:drawing>
            <wp:inline distT="0" distB="0" distL="0" distR="0" wp14:anchorId="0F38212C" wp14:editId="775D57D1">
              <wp:extent cx="4222115" cy="665480"/>
              <wp:effectExtent l="0" t="0" r="0" b="0"/>
              <wp:docPr id="7"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 2"/>
                      <pic:cNvPicPr>
                        <a:picLocks noChangeAspect="1" noChangeArrowheads="1"/>
                      </pic:cNvPicPr>
                    </pic:nvPicPr>
                    <pic:blipFill>
                      <a:blip r:embed="rId2"/>
                      <a:stretch>
                        <a:fillRect/>
                      </a:stretch>
                    </pic:blipFill>
                    <pic:spPr bwMode="auto">
                      <a:xfrm>
                        <a:off x="0" y="0"/>
                        <a:ext cx="4222115" cy="665480"/>
                      </a:xfrm>
                      <a:prstGeom prst="rect">
                        <a:avLst/>
                      </a:prstGeom>
                    </pic:spPr>
                  </pic:pic>
                </a:graphicData>
              </a:graphic>
            </wp:inline>
          </w:drawing>
        </w:r>
      </w:p>
    </w:sdtContent>
  </w:sdt>
  <w:p w14:paraId="257AC736" w14:textId="77777777" w:rsidR="006028D9" w:rsidRDefault="006028D9" w:rsidP="006028D9">
    <w:pPr>
      <w:pStyle w:val="Nagwek"/>
    </w:pPr>
  </w:p>
  <w:p w14:paraId="42E416D9" w14:textId="77777777" w:rsidR="006028D9" w:rsidRDefault="006028D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85BEE1" w14:textId="77777777" w:rsidR="002B6480" w:rsidRDefault="002B6480">
      <w:r>
        <w:separator/>
      </w:r>
    </w:p>
  </w:footnote>
  <w:footnote w:type="continuationSeparator" w:id="0">
    <w:p w14:paraId="2F7D55BA" w14:textId="77777777" w:rsidR="002B6480" w:rsidRDefault="002B648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DDAF0F" w14:textId="4B887FCB" w:rsidR="003157F4" w:rsidRPr="00E40486" w:rsidRDefault="003157F4" w:rsidP="00E40486">
    <w:pPr>
      <w:jc w:val="center"/>
      <w:rPr>
        <w:i/>
        <w:sz w:val="18"/>
        <w:szCs w:val="18"/>
      </w:rPr>
    </w:pPr>
    <w:r w:rsidRPr="00E40486">
      <w:rPr>
        <w:i/>
        <w:color w:val="000000"/>
        <w:sz w:val="18"/>
        <w:lang w:eastAsia="pl-PL"/>
      </w:rPr>
      <w:t>„</w:t>
    </w:r>
    <w:r w:rsidR="006028D9">
      <w:rPr>
        <w:i/>
        <w:color w:val="000000"/>
        <w:sz w:val="18"/>
        <w:lang w:eastAsia="pl-PL"/>
      </w:rPr>
      <w:t>Retencja wody na siedliskach wilgotnych na terenie Nadleśnictwa Woziwoda</w:t>
    </w:r>
    <w:r w:rsidRPr="00E40486">
      <w:rPr>
        <w:i/>
        <w:sz w:val="18"/>
        <w:lang w:eastAsia="pl-PL"/>
      </w:rPr>
      <w:t>”</w:t>
    </w:r>
  </w:p>
  <w:p w14:paraId="7791C922" w14:textId="77777777" w:rsidR="003157F4" w:rsidRPr="006A15AB" w:rsidRDefault="003157F4" w:rsidP="00634118">
    <w:pPr>
      <w:tabs>
        <w:tab w:val="left" w:pos="4350"/>
      </w:tabs>
      <w:jc w:val="center"/>
      <w:rPr>
        <w:i/>
        <w:sz w:val="18"/>
        <w:szCs w:val="18"/>
      </w:rPr>
    </w:pPr>
    <w:r w:rsidRPr="006A15AB">
      <w:rPr>
        <w:i/>
        <w:noProof/>
        <w:color w:val="222222"/>
        <w:sz w:val="18"/>
        <w:szCs w:val="18"/>
        <w:lang w:eastAsia="pl-PL"/>
      </w:rPr>
      <mc:AlternateContent>
        <mc:Choice Requires="wps">
          <w:drawing>
            <wp:anchor distT="4294967294" distB="4294967294" distL="114300" distR="114300" simplePos="0" relativeHeight="251661312" behindDoc="0" locked="0" layoutInCell="1" allowOverlap="1" wp14:anchorId="5FD794C3" wp14:editId="6C72F459">
              <wp:simplePos x="0" y="0"/>
              <wp:positionH relativeFrom="column">
                <wp:posOffset>-201930</wp:posOffset>
              </wp:positionH>
              <wp:positionV relativeFrom="paragraph">
                <wp:posOffset>10794</wp:posOffset>
              </wp:positionV>
              <wp:extent cx="6454775" cy="0"/>
              <wp:effectExtent l="0" t="0" r="22225" b="1905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547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8EDD4BD" id="_x0000_t32" coordsize="21600,21600" o:spt="32" o:oned="t" path="m,l21600,21600e" filled="f">
              <v:path arrowok="t" fillok="f" o:connecttype="none"/>
              <o:lock v:ext="edit" shapetype="t"/>
            </v:shapetype>
            <v:shape id="AutoShape 1" o:spid="_x0000_s1026" type="#_x0000_t32" style="position:absolute;margin-left:-15.9pt;margin-top:.85pt;width:508.25pt;height:0;z-index:25166131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"/>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name w:val="WW8Num2"/>
    <w:lvl w:ilvl="0">
      <w:start w:val="1"/>
      <w:numFmt w:val="none"/>
      <w:suff w:val="nothing"/>
      <w:lvlText w:val=""/>
      <w:lvlJc w:val="left"/>
      <w:pPr>
        <w:tabs>
          <w:tab w:val="num" w:pos="0"/>
        </w:tabs>
        <w:ind w:left="792" w:hanging="432"/>
      </w:pPr>
    </w:lvl>
    <w:lvl w:ilvl="1">
      <w:start w:val="1"/>
      <w:numFmt w:val="none"/>
      <w:suff w:val="nothing"/>
      <w:lvlText w:val=""/>
      <w:lvlJc w:val="left"/>
      <w:pPr>
        <w:tabs>
          <w:tab w:val="num" w:pos="0"/>
        </w:tabs>
        <w:ind w:left="936" w:hanging="576"/>
      </w:pPr>
    </w:lvl>
    <w:lvl w:ilvl="2">
      <w:start w:val="1"/>
      <w:numFmt w:val="none"/>
      <w:suff w:val="nothing"/>
      <w:lvlText w:val=""/>
      <w:lvlJc w:val="left"/>
      <w:pPr>
        <w:tabs>
          <w:tab w:val="num" w:pos="0"/>
        </w:tabs>
        <w:ind w:left="1080" w:hanging="720"/>
      </w:pPr>
    </w:lvl>
    <w:lvl w:ilvl="3">
      <w:start w:val="1"/>
      <w:numFmt w:val="none"/>
      <w:suff w:val="nothing"/>
      <w:lvlText w:val=""/>
      <w:lvlJc w:val="left"/>
      <w:pPr>
        <w:tabs>
          <w:tab w:val="num" w:pos="0"/>
        </w:tabs>
        <w:ind w:left="1224" w:hanging="864"/>
      </w:pPr>
    </w:lvl>
    <w:lvl w:ilvl="4">
      <w:start w:val="1"/>
      <w:numFmt w:val="none"/>
      <w:suff w:val="nothing"/>
      <w:lvlText w:val=""/>
      <w:lvlJc w:val="left"/>
      <w:pPr>
        <w:tabs>
          <w:tab w:val="num" w:pos="0"/>
        </w:tabs>
        <w:ind w:left="1368" w:hanging="1008"/>
      </w:pPr>
    </w:lvl>
    <w:lvl w:ilvl="5">
      <w:start w:val="1"/>
      <w:numFmt w:val="none"/>
      <w:suff w:val="nothing"/>
      <w:lvlText w:val=""/>
      <w:lvlJc w:val="left"/>
      <w:pPr>
        <w:tabs>
          <w:tab w:val="num" w:pos="0"/>
        </w:tabs>
        <w:ind w:left="1512" w:hanging="1152"/>
      </w:pPr>
    </w:lvl>
    <w:lvl w:ilvl="6">
      <w:start w:val="1"/>
      <w:numFmt w:val="none"/>
      <w:suff w:val="nothing"/>
      <w:lvlText w:val=""/>
      <w:lvlJc w:val="left"/>
      <w:pPr>
        <w:tabs>
          <w:tab w:val="num" w:pos="0"/>
        </w:tabs>
        <w:ind w:left="1656" w:hanging="1296"/>
      </w:pPr>
    </w:lvl>
    <w:lvl w:ilvl="7">
      <w:start w:val="1"/>
      <w:numFmt w:val="none"/>
      <w:suff w:val="nothing"/>
      <w:lvlText w:val=""/>
      <w:lvlJc w:val="left"/>
      <w:pPr>
        <w:tabs>
          <w:tab w:val="num" w:pos="0"/>
        </w:tabs>
        <w:ind w:left="1800" w:hanging="1440"/>
      </w:pPr>
    </w:lvl>
    <w:lvl w:ilvl="8">
      <w:start w:val="1"/>
      <w:numFmt w:val="none"/>
      <w:suff w:val="nothing"/>
      <w:lvlText w:val=""/>
      <w:lvlJc w:val="left"/>
      <w:pPr>
        <w:tabs>
          <w:tab w:val="num" w:pos="0"/>
        </w:tabs>
        <w:ind w:left="1944" w:hanging="1584"/>
      </w:pPr>
    </w:lvl>
  </w:abstractNum>
  <w:abstractNum w:abstractNumId="1" w15:restartNumberingAfterBreak="0">
    <w:nsid w:val="00000003"/>
    <w:multiLevelType w:val="multilevel"/>
    <w:tmpl w:val="00000003"/>
    <w:name w:val="WW8Num3"/>
    <w:lvl w:ilvl="0">
      <w:start w:val="1"/>
      <w:numFmt w:val="bullet"/>
      <w:lvlText w:val=""/>
      <w:lvlJc w:val="left"/>
      <w:pPr>
        <w:tabs>
          <w:tab w:val="num" w:pos="720"/>
        </w:tabs>
        <w:ind w:left="0" w:firstLine="0"/>
      </w:pPr>
      <w:rPr>
        <w:rFonts w:ascii="Symbol" w:hAnsi="Symbol" w:cs="Times New Roman"/>
      </w:rPr>
    </w:lvl>
    <w:lvl w:ilvl="1">
      <w:start w:val="1"/>
      <w:numFmt w:val="bullet"/>
      <w:lvlText w:val=""/>
      <w:lvlJc w:val="left"/>
      <w:pPr>
        <w:tabs>
          <w:tab w:val="num" w:pos="1080"/>
        </w:tabs>
        <w:ind w:left="0" w:firstLine="0"/>
      </w:pPr>
      <w:rPr>
        <w:rFonts w:ascii="Symbol" w:hAnsi="Symbol" w:cs="Times New Roman"/>
      </w:rPr>
    </w:lvl>
    <w:lvl w:ilvl="2">
      <w:start w:val="1"/>
      <w:numFmt w:val="bullet"/>
      <w:lvlText w:val=""/>
      <w:lvlJc w:val="left"/>
      <w:pPr>
        <w:tabs>
          <w:tab w:val="num" w:pos="1440"/>
        </w:tabs>
        <w:ind w:left="0" w:firstLine="0"/>
      </w:pPr>
      <w:rPr>
        <w:rFonts w:ascii="Symbol" w:hAnsi="Symbol" w:cs="Times New Roman"/>
      </w:rPr>
    </w:lvl>
    <w:lvl w:ilvl="3">
      <w:start w:val="1"/>
      <w:numFmt w:val="bullet"/>
      <w:lvlText w:val=""/>
      <w:lvlJc w:val="left"/>
      <w:pPr>
        <w:tabs>
          <w:tab w:val="num" w:pos="1800"/>
        </w:tabs>
        <w:ind w:left="0" w:firstLine="0"/>
      </w:pPr>
      <w:rPr>
        <w:rFonts w:ascii="Symbol" w:hAnsi="Symbol" w:cs="Times New Roman"/>
      </w:rPr>
    </w:lvl>
    <w:lvl w:ilvl="4">
      <w:start w:val="1"/>
      <w:numFmt w:val="bullet"/>
      <w:lvlText w:val=""/>
      <w:lvlJc w:val="left"/>
      <w:pPr>
        <w:tabs>
          <w:tab w:val="num" w:pos="2160"/>
        </w:tabs>
        <w:ind w:left="0" w:firstLine="0"/>
      </w:pPr>
      <w:rPr>
        <w:rFonts w:ascii="Symbol" w:hAnsi="Symbol" w:cs="Times New Roman"/>
      </w:rPr>
    </w:lvl>
    <w:lvl w:ilvl="5">
      <w:start w:val="1"/>
      <w:numFmt w:val="bullet"/>
      <w:lvlText w:val=""/>
      <w:lvlJc w:val="left"/>
      <w:pPr>
        <w:tabs>
          <w:tab w:val="num" w:pos="2520"/>
        </w:tabs>
        <w:ind w:left="0" w:firstLine="0"/>
      </w:pPr>
      <w:rPr>
        <w:rFonts w:ascii="Symbol" w:hAnsi="Symbol" w:cs="Times New Roman"/>
      </w:rPr>
    </w:lvl>
    <w:lvl w:ilvl="6">
      <w:start w:val="1"/>
      <w:numFmt w:val="bullet"/>
      <w:lvlText w:val=""/>
      <w:lvlJc w:val="left"/>
      <w:pPr>
        <w:tabs>
          <w:tab w:val="num" w:pos="2880"/>
        </w:tabs>
        <w:ind w:left="0" w:firstLine="0"/>
      </w:pPr>
      <w:rPr>
        <w:rFonts w:ascii="Symbol" w:hAnsi="Symbol" w:cs="Times New Roman"/>
      </w:rPr>
    </w:lvl>
    <w:lvl w:ilvl="7">
      <w:start w:val="1"/>
      <w:numFmt w:val="bullet"/>
      <w:lvlText w:val=""/>
      <w:lvlJc w:val="left"/>
      <w:pPr>
        <w:tabs>
          <w:tab w:val="num" w:pos="3240"/>
        </w:tabs>
        <w:ind w:left="0" w:firstLine="0"/>
      </w:pPr>
      <w:rPr>
        <w:rFonts w:ascii="Symbol" w:hAnsi="Symbol" w:cs="Times New Roman"/>
      </w:rPr>
    </w:lvl>
    <w:lvl w:ilvl="8">
      <w:start w:val="1"/>
      <w:numFmt w:val="bullet"/>
      <w:lvlText w:val=""/>
      <w:lvlJc w:val="left"/>
      <w:pPr>
        <w:tabs>
          <w:tab w:val="num" w:pos="3600"/>
        </w:tabs>
        <w:ind w:left="0" w:firstLine="0"/>
      </w:pPr>
      <w:rPr>
        <w:rFonts w:ascii="Symbol" w:hAnsi="Symbol" w:cs="Times New Roman"/>
      </w:rPr>
    </w:lvl>
  </w:abstractNum>
  <w:abstractNum w:abstractNumId="2" w15:restartNumberingAfterBreak="0">
    <w:nsid w:val="00000004"/>
    <w:multiLevelType w:val="multilevel"/>
    <w:tmpl w:val="494E970A"/>
    <w:name w:val="WW8Num4"/>
    <w:lvl w:ilvl="0">
      <w:start w:val="1"/>
      <w:numFmt w:val="decimal"/>
      <w:lvlText w:val="%1."/>
      <w:lvlJc w:val="left"/>
      <w:pPr>
        <w:tabs>
          <w:tab w:val="num" w:pos="720"/>
        </w:tabs>
        <w:ind w:left="720" w:hanging="360"/>
      </w:pPr>
      <w:rPr>
        <w:rFonts w:ascii="Arial" w:eastAsia="Times New Roman" w:hAnsi="Arial" w:cs="Arial"/>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15:restartNumberingAfterBreak="0">
    <w:nsid w:val="00000006"/>
    <w:multiLevelType w:val="multilevel"/>
    <w:tmpl w:val="00000006"/>
    <w:name w:val="WW8Num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Times New Roman" w:hAnsi="Times New Roman" w:cs="Times New Roman"/>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 w15:restartNumberingAfterBreak="0">
    <w:nsid w:val="00000007"/>
    <w:multiLevelType w:val="multilevel"/>
    <w:tmpl w:val="00000007"/>
    <w:name w:val="WW8Num7"/>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15:restartNumberingAfterBreak="0">
    <w:nsid w:val="00000009"/>
    <w:multiLevelType w:val="multilevel"/>
    <w:tmpl w:val="00000009"/>
    <w:name w:val="WW8Num9"/>
    <w:lvl w:ilvl="0">
      <w:start w:val="8"/>
      <w:numFmt w:val="decimal"/>
      <w:lvlText w:val="%1."/>
      <w:lvlJc w:val="left"/>
      <w:pPr>
        <w:tabs>
          <w:tab w:val="num" w:pos="720"/>
        </w:tabs>
        <w:ind w:left="720" w:hanging="360"/>
      </w:pPr>
    </w:lvl>
    <w:lvl w:ilvl="1">
      <w:start w:val="1"/>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6" w15:restartNumberingAfterBreak="0">
    <w:nsid w:val="0000000A"/>
    <w:multiLevelType w:val="multilevel"/>
    <w:tmpl w:val="0000000A"/>
    <w:name w:val="WW8Num10"/>
    <w:lvl w:ilvl="0">
      <w:start w:val="6"/>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B"/>
    <w:multiLevelType w:val="multilevel"/>
    <w:tmpl w:val="0000000B"/>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C"/>
    <w:multiLevelType w:val="multilevel"/>
    <w:tmpl w:val="0000000C"/>
    <w:name w:val="WW8Num1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9" w15:restartNumberingAfterBreak="0">
    <w:nsid w:val="0000000D"/>
    <w:multiLevelType w:val="multilevel"/>
    <w:tmpl w:val="0000000D"/>
    <w:name w:val="WW8Num1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0" w15:restartNumberingAfterBreak="0">
    <w:nsid w:val="0000000E"/>
    <w:multiLevelType w:val="multilevel"/>
    <w:tmpl w:val="0000000E"/>
    <w:name w:val="WW8Num14"/>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1" w15:restartNumberingAfterBreak="0">
    <w:nsid w:val="056B1352"/>
    <w:multiLevelType w:val="multilevel"/>
    <w:tmpl w:val="2FF41962"/>
    <w:lvl w:ilvl="0">
      <w:start w:val="1"/>
      <w:numFmt w:val="bullet"/>
      <w:lvlText w:val="o"/>
      <w:lvlJc w:val="left"/>
      <w:pPr>
        <w:tabs>
          <w:tab w:val="num" w:pos="0"/>
        </w:tabs>
        <w:ind w:left="2160" w:hanging="360"/>
      </w:pPr>
      <w:rPr>
        <w:rFonts w:ascii="Courier New" w:hAnsi="Courier New" w:cs="Courier New" w:hint="default"/>
      </w:rPr>
    </w:lvl>
    <w:lvl w:ilvl="1">
      <w:start w:val="1"/>
      <w:numFmt w:val="bullet"/>
      <w:lvlText w:val="o"/>
      <w:lvlJc w:val="left"/>
      <w:pPr>
        <w:tabs>
          <w:tab w:val="num" w:pos="0"/>
        </w:tabs>
        <w:ind w:left="2880" w:hanging="360"/>
      </w:pPr>
      <w:rPr>
        <w:rFonts w:ascii="Courier New" w:hAnsi="Courier New" w:cs="Courier New" w:hint="default"/>
      </w:rPr>
    </w:lvl>
    <w:lvl w:ilvl="2">
      <w:start w:val="1"/>
      <w:numFmt w:val="bullet"/>
      <w:lvlText w:val=""/>
      <w:lvlJc w:val="left"/>
      <w:pPr>
        <w:tabs>
          <w:tab w:val="num" w:pos="0"/>
        </w:tabs>
        <w:ind w:left="3600" w:hanging="360"/>
      </w:pPr>
      <w:rPr>
        <w:rFonts w:ascii="Wingdings" w:hAnsi="Wingdings" w:cs="Wingdings" w:hint="default"/>
      </w:rPr>
    </w:lvl>
    <w:lvl w:ilvl="3">
      <w:start w:val="1"/>
      <w:numFmt w:val="bullet"/>
      <w:lvlText w:val=""/>
      <w:lvlJc w:val="left"/>
      <w:pPr>
        <w:tabs>
          <w:tab w:val="num" w:pos="0"/>
        </w:tabs>
        <w:ind w:left="4320" w:hanging="360"/>
      </w:pPr>
      <w:rPr>
        <w:rFonts w:ascii="Symbol" w:hAnsi="Symbol" w:cs="Symbol" w:hint="default"/>
      </w:rPr>
    </w:lvl>
    <w:lvl w:ilvl="4">
      <w:start w:val="1"/>
      <w:numFmt w:val="bullet"/>
      <w:lvlText w:val="o"/>
      <w:lvlJc w:val="left"/>
      <w:pPr>
        <w:tabs>
          <w:tab w:val="num" w:pos="0"/>
        </w:tabs>
        <w:ind w:left="5040" w:hanging="360"/>
      </w:pPr>
      <w:rPr>
        <w:rFonts w:ascii="Courier New" w:hAnsi="Courier New" w:cs="Courier New" w:hint="default"/>
      </w:rPr>
    </w:lvl>
    <w:lvl w:ilvl="5">
      <w:start w:val="1"/>
      <w:numFmt w:val="bullet"/>
      <w:lvlText w:val=""/>
      <w:lvlJc w:val="left"/>
      <w:pPr>
        <w:tabs>
          <w:tab w:val="num" w:pos="0"/>
        </w:tabs>
        <w:ind w:left="5760" w:hanging="360"/>
      </w:pPr>
      <w:rPr>
        <w:rFonts w:ascii="Wingdings" w:hAnsi="Wingdings" w:cs="Wingdings" w:hint="default"/>
      </w:rPr>
    </w:lvl>
    <w:lvl w:ilvl="6">
      <w:start w:val="1"/>
      <w:numFmt w:val="bullet"/>
      <w:lvlText w:val=""/>
      <w:lvlJc w:val="left"/>
      <w:pPr>
        <w:tabs>
          <w:tab w:val="num" w:pos="0"/>
        </w:tabs>
        <w:ind w:left="6480" w:hanging="360"/>
      </w:pPr>
      <w:rPr>
        <w:rFonts w:ascii="Symbol" w:hAnsi="Symbol" w:cs="Symbol" w:hint="default"/>
      </w:rPr>
    </w:lvl>
    <w:lvl w:ilvl="7">
      <w:start w:val="1"/>
      <w:numFmt w:val="bullet"/>
      <w:lvlText w:val="o"/>
      <w:lvlJc w:val="left"/>
      <w:pPr>
        <w:tabs>
          <w:tab w:val="num" w:pos="0"/>
        </w:tabs>
        <w:ind w:left="7200" w:hanging="360"/>
      </w:pPr>
      <w:rPr>
        <w:rFonts w:ascii="Courier New" w:hAnsi="Courier New" w:cs="Courier New" w:hint="default"/>
      </w:rPr>
    </w:lvl>
    <w:lvl w:ilvl="8">
      <w:start w:val="1"/>
      <w:numFmt w:val="bullet"/>
      <w:lvlText w:val=""/>
      <w:lvlJc w:val="left"/>
      <w:pPr>
        <w:tabs>
          <w:tab w:val="num" w:pos="0"/>
        </w:tabs>
        <w:ind w:left="7920" w:hanging="360"/>
      </w:pPr>
      <w:rPr>
        <w:rFonts w:ascii="Wingdings" w:hAnsi="Wingdings" w:cs="Wingdings" w:hint="default"/>
      </w:rPr>
    </w:lvl>
  </w:abstractNum>
  <w:abstractNum w:abstractNumId="12" w15:restartNumberingAfterBreak="0">
    <w:nsid w:val="108C03B2"/>
    <w:multiLevelType w:val="hybridMultilevel"/>
    <w:tmpl w:val="F454C9E0"/>
    <w:lvl w:ilvl="0" w:tplc="FFFFFFFF">
      <w:start w:val="1"/>
      <w:numFmt w:val="bullet"/>
      <w:lvlText w:val=""/>
      <w:lvlJc w:val="left"/>
      <w:pPr>
        <w:ind w:left="720" w:hanging="360"/>
      </w:pPr>
      <w:rPr>
        <w:rFonts w:ascii="Symbol" w:hAnsi="Symbol" w:hint="default"/>
        <w:sz w:val="26"/>
        <w:szCs w:val="26"/>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3" w15:restartNumberingAfterBreak="0">
    <w:nsid w:val="15661867"/>
    <w:multiLevelType w:val="hybridMultilevel"/>
    <w:tmpl w:val="97BA2B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1DEE791D"/>
    <w:multiLevelType w:val="hybridMultilevel"/>
    <w:tmpl w:val="62DAABAE"/>
    <w:lvl w:ilvl="0" w:tplc="DB5E5F4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F357989"/>
    <w:multiLevelType w:val="multilevel"/>
    <w:tmpl w:val="6BA62A56"/>
    <w:lvl w:ilvl="0">
      <w:start w:val="1"/>
      <w:numFmt w:val="bullet"/>
      <w:lvlText w:val="o"/>
      <w:lvlJc w:val="left"/>
      <w:pPr>
        <w:tabs>
          <w:tab w:val="num" w:pos="0"/>
        </w:tabs>
        <w:ind w:left="2160" w:hanging="360"/>
      </w:pPr>
      <w:rPr>
        <w:rFonts w:ascii="Courier New" w:hAnsi="Courier New" w:cs="Courier New" w:hint="default"/>
      </w:rPr>
    </w:lvl>
    <w:lvl w:ilvl="1">
      <w:start w:val="1"/>
      <w:numFmt w:val="bullet"/>
      <w:lvlText w:val="o"/>
      <w:lvlJc w:val="left"/>
      <w:pPr>
        <w:tabs>
          <w:tab w:val="num" w:pos="0"/>
        </w:tabs>
        <w:ind w:left="2880" w:hanging="360"/>
      </w:pPr>
      <w:rPr>
        <w:rFonts w:ascii="Courier New" w:hAnsi="Courier New" w:cs="Courier New" w:hint="default"/>
      </w:rPr>
    </w:lvl>
    <w:lvl w:ilvl="2">
      <w:start w:val="1"/>
      <w:numFmt w:val="bullet"/>
      <w:lvlText w:val=""/>
      <w:lvlJc w:val="left"/>
      <w:pPr>
        <w:tabs>
          <w:tab w:val="num" w:pos="0"/>
        </w:tabs>
        <w:ind w:left="3600" w:hanging="360"/>
      </w:pPr>
      <w:rPr>
        <w:rFonts w:ascii="Wingdings" w:hAnsi="Wingdings" w:cs="Wingdings" w:hint="default"/>
      </w:rPr>
    </w:lvl>
    <w:lvl w:ilvl="3">
      <w:start w:val="1"/>
      <w:numFmt w:val="bullet"/>
      <w:lvlText w:val=""/>
      <w:lvlJc w:val="left"/>
      <w:pPr>
        <w:tabs>
          <w:tab w:val="num" w:pos="0"/>
        </w:tabs>
        <w:ind w:left="4320" w:hanging="360"/>
      </w:pPr>
      <w:rPr>
        <w:rFonts w:ascii="Symbol" w:hAnsi="Symbol" w:cs="Symbol" w:hint="default"/>
      </w:rPr>
    </w:lvl>
    <w:lvl w:ilvl="4">
      <w:start w:val="1"/>
      <w:numFmt w:val="bullet"/>
      <w:lvlText w:val="o"/>
      <w:lvlJc w:val="left"/>
      <w:pPr>
        <w:tabs>
          <w:tab w:val="num" w:pos="0"/>
        </w:tabs>
        <w:ind w:left="5040" w:hanging="360"/>
      </w:pPr>
      <w:rPr>
        <w:rFonts w:ascii="Courier New" w:hAnsi="Courier New" w:cs="Courier New" w:hint="default"/>
      </w:rPr>
    </w:lvl>
    <w:lvl w:ilvl="5">
      <w:start w:val="1"/>
      <w:numFmt w:val="bullet"/>
      <w:lvlText w:val=""/>
      <w:lvlJc w:val="left"/>
      <w:pPr>
        <w:tabs>
          <w:tab w:val="num" w:pos="0"/>
        </w:tabs>
        <w:ind w:left="5760" w:hanging="360"/>
      </w:pPr>
      <w:rPr>
        <w:rFonts w:ascii="Wingdings" w:hAnsi="Wingdings" w:cs="Wingdings" w:hint="default"/>
      </w:rPr>
    </w:lvl>
    <w:lvl w:ilvl="6">
      <w:start w:val="1"/>
      <w:numFmt w:val="bullet"/>
      <w:lvlText w:val=""/>
      <w:lvlJc w:val="left"/>
      <w:pPr>
        <w:tabs>
          <w:tab w:val="num" w:pos="0"/>
        </w:tabs>
        <w:ind w:left="6480" w:hanging="360"/>
      </w:pPr>
      <w:rPr>
        <w:rFonts w:ascii="Symbol" w:hAnsi="Symbol" w:cs="Symbol" w:hint="default"/>
      </w:rPr>
    </w:lvl>
    <w:lvl w:ilvl="7">
      <w:start w:val="1"/>
      <w:numFmt w:val="bullet"/>
      <w:lvlText w:val="o"/>
      <w:lvlJc w:val="left"/>
      <w:pPr>
        <w:tabs>
          <w:tab w:val="num" w:pos="0"/>
        </w:tabs>
        <w:ind w:left="7200" w:hanging="360"/>
      </w:pPr>
      <w:rPr>
        <w:rFonts w:ascii="Courier New" w:hAnsi="Courier New" w:cs="Courier New" w:hint="default"/>
      </w:rPr>
    </w:lvl>
    <w:lvl w:ilvl="8">
      <w:start w:val="1"/>
      <w:numFmt w:val="bullet"/>
      <w:lvlText w:val=""/>
      <w:lvlJc w:val="left"/>
      <w:pPr>
        <w:tabs>
          <w:tab w:val="num" w:pos="0"/>
        </w:tabs>
        <w:ind w:left="7920" w:hanging="360"/>
      </w:pPr>
      <w:rPr>
        <w:rFonts w:ascii="Wingdings" w:hAnsi="Wingdings" w:cs="Wingdings" w:hint="default"/>
      </w:rPr>
    </w:lvl>
  </w:abstractNum>
  <w:abstractNum w:abstractNumId="16" w15:restartNumberingAfterBreak="0">
    <w:nsid w:val="1F4C6FF0"/>
    <w:multiLevelType w:val="hybridMultilevel"/>
    <w:tmpl w:val="DCB21C7C"/>
    <w:lvl w:ilvl="0" w:tplc="0952FE44">
      <w:start w:val="1"/>
      <w:numFmt w:val="decimal"/>
      <w:lvlText w:val="%1."/>
      <w:lvlJc w:val="left"/>
      <w:pPr>
        <w:ind w:left="720" w:hanging="360"/>
      </w:pPr>
      <w:rPr>
        <w:rFonts w:ascii="Times New Roman" w:eastAsia="Times New Roman" w:hAnsi="Times New Roman" w:cs="Times New Roman"/>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14CC322A">
      <w:numFmt w:val="bullet"/>
      <w:lvlText w:val="·"/>
      <w:lvlJc w:val="left"/>
      <w:pPr>
        <w:ind w:left="2880" w:hanging="360"/>
      </w:pPr>
      <w:rPr>
        <w:rFonts w:ascii="Times New Roman" w:eastAsia="Times New Roman" w:hAnsi="Times New Roman" w:cs="Times New Roman"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1F8C02DD"/>
    <w:multiLevelType w:val="multilevel"/>
    <w:tmpl w:val="11924D7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2AF8342F"/>
    <w:multiLevelType w:val="multilevel"/>
    <w:tmpl w:val="7756AD2A"/>
    <w:lvl w:ilvl="0">
      <w:start w:val="1"/>
      <w:numFmt w:val="bullet"/>
      <w:lvlText w:val="o"/>
      <w:lvlJc w:val="left"/>
      <w:pPr>
        <w:tabs>
          <w:tab w:val="num" w:pos="0"/>
        </w:tabs>
        <w:ind w:left="1428" w:hanging="360"/>
      </w:pPr>
      <w:rPr>
        <w:rFonts w:ascii="Courier New" w:hAnsi="Courier New" w:cs="Courier New" w:hint="default"/>
      </w:rPr>
    </w:lvl>
    <w:lvl w:ilvl="1">
      <w:start w:val="1"/>
      <w:numFmt w:val="bullet"/>
      <w:lvlText w:val="o"/>
      <w:lvlJc w:val="left"/>
      <w:pPr>
        <w:tabs>
          <w:tab w:val="num" w:pos="0"/>
        </w:tabs>
        <w:ind w:left="2148" w:hanging="360"/>
      </w:pPr>
      <w:rPr>
        <w:rFonts w:ascii="Courier New" w:hAnsi="Courier New" w:cs="Courier New" w:hint="default"/>
      </w:rPr>
    </w:lvl>
    <w:lvl w:ilvl="2">
      <w:start w:val="1"/>
      <w:numFmt w:val="bullet"/>
      <w:lvlText w:val=""/>
      <w:lvlJc w:val="left"/>
      <w:pPr>
        <w:tabs>
          <w:tab w:val="num" w:pos="0"/>
        </w:tabs>
        <w:ind w:left="2868" w:hanging="360"/>
      </w:pPr>
      <w:rPr>
        <w:rFonts w:ascii="Wingdings" w:hAnsi="Wingdings" w:cs="Wingdings" w:hint="default"/>
      </w:rPr>
    </w:lvl>
    <w:lvl w:ilvl="3">
      <w:start w:val="1"/>
      <w:numFmt w:val="bullet"/>
      <w:lvlText w:val=""/>
      <w:lvlJc w:val="left"/>
      <w:pPr>
        <w:tabs>
          <w:tab w:val="num" w:pos="0"/>
        </w:tabs>
        <w:ind w:left="3588" w:hanging="360"/>
      </w:pPr>
      <w:rPr>
        <w:rFonts w:ascii="Symbol" w:hAnsi="Symbol" w:cs="Symbol" w:hint="default"/>
      </w:rPr>
    </w:lvl>
    <w:lvl w:ilvl="4">
      <w:start w:val="1"/>
      <w:numFmt w:val="bullet"/>
      <w:lvlText w:val="o"/>
      <w:lvlJc w:val="left"/>
      <w:pPr>
        <w:tabs>
          <w:tab w:val="num" w:pos="0"/>
        </w:tabs>
        <w:ind w:left="4308" w:hanging="360"/>
      </w:pPr>
      <w:rPr>
        <w:rFonts w:ascii="Courier New" w:hAnsi="Courier New" w:cs="Courier New" w:hint="default"/>
      </w:rPr>
    </w:lvl>
    <w:lvl w:ilvl="5">
      <w:start w:val="1"/>
      <w:numFmt w:val="bullet"/>
      <w:lvlText w:val=""/>
      <w:lvlJc w:val="left"/>
      <w:pPr>
        <w:tabs>
          <w:tab w:val="num" w:pos="0"/>
        </w:tabs>
        <w:ind w:left="5028" w:hanging="360"/>
      </w:pPr>
      <w:rPr>
        <w:rFonts w:ascii="Wingdings" w:hAnsi="Wingdings" w:cs="Wingdings" w:hint="default"/>
      </w:rPr>
    </w:lvl>
    <w:lvl w:ilvl="6">
      <w:start w:val="1"/>
      <w:numFmt w:val="bullet"/>
      <w:lvlText w:val=""/>
      <w:lvlJc w:val="left"/>
      <w:pPr>
        <w:tabs>
          <w:tab w:val="num" w:pos="0"/>
        </w:tabs>
        <w:ind w:left="5748" w:hanging="360"/>
      </w:pPr>
      <w:rPr>
        <w:rFonts w:ascii="Symbol" w:hAnsi="Symbol" w:cs="Symbol" w:hint="default"/>
      </w:rPr>
    </w:lvl>
    <w:lvl w:ilvl="7">
      <w:start w:val="1"/>
      <w:numFmt w:val="bullet"/>
      <w:lvlText w:val="o"/>
      <w:lvlJc w:val="left"/>
      <w:pPr>
        <w:tabs>
          <w:tab w:val="num" w:pos="0"/>
        </w:tabs>
        <w:ind w:left="6468" w:hanging="360"/>
      </w:pPr>
      <w:rPr>
        <w:rFonts w:ascii="Courier New" w:hAnsi="Courier New" w:cs="Courier New" w:hint="default"/>
      </w:rPr>
    </w:lvl>
    <w:lvl w:ilvl="8">
      <w:start w:val="1"/>
      <w:numFmt w:val="bullet"/>
      <w:lvlText w:val=""/>
      <w:lvlJc w:val="left"/>
      <w:pPr>
        <w:tabs>
          <w:tab w:val="num" w:pos="0"/>
        </w:tabs>
        <w:ind w:left="7188" w:hanging="360"/>
      </w:pPr>
      <w:rPr>
        <w:rFonts w:ascii="Wingdings" w:hAnsi="Wingdings" w:cs="Wingdings" w:hint="default"/>
      </w:rPr>
    </w:lvl>
  </w:abstractNum>
  <w:abstractNum w:abstractNumId="19" w15:restartNumberingAfterBreak="0">
    <w:nsid w:val="2B4247FE"/>
    <w:multiLevelType w:val="multilevel"/>
    <w:tmpl w:val="587CF86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2BC56801"/>
    <w:multiLevelType w:val="hybridMultilevel"/>
    <w:tmpl w:val="5C0CA9EC"/>
    <w:lvl w:ilvl="0" w:tplc="FFFFFFFF">
      <w:start w:val="1"/>
      <w:numFmt w:val="bullet"/>
      <w:lvlText w:val=""/>
      <w:lvlJc w:val="left"/>
      <w:pPr>
        <w:ind w:left="720" w:hanging="360"/>
      </w:pPr>
      <w:rPr>
        <w:rFonts w:ascii="Symbol" w:hAnsi="Symbol" w:hint="default"/>
        <w:sz w:val="26"/>
        <w:szCs w:val="26"/>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 w15:restartNumberingAfterBreak="0">
    <w:nsid w:val="2EA11FF7"/>
    <w:multiLevelType w:val="multilevel"/>
    <w:tmpl w:val="11924D7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305B4743"/>
    <w:multiLevelType w:val="multilevel"/>
    <w:tmpl w:val="5374E668"/>
    <w:lvl w:ilvl="0">
      <w:start w:val="1"/>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384B4813"/>
    <w:multiLevelType w:val="multilevel"/>
    <w:tmpl w:val="AF54D5F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3901176E"/>
    <w:multiLevelType w:val="multilevel"/>
    <w:tmpl w:val="3CBC684E"/>
    <w:lvl w:ilvl="0">
      <w:start w:val="1"/>
      <w:numFmt w:val="bullet"/>
      <w:lvlText w:val=""/>
      <w:lvlJc w:val="left"/>
      <w:pPr>
        <w:tabs>
          <w:tab w:val="num" w:pos="0"/>
        </w:tabs>
        <w:ind w:left="1440" w:hanging="360"/>
      </w:pPr>
      <w:rPr>
        <w:rFonts w:ascii="Symbol" w:hAnsi="Symbol" w:cs="Symbol" w:hint="default"/>
      </w:r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25" w15:restartNumberingAfterBreak="0">
    <w:nsid w:val="3D8C584B"/>
    <w:multiLevelType w:val="hybridMultilevel"/>
    <w:tmpl w:val="F776011A"/>
    <w:lvl w:ilvl="0" w:tplc="FFFFFFFF">
      <w:start w:val="1"/>
      <w:numFmt w:val="bullet"/>
      <w:lvlText w:val=""/>
      <w:lvlJc w:val="left"/>
      <w:pPr>
        <w:ind w:left="720" w:hanging="360"/>
      </w:pPr>
      <w:rPr>
        <w:rFonts w:ascii="Symbol" w:hAnsi="Symbol" w:hint="default"/>
        <w:sz w:val="26"/>
        <w:szCs w:val="26"/>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 w15:restartNumberingAfterBreak="0">
    <w:nsid w:val="42724549"/>
    <w:multiLevelType w:val="hybridMultilevel"/>
    <w:tmpl w:val="6D8AD38E"/>
    <w:lvl w:ilvl="0" w:tplc="FFFFFFFF">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7" w15:restartNumberingAfterBreak="0">
    <w:nsid w:val="42B90181"/>
    <w:multiLevelType w:val="multilevel"/>
    <w:tmpl w:val="C8D07AB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8" w15:restartNumberingAfterBreak="0">
    <w:nsid w:val="43137333"/>
    <w:multiLevelType w:val="hybridMultilevel"/>
    <w:tmpl w:val="5C00FB0A"/>
    <w:lvl w:ilvl="0" w:tplc="FFFFFFFF">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9" w15:restartNumberingAfterBreak="0">
    <w:nsid w:val="4BFE2652"/>
    <w:multiLevelType w:val="multilevel"/>
    <w:tmpl w:val="B68A43F6"/>
    <w:lvl w:ilvl="0">
      <w:start w:val="1"/>
      <w:numFmt w:val="decimal"/>
      <w:lvlText w:val="%1"/>
      <w:lvlJc w:val="left"/>
      <w:pPr>
        <w:ind w:left="360" w:hanging="360"/>
      </w:pPr>
      <w:rPr>
        <w:rFonts w:hint="default"/>
        <w:u w:val="none"/>
      </w:rPr>
    </w:lvl>
    <w:lvl w:ilvl="1">
      <w:start w:val="3"/>
      <w:numFmt w:val="decimal"/>
      <w:lvlText w:val="%1.%2"/>
      <w:lvlJc w:val="left"/>
      <w:pPr>
        <w:ind w:left="1788" w:hanging="360"/>
      </w:pPr>
      <w:rPr>
        <w:rFonts w:hint="default"/>
        <w:u w:val="none"/>
      </w:rPr>
    </w:lvl>
    <w:lvl w:ilvl="2">
      <w:start w:val="1"/>
      <w:numFmt w:val="decimal"/>
      <w:lvlText w:val="%1.%2.%3"/>
      <w:lvlJc w:val="left"/>
      <w:pPr>
        <w:ind w:left="3576" w:hanging="720"/>
      </w:pPr>
      <w:rPr>
        <w:rFonts w:hint="default"/>
        <w:u w:val="none"/>
      </w:rPr>
    </w:lvl>
    <w:lvl w:ilvl="3">
      <w:start w:val="1"/>
      <w:numFmt w:val="decimal"/>
      <w:lvlText w:val="%1.%2.%3.%4"/>
      <w:lvlJc w:val="left"/>
      <w:pPr>
        <w:ind w:left="5004" w:hanging="720"/>
      </w:pPr>
      <w:rPr>
        <w:rFonts w:hint="default"/>
        <w:u w:val="none"/>
      </w:rPr>
    </w:lvl>
    <w:lvl w:ilvl="4">
      <w:start w:val="1"/>
      <w:numFmt w:val="decimal"/>
      <w:lvlText w:val="%1.%2.%3.%4.%5"/>
      <w:lvlJc w:val="left"/>
      <w:pPr>
        <w:ind w:left="6792" w:hanging="1080"/>
      </w:pPr>
      <w:rPr>
        <w:rFonts w:hint="default"/>
        <w:u w:val="none"/>
      </w:rPr>
    </w:lvl>
    <w:lvl w:ilvl="5">
      <w:start w:val="1"/>
      <w:numFmt w:val="decimal"/>
      <w:lvlText w:val="%1.%2.%3.%4.%5.%6"/>
      <w:lvlJc w:val="left"/>
      <w:pPr>
        <w:ind w:left="8220" w:hanging="1080"/>
      </w:pPr>
      <w:rPr>
        <w:rFonts w:hint="default"/>
        <w:u w:val="none"/>
      </w:rPr>
    </w:lvl>
    <w:lvl w:ilvl="6">
      <w:start w:val="1"/>
      <w:numFmt w:val="decimal"/>
      <w:lvlText w:val="%1.%2.%3.%4.%5.%6.%7"/>
      <w:lvlJc w:val="left"/>
      <w:pPr>
        <w:ind w:left="10008" w:hanging="1440"/>
      </w:pPr>
      <w:rPr>
        <w:rFonts w:hint="default"/>
        <w:u w:val="none"/>
      </w:rPr>
    </w:lvl>
    <w:lvl w:ilvl="7">
      <w:start w:val="1"/>
      <w:numFmt w:val="decimal"/>
      <w:lvlText w:val="%1.%2.%3.%4.%5.%6.%7.%8"/>
      <w:lvlJc w:val="left"/>
      <w:pPr>
        <w:ind w:left="11436" w:hanging="1440"/>
      </w:pPr>
      <w:rPr>
        <w:rFonts w:hint="default"/>
        <w:u w:val="none"/>
      </w:rPr>
    </w:lvl>
    <w:lvl w:ilvl="8">
      <w:start w:val="1"/>
      <w:numFmt w:val="decimal"/>
      <w:lvlText w:val="%1.%2.%3.%4.%5.%6.%7.%8.%9"/>
      <w:lvlJc w:val="left"/>
      <w:pPr>
        <w:ind w:left="13224" w:hanging="1800"/>
      </w:pPr>
      <w:rPr>
        <w:rFonts w:hint="default"/>
        <w:u w:val="none"/>
      </w:rPr>
    </w:lvl>
  </w:abstractNum>
  <w:abstractNum w:abstractNumId="30" w15:restartNumberingAfterBreak="0">
    <w:nsid w:val="4C010914"/>
    <w:multiLevelType w:val="hybridMultilevel"/>
    <w:tmpl w:val="851C1F62"/>
    <w:lvl w:ilvl="0" w:tplc="9F620810">
      <w:start w:val="1"/>
      <w:numFmt w:val="bullet"/>
      <w:lvlText w:val=""/>
      <w:lvlJc w:val="left"/>
      <w:pPr>
        <w:ind w:left="862" w:hanging="360"/>
      </w:pPr>
      <w:rPr>
        <w:rFonts w:ascii="Symbol" w:hAnsi="Symbol" w:hint="default"/>
      </w:rPr>
    </w:lvl>
    <w:lvl w:ilvl="1" w:tplc="04150003" w:tentative="1">
      <w:start w:val="1"/>
      <w:numFmt w:val="bullet"/>
      <w:lvlText w:val="o"/>
      <w:lvlJc w:val="left"/>
      <w:pPr>
        <w:ind w:left="1582" w:hanging="360"/>
      </w:pPr>
      <w:rPr>
        <w:rFonts w:ascii="Courier New" w:hAnsi="Courier New" w:cs="Courier New" w:hint="default"/>
      </w:rPr>
    </w:lvl>
    <w:lvl w:ilvl="2" w:tplc="04150005" w:tentative="1">
      <w:start w:val="1"/>
      <w:numFmt w:val="bullet"/>
      <w:lvlText w:val=""/>
      <w:lvlJc w:val="left"/>
      <w:pPr>
        <w:ind w:left="2302" w:hanging="360"/>
      </w:pPr>
      <w:rPr>
        <w:rFonts w:ascii="Wingdings" w:hAnsi="Wingdings" w:hint="default"/>
      </w:rPr>
    </w:lvl>
    <w:lvl w:ilvl="3" w:tplc="04150001" w:tentative="1">
      <w:start w:val="1"/>
      <w:numFmt w:val="bullet"/>
      <w:lvlText w:val=""/>
      <w:lvlJc w:val="left"/>
      <w:pPr>
        <w:ind w:left="3022" w:hanging="360"/>
      </w:pPr>
      <w:rPr>
        <w:rFonts w:ascii="Symbol" w:hAnsi="Symbol" w:hint="default"/>
      </w:rPr>
    </w:lvl>
    <w:lvl w:ilvl="4" w:tplc="04150003" w:tentative="1">
      <w:start w:val="1"/>
      <w:numFmt w:val="bullet"/>
      <w:lvlText w:val="o"/>
      <w:lvlJc w:val="left"/>
      <w:pPr>
        <w:ind w:left="3742" w:hanging="360"/>
      </w:pPr>
      <w:rPr>
        <w:rFonts w:ascii="Courier New" w:hAnsi="Courier New" w:cs="Courier New" w:hint="default"/>
      </w:rPr>
    </w:lvl>
    <w:lvl w:ilvl="5" w:tplc="04150005" w:tentative="1">
      <w:start w:val="1"/>
      <w:numFmt w:val="bullet"/>
      <w:lvlText w:val=""/>
      <w:lvlJc w:val="left"/>
      <w:pPr>
        <w:ind w:left="4462" w:hanging="360"/>
      </w:pPr>
      <w:rPr>
        <w:rFonts w:ascii="Wingdings" w:hAnsi="Wingdings" w:hint="default"/>
      </w:rPr>
    </w:lvl>
    <w:lvl w:ilvl="6" w:tplc="04150001" w:tentative="1">
      <w:start w:val="1"/>
      <w:numFmt w:val="bullet"/>
      <w:lvlText w:val=""/>
      <w:lvlJc w:val="left"/>
      <w:pPr>
        <w:ind w:left="5182" w:hanging="360"/>
      </w:pPr>
      <w:rPr>
        <w:rFonts w:ascii="Symbol" w:hAnsi="Symbol" w:hint="default"/>
      </w:rPr>
    </w:lvl>
    <w:lvl w:ilvl="7" w:tplc="04150003" w:tentative="1">
      <w:start w:val="1"/>
      <w:numFmt w:val="bullet"/>
      <w:lvlText w:val="o"/>
      <w:lvlJc w:val="left"/>
      <w:pPr>
        <w:ind w:left="5902" w:hanging="360"/>
      </w:pPr>
      <w:rPr>
        <w:rFonts w:ascii="Courier New" w:hAnsi="Courier New" w:cs="Courier New" w:hint="default"/>
      </w:rPr>
    </w:lvl>
    <w:lvl w:ilvl="8" w:tplc="04150005" w:tentative="1">
      <w:start w:val="1"/>
      <w:numFmt w:val="bullet"/>
      <w:lvlText w:val=""/>
      <w:lvlJc w:val="left"/>
      <w:pPr>
        <w:ind w:left="6622" w:hanging="360"/>
      </w:pPr>
      <w:rPr>
        <w:rFonts w:ascii="Wingdings" w:hAnsi="Wingdings" w:hint="default"/>
      </w:rPr>
    </w:lvl>
  </w:abstractNum>
  <w:abstractNum w:abstractNumId="31" w15:restartNumberingAfterBreak="0">
    <w:nsid w:val="4C505FF4"/>
    <w:multiLevelType w:val="hybridMultilevel"/>
    <w:tmpl w:val="FE48A71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502842D9"/>
    <w:multiLevelType w:val="multilevel"/>
    <w:tmpl w:val="F76437AE"/>
    <w:lvl w:ilvl="0">
      <w:start w:val="1"/>
      <w:numFmt w:val="upperRoman"/>
      <w:lvlText w:val="%1."/>
      <w:lvlJc w:val="left"/>
      <w:pPr>
        <w:ind w:left="1080" w:hanging="720"/>
      </w:pPr>
      <w:rPr>
        <w:rFonts w:eastAsiaTheme="minorEastAsia" w:cstheme="minorBidi" w:hint="default"/>
      </w:rPr>
    </w:lvl>
    <w:lvl w:ilvl="1">
      <w:start w:val="1"/>
      <w:numFmt w:val="decimal"/>
      <w:isLgl/>
      <w:lvlText w:val="%2."/>
      <w:lvlJc w:val="left"/>
      <w:pPr>
        <w:ind w:left="1069" w:hanging="360"/>
      </w:pPr>
      <w:rPr>
        <w:rFonts w:ascii="Times New Roman" w:eastAsia="Times New Roman" w:hAnsi="Times New Roman" w:cs="Times New Roman"/>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33" w15:restartNumberingAfterBreak="0">
    <w:nsid w:val="507C6811"/>
    <w:multiLevelType w:val="hybridMultilevel"/>
    <w:tmpl w:val="2746156E"/>
    <w:lvl w:ilvl="0" w:tplc="04150003">
      <w:start w:val="1"/>
      <w:numFmt w:val="bullet"/>
      <w:lvlText w:val="o"/>
      <w:lvlJc w:val="left"/>
      <w:pPr>
        <w:ind w:left="1440" w:hanging="360"/>
      </w:pPr>
      <w:rPr>
        <w:rFonts w:ascii="Courier New" w:hAnsi="Courier New" w:cs="Courier New"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4" w15:restartNumberingAfterBreak="0">
    <w:nsid w:val="51476177"/>
    <w:multiLevelType w:val="multilevel"/>
    <w:tmpl w:val="B2FCE79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5" w15:restartNumberingAfterBreak="0">
    <w:nsid w:val="51A56955"/>
    <w:multiLevelType w:val="hybridMultilevel"/>
    <w:tmpl w:val="58087D6E"/>
    <w:lvl w:ilvl="0" w:tplc="FFFFFFFF">
      <w:start w:val="1"/>
      <w:numFmt w:val="bullet"/>
      <w:lvlText w:val=""/>
      <w:lvlJc w:val="left"/>
      <w:pPr>
        <w:ind w:left="720" w:hanging="360"/>
      </w:pPr>
      <w:rPr>
        <w:rFonts w:ascii="Symbol" w:hAnsi="Symbol" w:hint="default"/>
        <w:sz w:val="26"/>
        <w:szCs w:val="26"/>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6" w15:restartNumberingAfterBreak="0">
    <w:nsid w:val="54AE4CBA"/>
    <w:multiLevelType w:val="hybridMultilevel"/>
    <w:tmpl w:val="3F3EBB7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5A52529F"/>
    <w:multiLevelType w:val="hybridMultilevel"/>
    <w:tmpl w:val="4D4A881A"/>
    <w:lvl w:ilvl="0" w:tplc="9F62081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5E8F6BA9"/>
    <w:multiLevelType w:val="hybridMultilevel"/>
    <w:tmpl w:val="E81621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5EA40949"/>
    <w:multiLevelType w:val="hybridMultilevel"/>
    <w:tmpl w:val="E8AA5E56"/>
    <w:lvl w:ilvl="0" w:tplc="FFFFFFFF">
      <w:start w:val="1"/>
      <w:numFmt w:val="bullet"/>
      <w:lvlText w:val=""/>
      <w:lvlJc w:val="left"/>
      <w:pPr>
        <w:ind w:left="720" w:hanging="360"/>
      </w:pPr>
      <w:rPr>
        <w:rFonts w:ascii="Symbol" w:hAnsi="Symbol" w:hint="default"/>
        <w:sz w:val="26"/>
        <w:szCs w:val="2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604A53C3"/>
    <w:multiLevelType w:val="multilevel"/>
    <w:tmpl w:val="4574E3A2"/>
    <w:lvl w:ilvl="0">
      <w:start w:val="3"/>
      <w:numFmt w:val="decimal"/>
      <w:lvlText w:val="%1."/>
      <w:lvlJc w:val="left"/>
      <w:pPr>
        <w:ind w:left="1080" w:hanging="360"/>
      </w:pPr>
      <w:rPr>
        <w:rFonts w:hint="default"/>
        <w:b/>
      </w:rPr>
    </w:lvl>
    <w:lvl w:ilvl="1">
      <w:start w:val="1"/>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41" w15:restartNumberingAfterBreak="0">
    <w:nsid w:val="632263FA"/>
    <w:multiLevelType w:val="multilevel"/>
    <w:tmpl w:val="757EDFC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2" w15:restartNumberingAfterBreak="0">
    <w:nsid w:val="690E1A3F"/>
    <w:multiLevelType w:val="hybridMultilevel"/>
    <w:tmpl w:val="138436D6"/>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3" w15:restartNumberingAfterBreak="0">
    <w:nsid w:val="698D0FDA"/>
    <w:multiLevelType w:val="hybridMultilevel"/>
    <w:tmpl w:val="8F4615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73717483"/>
    <w:multiLevelType w:val="multilevel"/>
    <w:tmpl w:val="315E6B4A"/>
    <w:lvl w:ilvl="0">
      <w:start w:val="1"/>
      <w:numFmt w:val="bullet"/>
      <w:lvlText w:val=""/>
      <w:lvlJc w:val="left"/>
      <w:pPr>
        <w:tabs>
          <w:tab w:val="num" w:pos="0"/>
        </w:tabs>
        <w:ind w:left="1440" w:hanging="360"/>
      </w:pPr>
      <w:rPr>
        <w:rFonts w:ascii="Symbol" w:hAnsi="Symbol" w:cs="Symbol" w:hint="default"/>
      </w:r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45" w15:restartNumberingAfterBreak="0">
    <w:nsid w:val="79D82262"/>
    <w:multiLevelType w:val="hybridMultilevel"/>
    <w:tmpl w:val="A2842042"/>
    <w:lvl w:ilvl="0" w:tplc="FFFFFFFF">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6" w15:restartNumberingAfterBreak="0">
    <w:nsid w:val="7D520728"/>
    <w:multiLevelType w:val="hybridMultilevel"/>
    <w:tmpl w:val="98047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91206174">
    <w:abstractNumId w:val="17"/>
  </w:num>
  <w:num w:numId="2" w16cid:durableId="898056061">
    <w:abstractNumId w:val="32"/>
  </w:num>
  <w:num w:numId="3" w16cid:durableId="2090230870">
    <w:abstractNumId w:val="29"/>
  </w:num>
  <w:num w:numId="4" w16cid:durableId="1519855916">
    <w:abstractNumId w:val="40"/>
  </w:num>
  <w:num w:numId="5" w16cid:durableId="333727088">
    <w:abstractNumId w:val="19"/>
  </w:num>
  <w:num w:numId="6" w16cid:durableId="966740033">
    <w:abstractNumId w:val="37"/>
  </w:num>
  <w:num w:numId="7" w16cid:durableId="2098668942">
    <w:abstractNumId w:val="45"/>
  </w:num>
  <w:num w:numId="8" w16cid:durableId="1527406501">
    <w:abstractNumId w:val="26"/>
  </w:num>
  <w:num w:numId="9" w16cid:durableId="1682194871">
    <w:abstractNumId w:val="28"/>
  </w:num>
  <w:num w:numId="10" w16cid:durableId="831801980">
    <w:abstractNumId w:val="20"/>
  </w:num>
  <w:num w:numId="11" w16cid:durableId="988754477">
    <w:abstractNumId w:val="35"/>
  </w:num>
  <w:num w:numId="12" w16cid:durableId="1345203365">
    <w:abstractNumId w:val="25"/>
  </w:num>
  <w:num w:numId="13" w16cid:durableId="2096321453">
    <w:abstractNumId w:val="12"/>
  </w:num>
  <w:num w:numId="14" w16cid:durableId="1997684700">
    <w:abstractNumId w:val="36"/>
  </w:num>
  <w:num w:numId="15" w16cid:durableId="1042364046">
    <w:abstractNumId w:val="31"/>
  </w:num>
  <w:num w:numId="16" w16cid:durableId="543912794">
    <w:abstractNumId w:val="16"/>
  </w:num>
  <w:num w:numId="17" w16cid:durableId="2002931297">
    <w:abstractNumId w:val="30"/>
  </w:num>
  <w:num w:numId="18" w16cid:durableId="2070110063">
    <w:abstractNumId w:val="22"/>
  </w:num>
  <w:num w:numId="19" w16cid:durableId="1015032148">
    <w:abstractNumId w:val="43"/>
  </w:num>
  <w:num w:numId="20" w16cid:durableId="1473402077">
    <w:abstractNumId w:val="13"/>
  </w:num>
  <w:num w:numId="21" w16cid:durableId="1251087534">
    <w:abstractNumId w:val="14"/>
  </w:num>
  <w:num w:numId="22" w16cid:durableId="211966810">
    <w:abstractNumId w:val="38"/>
  </w:num>
  <w:num w:numId="23" w16cid:durableId="873271836">
    <w:abstractNumId w:val="46"/>
  </w:num>
  <w:num w:numId="24" w16cid:durableId="1756245445">
    <w:abstractNumId w:val="33"/>
  </w:num>
  <w:num w:numId="25" w16cid:durableId="1244874887">
    <w:abstractNumId w:val="27"/>
  </w:num>
  <w:num w:numId="26" w16cid:durableId="217086866">
    <w:abstractNumId w:val="41"/>
  </w:num>
  <w:num w:numId="27" w16cid:durableId="1653440096">
    <w:abstractNumId w:val="18"/>
  </w:num>
  <w:num w:numId="28" w16cid:durableId="2106223080">
    <w:abstractNumId w:val="34"/>
  </w:num>
  <w:num w:numId="29" w16cid:durableId="1997296544">
    <w:abstractNumId w:val="39"/>
  </w:num>
  <w:num w:numId="30" w16cid:durableId="1445537186">
    <w:abstractNumId w:val="44"/>
  </w:num>
  <w:num w:numId="31" w16cid:durableId="1012535211">
    <w:abstractNumId w:val="24"/>
  </w:num>
  <w:num w:numId="32" w16cid:durableId="1507859564">
    <w:abstractNumId w:val="11"/>
  </w:num>
  <w:num w:numId="33" w16cid:durableId="270819038">
    <w:abstractNumId w:val="15"/>
  </w:num>
  <w:num w:numId="34" w16cid:durableId="673187775">
    <w:abstractNumId w:val="42"/>
  </w:num>
  <w:num w:numId="35" w16cid:durableId="2083214822">
    <w:abstractNumId w:val="21"/>
  </w:num>
  <w:num w:numId="36" w16cid:durableId="606429114">
    <w:abstractNumId w:val="23"/>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isplayBackgroundShape/>
  <w:embedSystemFonts/>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ny"/>
  <w:drawingGridHorizontalSpacing w:val="120"/>
  <w:drawingGridVerticalSpacing w:val="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586E"/>
    <w:rsid w:val="00000246"/>
    <w:rsid w:val="00000358"/>
    <w:rsid w:val="0000106A"/>
    <w:rsid w:val="00001A80"/>
    <w:rsid w:val="00001CE7"/>
    <w:rsid w:val="000037E0"/>
    <w:rsid w:val="00003C0E"/>
    <w:rsid w:val="00004D38"/>
    <w:rsid w:val="00007958"/>
    <w:rsid w:val="0001195A"/>
    <w:rsid w:val="00012550"/>
    <w:rsid w:val="00014422"/>
    <w:rsid w:val="00015485"/>
    <w:rsid w:val="000154C1"/>
    <w:rsid w:val="00017024"/>
    <w:rsid w:val="00023044"/>
    <w:rsid w:val="00023992"/>
    <w:rsid w:val="00024A85"/>
    <w:rsid w:val="00025C5D"/>
    <w:rsid w:val="00031323"/>
    <w:rsid w:val="0003150F"/>
    <w:rsid w:val="00031B93"/>
    <w:rsid w:val="00033B3C"/>
    <w:rsid w:val="00033DA3"/>
    <w:rsid w:val="00034CEC"/>
    <w:rsid w:val="000350EA"/>
    <w:rsid w:val="00035653"/>
    <w:rsid w:val="000419F4"/>
    <w:rsid w:val="0004330A"/>
    <w:rsid w:val="000467BD"/>
    <w:rsid w:val="000468EE"/>
    <w:rsid w:val="000471E8"/>
    <w:rsid w:val="00047EB5"/>
    <w:rsid w:val="0005034C"/>
    <w:rsid w:val="00052688"/>
    <w:rsid w:val="00055C28"/>
    <w:rsid w:val="000600E8"/>
    <w:rsid w:val="00060201"/>
    <w:rsid w:val="00061210"/>
    <w:rsid w:val="00061C3F"/>
    <w:rsid w:val="00062258"/>
    <w:rsid w:val="00063A03"/>
    <w:rsid w:val="00064493"/>
    <w:rsid w:val="0006570D"/>
    <w:rsid w:val="00065850"/>
    <w:rsid w:val="0007088E"/>
    <w:rsid w:val="0007163F"/>
    <w:rsid w:val="000717F5"/>
    <w:rsid w:val="000727D9"/>
    <w:rsid w:val="00074A71"/>
    <w:rsid w:val="00075BBF"/>
    <w:rsid w:val="00080317"/>
    <w:rsid w:val="00090CE9"/>
    <w:rsid w:val="00094562"/>
    <w:rsid w:val="000959A0"/>
    <w:rsid w:val="0009639B"/>
    <w:rsid w:val="0009697D"/>
    <w:rsid w:val="00097A09"/>
    <w:rsid w:val="000A2228"/>
    <w:rsid w:val="000A2D75"/>
    <w:rsid w:val="000A436F"/>
    <w:rsid w:val="000A4438"/>
    <w:rsid w:val="000A48A1"/>
    <w:rsid w:val="000A5DC2"/>
    <w:rsid w:val="000A7672"/>
    <w:rsid w:val="000B2091"/>
    <w:rsid w:val="000B663B"/>
    <w:rsid w:val="000C12FF"/>
    <w:rsid w:val="000C219D"/>
    <w:rsid w:val="000C53A7"/>
    <w:rsid w:val="000C5B08"/>
    <w:rsid w:val="000C5E4F"/>
    <w:rsid w:val="000C785E"/>
    <w:rsid w:val="000D1AC0"/>
    <w:rsid w:val="000E0C98"/>
    <w:rsid w:val="000E3636"/>
    <w:rsid w:val="000E5B84"/>
    <w:rsid w:val="000E7039"/>
    <w:rsid w:val="000E703C"/>
    <w:rsid w:val="000F0714"/>
    <w:rsid w:val="000F27BC"/>
    <w:rsid w:val="000F2CC2"/>
    <w:rsid w:val="000F3D02"/>
    <w:rsid w:val="000F419E"/>
    <w:rsid w:val="000F5B34"/>
    <w:rsid w:val="000F5B8C"/>
    <w:rsid w:val="000F79AD"/>
    <w:rsid w:val="00100287"/>
    <w:rsid w:val="001010E6"/>
    <w:rsid w:val="00103850"/>
    <w:rsid w:val="00103E6E"/>
    <w:rsid w:val="00111322"/>
    <w:rsid w:val="001203F1"/>
    <w:rsid w:val="00123A51"/>
    <w:rsid w:val="00125953"/>
    <w:rsid w:val="00125B18"/>
    <w:rsid w:val="00127556"/>
    <w:rsid w:val="00133895"/>
    <w:rsid w:val="00135D95"/>
    <w:rsid w:val="00137BBB"/>
    <w:rsid w:val="00142D31"/>
    <w:rsid w:val="00142EDB"/>
    <w:rsid w:val="00145B31"/>
    <w:rsid w:val="00146185"/>
    <w:rsid w:val="001517FF"/>
    <w:rsid w:val="00151C47"/>
    <w:rsid w:val="001526A1"/>
    <w:rsid w:val="0015322D"/>
    <w:rsid w:val="00154C20"/>
    <w:rsid w:val="001571DB"/>
    <w:rsid w:val="00157E4E"/>
    <w:rsid w:val="0016013E"/>
    <w:rsid w:val="00160348"/>
    <w:rsid w:val="00160385"/>
    <w:rsid w:val="00167944"/>
    <w:rsid w:val="001700EA"/>
    <w:rsid w:val="00170712"/>
    <w:rsid w:val="00170777"/>
    <w:rsid w:val="00170C88"/>
    <w:rsid w:val="001723A5"/>
    <w:rsid w:val="00177718"/>
    <w:rsid w:val="0018236D"/>
    <w:rsid w:val="001830F7"/>
    <w:rsid w:val="00185389"/>
    <w:rsid w:val="001867F8"/>
    <w:rsid w:val="001910C0"/>
    <w:rsid w:val="00194821"/>
    <w:rsid w:val="00196C32"/>
    <w:rsid w:val="001A5A1D"/>
    <w:rsid w:val="001A60DC"/>
    <w:rsid w:val="001B16F8"/>
    <w:rsid w:val="001B2ECF"/>
    <w:rsid w:val="001B6028"/>
    <w:rsid w:val="001B6B24"/>
    <w:rsid w:val="001C0710"/>
    <w:rsid w:val="001C4553"/>
    <w:rsid w:val="001C4F3A"/>
    <w:rsid w:val="001C57E1"/>
    <w:rsid w:val="001C6081"/>
    <w:rsid w:val="001C6971"/>
    <w:rsid w:val="001C7A2E"/>
    <w:rsid w:val="001C7FBA"/>
    <w:rsid w:val="001D1DBA"/>
    <w:rsid w:val="001D283C"/>
    <w:rsid w:val="001E06A5"/>
    <w:rsid w:val="001E116B"/>
    <w:rsid w:val="001E1243"/>
    <w:rsid w:val="001E14A0"/>
    <w:rsid w:val="001E4F66"/>
    <w:rsid w:val="001E7022"/>
    <w:rsid w:val="001F066B"/>
    <w:rsid w:val="001F0775"/>
    <w:rsid w:val="001F23C4"/>
    <w:rsid w:val="001F431A"/>
    <w:rsid w:val="001F6E3D"/>
    <w:rsid w:val="001F7CCF"/>
    <w:rsid w:val="00200A1D"/>
    <w:rsid w:val="00202BE3"/>
    <w:rsid w:val="00204283"/>
    <w:rsid w:val="00205487"/>
    <w:rsid w:val="0020576D"/>
    <w:rsid w:val="00205E27"/>
    <w:rsid w:val="00210F8F"/>
    <w:rsid w:val="00212C3B"/>
    <w:rsid w:val="002131E7"/>
    <w:rsid w:val="00213BA8"/>
    <w:rsid w:val="00215756"/>
    <w:rsid w:val="00215841"/>
    <w:rsid w:val="00217030"/>
    <w:rsid w:val="00217A17"/>
    <w:rsid w:val="00221BDA"/>
    <w:rsid w:val="00223724"/>
    <w:rsid w:val="00223D54"/>
    <w:rsid w:val="00223E25"/>
    <w:rsid w:val="002242A3"/>
    <w:rsid w:val="002342A6"/>
    <w:rsid w:val="002345B2"/>
    <w:rsid w:val="00235BE0"/>
    <w:rsid w:val="00236C63"/>
    <w:rsid w:val="00237547"/>
    <w:rsid w:val="00237CE3"/>
    <w:rsid w:val="0024043D"/>
    <w:rsid w:val="002424C4"/>
    <w:rsid w:val="00247A19"/>
    <w:rsid w:val="00250175"/>
    <w:rsid w:val="00250847"/>
    <w:rsid w:val="00251134"/>
    <w:rsid w:val="002523FD"/>
    <w:rsid w:val="00254AAF"/>
    <w:rsid w:val="00255871"/>
    <w:rsid w:val="00256628"/>
    <w:rsid w:val="00256BB9"/>
    <w:rsid w:val="00262AEB"/>
    <w:rsid w:val="00262E74"/>
    <w:rsid w:val="00276314"/>
    <w:rsid w:val="00280D0A"/>
    <w:rsid w:val="00280D71"/>
    <w:rsid w:val="002835F7"/>
    <w:rsid w:val="00290052"/>
    <w:rsid w:val="0029167D"/>
    <w:rsid w:val="00294CF2"/>
    <w:rsid w:val="00295CE0"/>
    <w:rsid w:val="00296464"/>
    <w:rsid w:val="00296A63"/>
    <w:rsid w:val="00297866"/>
    <w:rsid w:val="00297C19"/>
    <w:rsid w:val="002A100B"/>
    <w:rsid w:val="002A31B7"/>
    <w:rsid w:val="002A325C"/>
    <w:rsid w:val="002A4811"/>
    <w:rsid w:val="002A6269"/>
    <w:rsid w:val="002A6B37"/>
    <w:rsid w:val="002B0AB9"/>
    <w:rsid w:val="002B3232"/>
    <w:rsid w:val="002B445D"/>
    <w:rsid w:val="002B6480"/>
    <w:rsid w:val="002B67FF"/>
    <w:rsid w:val="002C0223"/>
    <w:rsid w:val="002C0B5E"/>
    <w:rsid w:val="002C0F05"/>
    <w:rsid w:val="002C2281"/>
    <w:rsid w:val="002C3916"/>
    <w:rsid w:val="002C48D0"/>
    <w:rsid w:val="002C5602"/>
    <w:rsid w:val="002D0DCF"/>
    <w:rsid w:val="002D2614"/>
    <w:rsid w:val="002D4D8C"/>
    <w:rsid w:val="002D520C"/>
    <w:rsid w:val="002D6FE4"/>
    <w:rsid w:val="002E08F4"/>
    <w:rsid w:val="002E2698"/>
    <w:rsid w:val="002E2ACE"/>
    <w:rsid w:val="002E373E"/>
    <w:rsid w:val="002E4CBB"/>
    <w:rsid w:val="002E5010"/>
    <w:rsid w:val="002E6703"/>
    <w:rsid w:val="002E787C"/>
    <w:rsid w:val="002F0AD2"/>
    <w:rsid w:val="002F185A"/>
    <w:rsid w:val="002F22C9"/>
    <w:rsid w:val="002F2499"/>
    <w:rsid w:val="002F2D21"/>
    <w:rsid w:val="002F3472"/>
    <w:rsid w:val="002F3CB8"/>
    <w:rsid w:val="002F3FDD"/>
    <w:rsid w:val="00300742"/>
    <w:rsid w:val="00300EB0"/>
    <w:rsid w:val="00302B0A"/>
    <w:rsid w:val="003064AE"/>
    <w:rsid w:val="0031247B"/>
    <w:rsid w:val="00313242"/>
    <w:rsid w:val="0031517D"/>
    <w:rsid w:val="003157F4"/>
    <w:rsid w:val="00317D2C"/>
    <w:rsid w:val="00317F5D"/>
    <w:rsid w:val="00320B57"/>
    <w:rsid w:val="00321F69"/>
    <w:rsid w:val="00323CA0"/>
    <w:rsid w:val="00325577"/>
    <w:rsid w:val="0032632D"/>
    <w:rsid w:val="003270A3"/>
    <w:rsid w:val="003272C5"/>
    <w:rsid w:val="003313B2"/>
    <w:rsid w:val="00334227"/>
    <w:rsid w:val="00334D07"/>
    <w:rsid w:val="0033513B"/>
    <w:rsid w:val="00336849"/>
    <w:rsid w:val="003369EE"/>
    <w:rsid w:val="00337035"/>
    <w:rsid w:val="00337F95"/>
    <w:rsid w:val="003447A8"/>
    <w:rsid w:val="003471C6"/>
    <w:rsid w:val="00347B79"/>
    <w:rsid w:val="00351EAC"/>
    <w:rsid w:val="00360355"/>
    <w:rsid w:val="00360D4F"/>
    <w:rsid w:val="003648DA"/>
    <w:rsid w:val="00365319"/>
    <w:rsid w:val="0036615A"/>
    <w:rsid w:val="00366B98"/>
    <w:rsid w:val="0037188D"/>
    <w:rsid w:val="00372639"/>
    <w:rsid w:val="003733AB"/>
    <w:rsid w:val="00373F3D"/>
    <w:rsid w:val="003751F8"/>
    <w:rsid w:val="003753E6"/>
    <w:rsid w:val="00375CC5"/>
    <w:rsid w:val="00382A12"/>
    <w:rsid w:val="003833AB"/>
    <w:rsid w:val="0038375B"/>
    <w:rsid w:val="00383BFE"/>
    <w:rsid w:val="00385612"/>
    <w:rsid w:val="003875C0"/>
    <w:rsid w:val="003876C7"/>
    <w:rsid w:val="00390EF2"/>
    <w:rsid w:val="00393A8E"/>
    <w:rsid w:val="00394A71"/>
    <w:rsid w:val="003A049F"/>
    <w:rsid w:val="003A0738"/>
    <w:rsid w:val="003A0B52"/>
    <w:rsid w:val="003A1B85"/>
    <w:rsid w:val="003A2C9F"/>
    <w:rsid w:val="003A3065"/>
    <w:rsid w:val="003A33DF"/>
    <w:rsid w:val="003A5D31"/>
    <w:rsid w:val="003A662C"/>
    <w:rsid w:val="003A7A29"/>
    <w:rsid w:val="003B1BD9"/>
    <w:rsid w:val="003B245E"/>
    <w:rsid w:val="003B3865"/>
    <w:rsid w:val="003B51FE"/>
    <w:rsid w:val="003B6BDE"/>
    <w:rsid w:val="003C030F"/>
    <w:rsid w:val="003C0587"/>
    <w:rsid w:val="003C0F80"/>
    <w:rsid w:val="003C1980"/>
    <w:rsid w:val="003C5517"/>
    <w:rsid w:val="003C7982"/>
    <w:rsid w:val="003D02EE"/>
    <w:rsid w:val="003D2E92"/>
    <w:rsid w:val="003D3197"/>
    <w:rsid w:val="003D3A57"/>
    <w:rsid w:val="003D4436"/>
    <w:rsid w:val="003D4655"/>
    <w:rsid w:val="003D4DC8"/>
    <w:rsid w:val="003D6616"/>
    <w:rsid w:val="003E010F"/>
    <w:rsid w:val="003E016A"/>
    <w:rsid w:val="003E01A8"/>
    <w:rsid w:val="003E1339"/>
    <w:rsid w:val="003E2330"/>
    <w:rsid w:val="003E3A14"/>
    <w:rsid w:val="003E4FE1"/>
    <w:rsid w:val="003E572E"/>
    <w:rsid w:val="003E688A"/>
    <w:rsid w:val="003E79E3"/>
    <w:rsid w:val="003F0193"/>
    <w:rsid w:val="003F1BC6"/>
    <w:rsid w:val="003F1F32"/>
    <w:rsid w:val="003F2466"/>
    <w:rsid w:val="003F31B8"/>
    <w:rsid w:val="003F5AB9"/>
    <w:rsid w:val="003F5CBE"/>
    <w:rsid w:val="004034C9"/>
    <w:rsid w:val="0040379B"/>
    <w:rsid w:val="00406F19"/>
    <w:rsid w:val="004103DD"/>
    <w:rsid w:val="00410455"/>
    <w:rsid w:val="00410926"/>
    <w:rsid w:val="00411372"/>
    <w:rsid w:val="0041178A"/>
    <w:rsid w:val="0041448E"/>
    <w:rsid w:val="00414B34"/>
    <w:rsid w:val="00415177"/>
    <w:rsid w:val="00420139"/>
    <w:rsid w:val="0042236E"/>
    <w:rsid w:val="00423ACD"/>
    <w:rsid w:val="00423B96"/>
    <w:rsid w:val="00424A8D"/>
    <w:rsid w:val="00426729"/>
    <w:rsid w:val="0042782A"/>
    <w:rsid w:val="0043081E"/>
    <w:rsid w:val="00431A78"/>
    <w:rsid w:val="00432438"/>
    <w:rsid w:val="004328C5"/>
    <w:rsid w:val="00434C0C"/>
    <w:rsid w:val="004379C1"/>
    <w:rsid w:val="00444211"/>
    <w:rsid w:val="00446FA7"/>
    <w:rsid w:val="00450408"/>
    <w:rsid w:val="00450C3A"/>
    <w:rsid w:val="00452B04"/>
    <w:rsid w:val="0045355C"/>
    <w:rsid w:val="004601CA"/>
    <w:rsid w:val="00463273"/>
    <w:rsid w:val="004634A7"/>
    <w:rsid w:val="00463FA3"/>
    <w:rsid w:val="00465540"/>
    <w:rsid w:val="0047245C"/>
    <w:rsid w:val="00475E55"/>
    <w:rsid w:val="0048104D"/>
    <w:rsid w:val="00481804"/>
    <w:rsid w:val="00482B3D"/>
    <w:rsid w:val="00483B0B"/>
    <w:rsid w:val="00484A3E"/>
    <w:rsid w:val="00486C5B"/>
    <w:rsid w:val="00487A27"/>
    <w:rsid w:val="00487C1D"/>
    <w:rsid w:val="004910C0"/>
    <w:rsid w:val="00492173"/>
    <w:rsid w:val="00493A55"/>
    <w:rsid w:val="0049463F"/>
    <w:rsid w:val="00494C46"/>
    <w:rsid w:val="004961B8"/>
    <w:rsid w:val="004A0A45"/>
    <w:rsid w:val="004A1F29"/>
    <w:rsid w:val="004A2370"/>
    <w:rsid w:val="004A2F18"/>
    <w:rsid w:val="004A34A7"/>
    <w:rsid w:val="004A3AF4"/>
    <w:rsid w:val="004A6A4E"/>
    <w:rsid w:val="004B2037"/>
    <w:rsid w:val="004B20E0"/>
    <w:rsid w:val="004B4CD4"/>
    <w:rsid w:val="004B53C5"/>
    <w:rsid w:val="004B6877"/>
    <w:rsid w:val="004B71B8"/>
    <w:rsid w:val="004B763F"/>
    <w:rsid w:val="004C0C22"/>
    <w:rsid w:val="004C1C9B"/>
    <w:rsid w:val="004C28D5"/>
    <w:rsid w:val="004D056F"/>
    <w:rsid w:val="004D0D57"/>
    <w:rsid w:val="004D39E9"/>
    <w:rsid w:val="004D3F95"/>
    <w:rsid w:val="004D7495"/>
    <w:rsid w:val="004D75EB"/>
    <w:rsid w:val="004E0471"/>
    <w:rsid w:val="004E355C"/>
    <w:rsid w:val="004E4E0A"/>
    <w:rsid w:val="004E657E"/>
    <w:rsid w:val="004E7442"/>
    <w:rsid w:val="004F07FB"/>
    <w:rsid w:val="004F107A"/>
    <w:rsid w:val="004F259F"/>
    <w:rsid w:val="004F2DB8"/>
    <w:rsid w:val="004F3123"/>
    <w:rsid w:val="004F4315"/>
    <w:rsid w:val="004F4532"/>
    <w:rsid w:val="004F47FF"/>
    <w:rsid w:val="00500BAA"/>
    <w:rsid w:val="005020DB"/>
    <w:rsid w:val="00502686"/>
    <w:rsid w:val="00503FBC"/>
    <w:rsid w:val="00510C13"/>
    <w:rsid w:val="00512037"/>
    <w:rsid w:val="0051220F"/>
    <w:rsid w:val="00513B3F"/>
    <w:rsid w:val="00516174"/>
    <w:rsid w:val="005166FF"/>
    <w:rsid w:val="005177CA"/>
    <w:rsid w:val="00517902"/>
    <w:rsid w:val="00517E33"/>
    <w:rsid w:val="00520185"/>
    <w:rsid w:val="00521676"/>
    <w:rsid w:val="005216F0"/>
    <w:rsid w:val="005217ED"/>
    <w:rsid w:val="00521AED"/>
    <w:rsid w:val="005226A8"/>
    <w:rsid w:val="005227A5"/>
    <w:rsid w:val="005239B6"/>
    <w:rsid w:val="00524578"/>
    <w:rsid w:val="00524BCC"/>
    <w:rsid w:val="00525877"/>
    <w:rsid w:val="00525D54"/>
    <w:rsid w:val="00526F91"/>
    <w:rsid w:val="005300D9"/>
    <w:rsid w:val="00531C02"/>
    <w:rsid w:val="0053336B"/>
    <w:rsid w:val="00534889"/>
    <w:rsid w:val="00540117"/>
    <w:rsid w:val="00541641"/>
    <w:rsid w:val="005441BC"/>
    <w:rsid w:val="005447E2"/>
    <w:rsid w:val="00544B8C"/>
    <w:rsid w:val="00545833"/>
    <w:rsid w:val="00546121"/>
    <w:rsid w:val="00550A42"/>
    <w:rsid w:val="00553848"/>
    <w:rsid w:val="005567CE"/>
    <w:rsid w:val="00556AB4"/>
    <w:rsid w:val="00560E20"/>
    <w:rsid w:val="00563554"/>
    <w:rsid w:val="00563DEA"/>
    <w:rsid w:val="00563FAC"/>
    <w:rsid w:val="00563FD5"/>
    <w:rsid w:val="00564469"/>
    <w:rsid w:val="0056453E"/>
    <w:rsid w:val="00566F26"/>
    <w:rsid w:val="005737C9"/>
    <w:rsid w:val="00574F7C"/>
    <w:rsid w:val="00581456"/>
    <w:rsid w:val="00581E44"/>
    <w:rsid w:val="00582CE6"/>
    <w:rsid w:val="005865B6"/>
    <w:rsid w:val="00593714"/>
    <w:rsid w:val="00593860"/>
    <w:rsid w:val="00597AD5"/>
    <w:rsid w:val="005A2690"/>
    <w:rsid w:val="005A29CC"/>
    <w:rsid w:val="005A320E"/>
    <w:rsid w:val="005A389D"/>
    <w:rsid w:val="005A3EE0"/>
    <w:rsid w:val="005B0BD0"/>
    <w:rsid w:val="005B1D7E"/>
    <w:rsid w:val="005B5C6B"/>
    <w:rsid w:val="005B642B"/>
    <w:rsid w:val="005B6458"/>
    <w:rsid w:val="005B7B1F"/>
    <w:rsid w:val="005C47C8"/>
    <w:rsid w:val="005D0550"/>
    <w:rsid w:val="005D1F2E"/>
    <w:rsid w:val="005D22D8"/>
    <w:rsid w:val="005D452C"/>
    <w:rsid w:val="005D4DEE"/>
    <w:rsid w:val="005E169E"/>
    <w:rsid w:val="005E3323"/>
    <w:rsid w:val="005E3541"/>
    <w:rsid w:val="005E3BF2"/>
    <w:rsid w:val="005E4640"/>
    <w:rsid w:val="005E5231"/>
    <w:rsid w:val="005E7402"/>
    <w:rsid w:val="005F0511"/>
    <w:rsid w:val="005F0A86"/>
    <w:rsid w:val="005F0CE6"/>
    <w:rsid w:val="005F2838"/>
    <w:rsid w:val="005F4749"/>
    <w:rsid w:val="005F4754"/>
    <w:rsid w:val="005F7CFC"/>
    <w:rsid w:val="00600626"/>
    <w:rsid w:val="006028D9"/>
    <w:rsid w:val="00602EF4"/>
    <w:rsid w:val="00602F06"/>
    <w:rsid w:val="006030E9"/>
    <w:rsid w:val="006038D4"/>
    <w:rsid w:val="0060468D"/>
    <w:rsid w:val="00606283"/>
    <w:rsid w:val="00607583"/>
    <w:rsid w:val="006079F1"/>
    <w:rsid w:val="006108C4"/>
    <w:rsid w:val="006123DC"/>
    <w:rsid w:val="00614AC4"/>
    <w:rsid w:val="00614F78"/>
    <w:rsid w:val="006157B9"/>
    <w:rsid w:val="006158A4"/>
    <w:rsid w:val="006161D4"/>
    <w:rsid w:val="00617985"/>
    <w:rsid w:val="00617D82"/>
    <w:rsid w:val="006207FD"/>
    <w:rsid w:val="00621349"/>
    <w:rsid w:val="006214A7"/>
    <w:rsid w:val="00622594"/>
    <w:rsid w:val="0062365A"/>
    <w:rsid w:val="00625BB3"/>
    <w:rsid w:val="00625E54"/>
    <w:rsid w:val="00626A69"/>
    <w:rsid w:val="00627575"/>
    <w:rsid w:val="0063377C"/>
    <w:rsid w:val="00634118"/>
    <w:rsid w:val="00635D74"/>
    <w:rsid w:val="00641456"/>
    <w:rsid w:val="00642D55"/>
    <w:rsid w:val="0064490F"/>
    <w:rsid w:val="00645E9F"/>
    <w:rsid w:val="00654508"/>
    <w:rsid w:val="006554C4"/>
    <w:rsid w:val="00655A96"/>
    <w:rsid w:val="00656679"/>
    <w:rsid w:val="0065693D"/>
    <w:rsid w:val="00661B43"/>
    <w:rsid w:val="00661B9B"/>
    <w:rsid w:val="006627AE"/>
    <w:rsid w:val="00663FE1"/>
    <w:rsid w:val="006640F2"/>
    <w:rsid w:val="006657C7"/>
    <w:rsid w:val="006712BD"/>
    <w:rsid w:val="00672F7B"/>
    <w:rsid w:val="0067346F"/>
    <w:rsid w:val="00680958"/>
    <w:rsid w:val="00680CB5"/>
    <w:rsid w:val="006870C1"/>
    <w:rsid w:val="0069273C"/>
    <w:rsid w:val="00692FD8"/>
    <w:rsid w:val="00695D60"/>
    <w:rsid w:val="006A15AB"/>
    <w:rsid w:val="006A3B05"/>
    <w:rsid w:val="006A5600"/>
    <w:rsid w:val="006A5A5A"/>
    <w:rsid w:val="006B3965"/>
    <w:rsid w:val="006B4FDF"/>
    <w:rsid w:val="006B5422"/>
    <w:rsid w:val="006C059E"/>
    <w:rsid w:val="006C07C7"/>
    <w:rsid w:val="006C2BB0"/>
    <w:rsid w:val="006C4CC6"/>
    <w:rsid w:val="006C6486"/>
    <w:rsid w:val="006D05D8"/>
    <w:rsid w:val="006D074D"/>
    <w:rsid w:val="006D12BE"/>
    <w:rsid w:val="006D57F7"/>
    <w:rsid w:val="006D65AF"/>
    <w:rsid w:val="006D79C3"/>
    <w:rsid w:val="006E0AB7"/>
    <w:rsid w:val="006E271A"/>
    <w:rsid w:val="006E5027"/>
    <w:rsid w:val="006F1FA4"/>
    <w:rsid w:val="006F2450"/>
    <w:rsid w:val="006F367B"/>
    <w:rsid w:val="006F6704"/>
    <w:rsid w:val="006F721C"/>
    <w:rsid w:val="00701E10"/>
    <w:rsid w:val="00702019"/>
    <w:rsid w:val="0070263C"/>
    <w:rsid w:val="00704016"/>
    <w:rsid w:val="007054F5"/>
    <w:rsid w:val="00705EC3"/>
    <w:rsid w:val="00707CC1"/>
    <w:rsid w:val="00710872"/>
    <w:rsid w:val="00710F44"/>
    <w:rsid w:val="00711019"/>
    <w:rsid w:val="00714FEA"/>
    <w:rsid w:val="00717863"/>
    <w:rsid w:val="00721470"/>
    <w:rsid w:val="007217BB"/>
    <w:rsid w:val="00722325"/>
    <w:rsid w:val="00722454"/>
    <w:rsid w:val="007228E5"/>
    <w:rsid w:val="007248CD"/>
    <w:rsid w:val="00726D48"/>
    <w:rsid w:val="0073183D"/>
    <w:rsid w:val="00731F45"/>
    <w:rsid w:val="007321F8"/>
    <w:rsid w:val="00733EA5"/>
    <w:rsid w:val="007340B3"/>
    <w:rsid w:val="00735779"/>
    <w:rsid w:val="00737408"/>
    <w:rsid w:val="00740726"/>
    <w:rsid w:val="00741E78"/>
    <w:rsid w:val="007503F1"/>
    <w:rsid w:val="00755105"/>
    <w:rsid w:val="00756DBF"/>
    <w:rsid w:val="0076118E"/>
    <w:rsid w:val="00762953"/>
    <w:rsid w:val="00762CA2"/>
    <w:rsid w:val="007634B2"/>
    <w:rsid w:val="00770189"/>
    <w:rsid w:val="00771152"/>
    <w:rsid w:val="00772481"/>
    <w:rsid w:val="007745A6"/>
    <w:rsid w:val="00775936"/>
    <w:rsid w:val="0077596C"/>
    <w:rsid w:val="00777523"/>
    <w:rsid w:val="00777FA7"/>
    <w:rsid w:val="00780433"/>
    <w:rsid w:val="0078305D"/>
    <w:rsid w:val="00783C8A"/>
    <w:rsid w:val="0078519C"/>
    <w:rsid w:val="007858C7"/>
    <w:rsid w:val="00786B70"/>
    <w:rsid w:val="00790C51"/>
    <w:rsid w:val="00792006"/>
    <w:rsid w:val="007924B3"/>
    <w:rsid w:val="00792C42"/>
    <w:rsid w:val="00796AFE"/>
    <w:rsid w:val="007974CE"/>
    <w:rsid w:val="00797DAE"/>
    <w:rsid w:val="00797E0D"/>
    <w:rsid w:val="007A3B6E"/>
    <w:rsid w:val="007A4C13"/>
    <w:rsid w:val="007A53B1"/>
    <w:rsid w:val="007A714D"/>
    <w:rsid w:val="007A73DB"/>
    <w:rsid w:val="007A7853"/>
    <w:rsid w:val="007B05FC"/>
    <w:rsid w:val="007C0B50"/>
    <w:rsid w:val="007C200F"/>
    <w:rsid w:val="007C53D0"/>
    <w:rsid w:val="007D34EA"/>
    <w:rsid w:val="007D46C5"/>
    <w:rsid w:val="007D7E5F"/>
    <w:rsid w:val="007E2B00"/>
    <w:rsid w:val="007E6138"/>
    <w:rsid w:val="007E6851"/>
    <w:rsid w:val="007E6B74"/>
    <w:rsid w:val="007E6C3F"/>
    <w:rsid w:val="007F14F4"/>
    <w:rsid w:val="007F1A86"/>
    <w:rsid w:val="007F2613"/>
    <w:rsid w:val="008044AD"/>
    <w:rsid w:val="008058E3"/>
    <w:rsid w:val="00806621"/>
    <w:rsid w:val="00806E27"/>
    <w:rsid w:val="00814114"/>
    <w:rsid w:val="00814D11"/>
    <w:rsid w:val="008172DD"/>
    <w:rsid w:val="00817FEE"/>
    <w:rsid w:val="008237FA"/>
    <w:rsid w:val="00825B01"/>
    <w:rsid w:val="008264F9"/>
    <w:rsid w:val="00827DFF"/>
    <w:rsid w:val="00830574"/>
    <w:rsid w:val="008307D4"/>
    <w:rsid w:val="00831844"/>
    <w:rsid w:val="008330CA"/>
    <w:rsid w:val="00834DA1"/>
    <w:rsid w:val="00836D9A"/>
    <w:rsid w:val="00837153"/>
    <w:rsid w:val="0084265E"/>
    <w:rsid w:val="00845AEE"/>
    <w:rsid w:val="00847208"/>
    <w:rsid w:val="00850F95"/>
    <w:rsid w:val="0085540B"/>
    <w:rsid w:val="008578D8"/>
    <w:rsid w:val="00861F0D"/>
    <w:rsid w:val="008631A2"/>
    <w:rsid w:val="00864082"/>
    <w:rsid w:val="00865946"/>
    <w:rsid w:val="008660E0"/>
    <w:rsid w:val="008664ED"/>
    <w:rsid w:val="00867566"/>
    <w:rsid w:val="00873450"/>
    <w:rsid w:val="00874B67"/>
    <w:rsid w:val="00877018"/>
    <w:rsid w:val="0088139B"/>
    <w:rsid w:val="00883C08"/>
    <w:rsid w:val="008843B3"/>
    <w:rsid w:val="00885F2E"/>
    <w:rsid w:val="008949FC"/>
    <w:rsid w:val="00894BAF"/>
    <w:rsid w:val="0089624D"/>
    <w:rsid w:val="008977E3"/>
    <w:rsid w:val="008A0275"/>
    <w:rsid w:val="008A1BC3"/>
    <w:rsid w:val="008A1E2B"/>
    <w:rsid w:val="008A3099"/>
    <w:rsid w:val="008A3C1D"/>
    <w:rsid w:val="008A4E97"/>
    <w:rsid w:val="008A5723"/>
    <w:rsid w:val="008A70B1"/>
    <w:rsid w:val="008B137A"/>
    <w:rsid w:val="008B24EE"/>
    <w:rsid w:val="008B536F"/>
    <w:rsid w:val="008B5CEC"/>
    <w:rsid w:val="008C0114"/>
    <w:rsid w:val="008C5093"/>
    <w:rsid w:val="008C5F20"/>
    <w:rsid w:val="008C7576"/>
    <w:rsid w:val="008D0DB5"/>
    <w:rsid w:val="008D0DC1"/>
    <w:rsid w:val="008D64D8"/>
    <w:rsid w:val="008E0639"/>
    <w:rsid w:val="008E28A3"/>
    <w:rsid w:val="008E36B3"/>
    <w:rsid w:val="008E3AF4"/>
    <w:rsid w:val="008E42DE"/>
    <w:rsid w:val="008E5B3B"/>
    <w:rsid w:val="008E7C15"/>
    <w:rsid w:val="008F3357"/>
    <w:rsid w:val="008F3915"/>
    <w:rsid w:val="008F392A"/>
    <w:rsid w:val="0090051A"/>
    <w:rsid w:val="00901128"/>
    <w:rsid w:val="00901F5C"/>
    <w:rsid w:val="00905593"/>
    <w:rsid w:val="00911936"/>
    <w:rsid w:val="00911CB9"/>
    <w:rsid w:val="00912269"/>
    <w:rsid w:val="00915C83"/>
    <w:rsid w:val="0092019B"/>
    <w:rsid w:val="00923DCF"/>
    <w:rsid w:val="00924E1A"/>
    <w:rsid w:val="00924EA0"/>
    <w:rsid w:val="00926AB8"/>
    <w:rsid w:val="00930117"/>
    <w:rsid w:val="00933B97"/>
    <w:rsid w:val="009347B7"/>
    <w:rsid w:val="00940E03"/>
    <w:rsid w:val="0094152A"/>
    <w:rsid w:val="00941B66"/>
    <w:rsid w:val="00942324"/>
    <w:rsid w:val="009424BB"/>
    <w:rsid w:val="009425E1"/>
    <w:rsid w:val="0094267E"/>
    <w:rsid w:val="00942AB9"/>
    <w:rsid w:val="00943DCF"/>
    <w:rsid w:val="009535B0"/>
    <w:rsid w:val="009554D8"/>
    <w:rsid w:val="00960D68"/>
    <w:rsid w:val="00962AE3"/>
    <w:rsid w:val="00963F7F"/>
    <w:rsid w:val="00964D39"/>
    <w:rsid w:val="0096566F"/>
    <w:rsid w:val="00965F5B"/>
    <w:rsid w:val="00970DAA"/>
    <w:rsid w:val="0097431A"/>
    <w:rsid w:val="00976C61"/>
    <w:rsid w:val="0097742C"/>
    <w:rsid w:val="00981524"/>
    <w:rsid w:val="00982CCB"/>
    <w:rsid w:val="00986696"/>
    <w:rsid w:val="00986D8A"/>
    <w:rsid w:val="009872F5"/>
    <w:rsid w:val="0099039C"/>
    <w:rsid w:val="00992608"/>
    <w:rsid w:val="009A6CC2"/>
    <w:rsid w:val="009B1421"/>
    <w:rsid w:val="009B1AAD"/>
    <w:rsid w:val="009B2256"/>
    <w:rsid w:val="009B33A7"/>
    <w:rsid w:val="009B6F89"/>
    <w:rsid w:val="009B7117"/>
    <w:rsid w:val="009C4379"/>
    <w:rsid w:val="009C49DA"/>
    <w:rsid w:val="009C7A6B"/>
    <w:rsid w:val="009C7E6B"/>
    <w:rsid w:val="009D0902"/>
    <w:rsid w:val="009D1419"/>
    <w:rsid w:val="009D2C22"/>
    <w:rsid w:val="009D436B"/>
    <w:rsid w:val="009D4A5B"/>
    <w:rsid w:val="009D6325"/>
    <w:rsid w:val="009D706F"/>
    <w:rsid w:val="009D729A"/>
    <w:rsid w:val="009E15E6"/>
    <w:rsid w:val="009E1BBB"/>
    <w:rsid w:val="009E3979"/>
    <w:rsid w:val="009E40E4"/>
    <w:rsid w:val="009E456B"/>
    <w:rsid w:val="009E64FB"/>
    <w:rsid w:val="009E6AB4"/>
    <w:rsid w:val="009E7D29"/>
    <w:rsid w:val="009F0C5C"/>
    <w:rsid w:val="009F0E44"/>
    <w:rsid w:val="009F18BA"/>
    <w:rsid w:val="009F4B59"/>
    <w:rsid w:val="009F73EB"/>
    <w:rsid w:val="009F7506"/>
    <w:rsid w:val="00A003DE"/>
    <w:rsid w:val="00A020E8"/>
    <w:rsid w:val="00A03576"/>
    <w:rsid w:val="00A078E0"/>
    <w:rsid w:val="00A07DEA"/>
    <w:rsid w:val="00A12ADD"/>
    <w:rsid w:val="00A17215"/>
    <w:rsid w:val="00A21837"/>
    <w:rsid w:val="00A22B71"/>
    <w:rsid w:val="00A2416B"/>
    <w:rsid w:val="00A26A49"/>
    <w:rsid w:val="00A27699"/>
    <w:rsid w:val="00A31232"/>
    <w:rsid w:val="00A31496"/>
    <w:rsid w:val="00A31F85"/>
    <w:rsid w:val="00A33C52"/>
    <w:rsid w:val="00A355E7"/>
    <w:rsid w:val="00A36D46"/>
    <w:rsid w:val="00A40F99"/>
    <w:rsid w:val="00A4118E"/>
    <w:rsid w:val="00A42A05"/>
    <w:rsid w:val="00A4620C"/>
    <w:rsid w:val="00A46E41"/>
    <w:rsid w:val="00A47105"/>
    <w:rsid w:val="00A47874"/>
    <w:rsid w:val="00A54F53"/>
    <w:rsid w:val="00A55270"/>
    <w:rsid w:val="00A553EB"/>
    <w:rsid w:val="00A56885"/>
    <w:rsid w:val="00A610C8"/>
    <w:rsid w:val="00A61742"/>
    <w:rsid w:val="00A62B5D"/>
    <w:rsid w:val="00A65504"/>
    <w:rsid w:val="00A65C34"/>
    <w:rsid w:val="00A6602B"/>
    <w:rsid w:val="00A723E5"/>
    <w:rsid w:val="00A7302D"/>
    <w:rsid w:val="00A756D2"/>
    <w:rsid w:val="00A76B6B"/>
    <w:rsid w:val="00A80272"/>
    <w:rsid w:val="00A83C35"/>
    <w:rsid w:val="00A84AD3"/>
    <w:rsid w:val="00A87CB1"/>
    <w:rsid w:val="00A90EE2"/>
    <w:rsid w:val="00A9246A"/>
    <w:rsid w:val="00A92915"/>
    <w:rsid w:val="00A948F1"/>
    <w:rsid w:val="00A94AF9"/>
    <w:rsid w:val="00A959C9"/>
    <w:rsid w:val="00A95C0D"/>
    <w:rsid w:val="00A96525"/>
    <w:rsid w:val="00A973DF"/>
    <w:rsid w:val="00A978DA"/>
    <w:rsid w:val="00A97960"/>
    <w:rsid w:val="00AA0F7C"/>
    <w:rsid w:val="00AA247C"/>
    <w:rsid w:val="00AA2E8D"/>
    <w:rsid w:val="00AA486B"/>
    <w:rsid w:val="00AB01FE"/>
    <w:rsid w:val="00AB236C"/>
    <w:rsid w:val="00AB3E5F"/>
    <w:rsid w:val="00AC109F"/>
    <w:rsid w:val="00AC1A2D"/>
    <w:rsid w:val="00AC43ED"/>
    <w:rsid w:val="00AC5BD6"/>
    <w:rsid w:val="00AC5C6A"/>
    <w:rsid w:val="00AC5D9F"/>
    <w:rsid w:val="00AC698F"/>
    <w:rsid w:val="00AD1A15"/>
    <w:rsid w:val="00AD1F12"/>
    <w:rsid w:val="00AD26CD"/>
    <w:rsid w:val="00AD5603"/>
    <w:rsid w:val="00AD5A2D"/>
    <w:rsid w:val="00AE035B"/>
    <w:rsid w:val="00AE1CAA"/>
    <w:rsid w:val="00AE235D"/>
    <w:rsid w:val="00AE66F3"/>
    <w:rsid w:val="00AF4C17"/>
    <w:rsid w:val="00AF698A"/>
    <w:rsid w:val="00AF6BFC"/>
    <w:rsid w:val="00AF73A2"/>
    <w:rsid w:val="00AF76DE"/>
    <w:rsid w:val="00B000CE"/>
    <w:rsid w:val="00B007A8"/>
    <w:rsid w:val="00B01DCD"/>
    <w:rsid w:val="00B02DDB"/>
    <w:rsid w:val="00B055E2"/>
    <w:rsid w:val="00B111C8"/>
    <w:rsid w:val="00B12C9B"/>
    <w:rsid w:val="00B134A8"/>
    <w:rsid w:val="00B13D60"/>
    <w:rsid w:val="00B15F82"/>
    <w:rsid w:val="00B160A3"/>
    <w:rsid w:val="00B16123"/>
    <w:rsid w:val="00B16228"/>
    <w:rsid w:val="00B172F7"/>
    <w:rsid w:val="00B225D5"/>
    <w:rsid w:val="00B232BB"/>
    <w:rsid w:val="00B2345E"/>
    <w:rsid w:val="00B23565"/>
    <w:rsid w:val="00B255D3"/>
    <w:rsid w:val="00B27889"/>
    <w:rsid w:val="00B30988"/>
    <w:rsid w:val="00B3099C"/>
    <w:rsid w:val="00B30A4E"/>
    <w:rsid w:val="00B31632"/>
    <w:rsid w:val="00B32494"/>
    <w:rsid w:val="00B34DC4"/>
    <w:rsid w:val="00B4198E"/>
    <w:rsid w:val="00B42BB6"/>
    <w:rsid w:val="00B42D46"/>
    <w:rsid w:val="00B42DE3"/>
    <w:rsid w:val="00B46333"/>
    <w:rsid w:val="00B46A79"/>
    <w:rsid w:val="00B50B43"/>
    <w:rsid w:val="00B51A3D"/>
    <w:rsid w:val="00B546E0"/>
    <w:rsid w:val="00B56D68"/>
    <w:rsid w:val="00B60D7F"/>
    <w:rsid w:val="00B62B95"/>
    <w:rsid w:val="00B7165E"/>
    <w:rsid w:val="00B72196"/>
    <w:rsid w:val="00B7350F"/>
    <w:rsid w:val="00B74308"/>
    <w:rsid w:val="00B77B5E"/>
    <w:rsid w:val="00B81143"/>
    <w:rsid w:val="00B838E9"/>
    <w:rsid w:val="00B86BA9"/>
    <w:rsid w:val="00B86C4B"/>
    <w:rsid w:val="00B87E20"/>
    <w:rsid w:val="00B9150E"/>
    <w:rsid w:val="00B933DE"/>
    <w:rsid w:val="00B940FF"/>
    <w:rsid w:val="00B95453"/>
    <w:rsid w:val="00B96495"/>
    <w:rsid w:val="00B969FF"/>
    <w:rsid w:val="00B976EB"/>
    <w:rsid w:val="00BA04E4"/>
    <w:rsid w:val="00BA1BA8"/>
    <w:rsid w:val="00BA1BAC"/>
    <w:rsid w:val="00BA398F"/>
    <w:rsid w:val="00BB0353"/>
    <w:rsid w:val="00BB2AD1"/>
    <w:rsid w:val="00BB648C"/>
    <w:rsid w:val="00BB69E8"/>
    <w:rsid w:val="00BB7C3E"/>
    <w:rsid w:val="00BC03A3"/>
    <w:rsid w:val="00BC0EA1"/>
    <w:rsid w:val="00BC1744"/>
    <w:rsid w:val="00BC44AC"/>
    <w:rsid w:val="00BC5311"/>
    <w:rsid w:val="00BC705C"/>
    <w:rsid w:val="00BD1931"/>
    <w:rsid w:val="00BD1F45"/>
    <w:rsid w:val="00BD32A4"/>
    <w:rsid w:val="00BD7101"/>
    <w:rsid w:val="00BE0B45"/>
    <w:rsid w:val="00BE1130"/>
    <w:rsid w:val="00BE18E4"/>
    <w:rsid w:val="00BE53AE"/>
    <w:rsid w:val="00BE60D1"/>
    <w:rsid w:val="00BE664D"/>
    <w:rsid w:val="00BE6894"/>
    <w:rsid w:val="00BE6DA2"/>
    <w:rsid w:val="00BF30BB"/>
    <w:rsid w:val="00BF6304"/>
    <w:rsid w:val="00BF6B12"/>
    <w:rsid w:val="00C04139"/>
    <w:rsid w:val="00C0787D"/>
    <w:rsid w:val="00C11EF0"/>
    <w:rsid w:val="00C166E7"/>
    <w:rsid w:val="00C216AD"/>
    <w:rsid w:val="00C21A10"/>
    <w:rsid w:val="00C33875"/>
    <w:rsid w:val="00C34FA1"/>
    <w:rsid w:val="00C36935"/>
    <w:rsid w:val="00C41ED1"/>
    <w:rsid w:val="00C42FD2"/>
    <w:rsid w:val="00C43558"/>
    <w:rsid w:val="00C43C53"/>
    <w:rsid w:val="00C45F71"/>
    <w:rsid w:val="00C46EBC"/>
    <w:rsid w:val="00C470D1"/>
    <w:rsid w:val="00C473AA"/>
    <w:rsid w:val="00C50E8D"/>
    <w:rsid w:val="00C54EA0"/>
    <w:rsid w:val="00C56B21"/>
    <w:rsid w:val="00C619F0"/>
    <w:rsid w:val="00C61F28"/>
    <w:rsid w:val="00C62C92"/>
    <w:rsid w:val="00C63AF4"/>
    <w:rsid w:val="00C648F3"/>
    <w:rsid w:val="00C64999"/>
    <w:rsid w:val="00C666D3"/>
    <w:rsid w:val="00C72C8B"/>
    <w:rsid w:val="00C75B0F"/>
    <w:rsid w:val="00C75F94"/>
    <w:rsid w:val="00C85C44"/>
    <w:rsid w:val="00C86EE2"/>
    <w:rsid w:val="00C872AB"/>
    <w:rsid w:val="00C87890"/>
    <w:rsid w:val="00C87BCB"/>
    <w:rsid w:val="00C87FF8"/>
    <w:rsid w:val="00C9011F"/>
    <w:rsid w:val="00C915F3"/>
    <w:rsid w:val="00C91976"/>
    <w:rsid w:val="00C91E15"/>
    <w:rsid w:val="00C945CA"/>
    <w:rsid w:val="00CA1649"/>
    <w:rsid w:val="00CA306D"/>
    <w:rsid w:val="00CA435A"/>
    <w:rsid w:val="00CB175C"/>
    <w:rsid w:val="00CB38DF"/>
    <w:rsid w:val="00CB3BD6"/>
    <w:rsid w:val="00CC0027"/>
    <w:rsid w:val="00CC32B6"/>
    <w:rsid w:val="00CC4931"/>
    <w:rsid w:val="00CC6A35"/>
    <w:rsid w:val="00CC6BB4"/>
    <w:rsid w:val="00CD092F"/>
    <w:rsid w:val="00CD108E"/>
    <w:rsid w:val="00CD615B"/>
    <w:rsid w:val="00CD656D"/>
    <w:rsid w:val="00CD7E9C"/>
    <w:rsid w:val="00CE1494"/>
    <w:rsid w:val="00CE2356"/>
    <w:rsid w:val="00CE23E4"/>
    <w:rsid w:val="00CE309D"/>
    <w:rsid w:val="00CF0165"/>
    <w:rsid w:val="00CF6364"/>
    <w:rsid w:val="00D02A50"/>
    <w:rsid w:val="00D03C2B"/>
    <w:rsid w:val="00D0658F"/>
    <w:rsid w:val="00D0699B"/>
    <w:rsid w:val="00D10AB6"/>
    <w:rsid w:val="00D10F1B"/>
    <w:rsid w:val="00D11C6D"/>
    <w:rsid w:val="00D125F5"/>
    <w:rsid w:val="00D12693"/>
    <w:rsid w:val="00D1292E"/>
    <w:rsid w:val="00D13669"/>
    <w:rsid w:val="00D13E9B"/>
    <w:rsid w:val="00D15705"/>
    <w:rsid w:val="00D157E4"/>
    <w:rsid w:val="00D16766"/>
    <w:rsid w:val="00D17518"/>
    <w:rsid w:val="00D22A62"/>
    <w:rsid w:val="00D23254"/>
    <w:rsid w:val="00D24C3D"/>
    <w:rsid w:val="00D26683"/>
    <w:rsid w:val="00D2710A"/>
    <w:rsid w:val="00D3092D"/>
    <w:rsid w:val="00D32405"/>
    <w:rsid w:val="00D3371D"/>
    <w:rsid w:val="00D349AE"/>
    <w:rsid w:val="00D418F5"/>
    <w:rsid w:val="00D432F0"/>
    <w:rsid w:val="00D43F57"/>
    <w:rsid w:val="00D44846"/>
    <w:rsid w:val="00D45828"/>
    <w:rsid w:val="00D46867"/>
    <w:rsid w:val="00D47073"/>
    <w:rsid w:val="00D477E2"/>
    <w:rsid w:val="00D47BA9"/>
    <w:rsid w:val="00D47C8C"/>
    <w:rsid w:val="00D513A9"/>
    <w:rsid w:val="00D5408B"/>
    <w:rsid w:val="00D562BA"/>
    <w:rsid w:val="00D568B9"/>
    <w:rsid w:val="00D61171"/>
    <w:rsid w:val="00D62360"/>
    <w:rsid w:val="00D6419E"/>
    <w:rsid w:val="00D66909"/>
    <w:rsid w:val="00D7190C"/>
    <w:rsid w:val="00D72A24"/>
    <w:rsid w:val="00D72DE5"/>
    <w:rsid w:val="00D73FD1"/>
    <w:rsid w:val="00D762B1"/>
    <w:rsid w:val="00D76647"/>
    <w:rsid w:val="00D7664C"/>
    <w:rsid w:val="00D8729F"/>
    <w:rsid w:val="00D87CAC"/>
    <w:rsid w:val="00D92DB4"/>
    <w:rsid w:val="00D93097"/>
    <w:rsid w:val="00D93F11"/>
    <w:rsid w:val="00D95348"/>
    <w:rsid w:val="00D95A26"/>
    <w:rsid w:val="00D96D0B"/>
    <w:rsid w:val="00DA0A45"/>
    <w:rsid w:val="00DA0E06"/>
    <w:rsid w:val="00DA17D2"/>
    <w:rsid w:val="00DA19A3"/>
    <w:rsid w:val="00DA3C47"/>
    <w:rsid w:val="00DA43AA"/>
    <w:rsid w:val="00DA4658"/>
    <w:rsid w:val="00DA7810"/>
    <w:rsid w:val="00DB24AD"/>
    <w:rsid w:val="00DB34A6"/>
    <w:rsid w:val="00DB58AF"/>
    <w:rsid w:val="00DC0441"/>
    <w:rsid w:val="00DC246C"/>
    <w:rsid w:val="00DC54EC"/>
    <w:rsid w:val="00DC64DB"/>
    <w:rsid w:val="00DC724F"/>
    <w:rsid w:val="00DD0796"/>
    <w:rsid w:val="00DD11AD"/>
    <w:rsid w:val="00DD299C"/>
    <w:rsid w:val="00DD3870"/>
    <w:rsid w:val="00DD42A9"/>
    <w:rsid w:val="00DD42C2"/>
    <w:rsid w:val="00DD4550"/>
    <w:rsid w:val="00DD7703"/>
    <w:rsid w:val="00DE16AA"/>
    <w:rsid w:val="00DE1B76"/>
    <w:rsid w:val="00DE350E"/>
    <w:rsid w:val="00DE3AB8"/>
    <w:rsid w:val="00DE3D40"/>
    <w:rsid w:val="00DE54AA"/>
    <w:rsid w:val="00DE7FD9"/>
    <w:rsid w:val="00DF1599"/>
    <w:rsid w:val="00DF39E7"/>
    <w:rsid w:val="00DF50EF"/>
    <w:rsid w:val="00DF6D0E"/>
    <w:rsid w:val="00E03739"/>
    <w:rsid w:val="00E03747"/>
    <w:rsid w:val="00E05622"/>
    <w:rsid w:val="00E05F8D"/>
    <w:rsid w:val="00E17973"/>
    <w:rsid w:val="00E2203F"/>
    <w:rsid w:val="00E244A5"/>
    <w:rsid w:val="00E246B2"/>
    <w:rsid w:val="00E259FA"/>
    <w:rsid w:val="00E262BE"/>
    <w:rsid w:val="00E26FD9"/>
    <w:rsid w:val="00E327B9"/>
    <w:rsid w:val="00E33EA0"/>
    <w:rsid w:val="00E3558F"/>
    <w:rsid w:val="00E35C21"/>
    <w:rsid w:val="00E37B55"/>
    <w:rsid w:val="00E40364"/>
    <w:rsid w:val="00E40486"/>
    <w:rsid w:val="00E40BEC"/>
    <w:rsid w:val="00E41043"/>
    <w:rsid w:val="00E46F56"/>
    <w:rsid w:val="00E510A2"/>
    <w:rsid w:val="00E526E4"/>
    <w:rsid w:val="00E527FE"/>
    <w:rsid w:val="00E54B3E"/>
    <w:rsid w:val="00E55017"/>
    <w:rsid w:val="00E55D48"/>
    <w:rsid w:val="00E57C22"/>
    <w:rsid w:val="00E635C4"/>
    <w:rsid w:val="00E641A3"/>
    <w:rsid w:val="00E64834"/>
    <w:rsid w:val="00E67A09"/>
    <w:rsid w:val="00E67C32"/>
    <w:rsid w:val="00E7093C"/>
    <w:rsid w:val="00E71B39"/>
    <w:rsid w:val="00E72941"/>
    <w:rsid w:val="00E74C7F"/>
    <w:rsid w:val="00E8278E"/>
    <w:rsid w:val="00E85C39"/>
    <w:rsid w:val="00E87327"/>
    <w:rsid w:val="00E9016F"/>
    <w:rsid w:val="00E90783"/>
    <w:rsid w:val="00E9128D"/>
    <w:rsid w:val="00E9258E"/>
    <w:rsid w:val="00E92913"/>
    <w:rsid w:val="00E92BDF"/>
    <w:rsid w:val="00E93134"/>
    <w:rsid w:val="00E952FF"/>
    <w:rsid w:val="00E95EF3"/>
    <w:rsid w:val="00EA0E4B"/>
    <w:rsid w:val="00EA1747"/>
    <w:rsid w:val="00EA24B9"/>
    <w:rsid w:val="00EA37FF"/>
    <w:rsid w:val="00EB2728"/>
    <w:rsid w:val="00EB27F2"/>
    <w:rsid w:val="00EB3D8D"/>
    <w:rsid w:val="00EB6E26"/>
    <w:rsid w:val="00EC5DC4"/>
    <w:rsid w:val="00ED042D"/>
    <w:rsid w:val="00ED09DD"/>
    <w:rsid w:val="00ED0B05"/>
    <w:rsid w:val="00ED4B30"/>
    <w:rsid w:val="00EE3C5B"/>
    <w:rsid w:val="00EE45B2"/>
    <w:rsid w:val="00EE58B4"/>
    <w:rsid w:val="00EE60E9"/>
    <w:rsid w:val="00EE6263"/>
    <w:rsid w:val="00EF0E62"/>
    <w:rsid w:val="00EF3B6D"/>
    <w:rsid w:val="00EF63D4"/>
    <w:rsid w:val="00EF6D9C"/>
    <w:rsid w:val="00F02F6F"/>
    <w:rsid w:val="00F035C2"/>
    <w:rsid w:val="00F03C96"/>
    <w:rsid w:val="00F06743"/>
    <w:rsid w:val="00F10539"/>
    <w:rsid w:val="00F11960"/>
    <w:rsid w:val="00F128D9"/>
    <w:rsid w:val="00F12CB1"/>
    <w:rsid w:val="00F179DB"/>
    <w:rsid w:val="00F20827"/>
    <w:rsid w:val="00F2157A"/>
    <w:rsid w:val="00F23E91"/>
    <w:rsid w:val="00F246CF"/>
    <w:rsid w:val="00F27345"/>
    <w:rsid w:val="00F30726"/>
    <w:rsid w:val="00F307F1"/>
    <w:rsid w:val="00F3236F"/>
    <w:rsid w:val="00F3277B"/>
    <w:rsid w:val="00F36842"/>
    <w:rsid w:val="00F40663"/>
    <w:rsid w:val="00F4093E"/>
    <w:rsid w:val="00F4182F"/>
    <w:rsid w:val="00F450BA"/>
    <w:rsid w:val="00F46C7A"/>
    <w:rsid w:val="00F4782D"/>
    <w:rsid w:val="00F50F24"/>
    <w:rsid w:val="00F51829"/>
    <w:rsid w:val="00F5366D"/>
    <w:rsid w:val="00F53E8E"/>
    <w:rsid w:val="00F56708"/>
    <w:rsid w:val="00F57E86"/>
    <w:rsid w:val="00F57F66"/>
    <w:rsid w:val="00F616E2"/>
    <w:rsid w:val="00F629BF"/>
    <w:rsid w:val="00F62D25"/>
    <w:rsid w:val="00F636BF"/>
    <w:rsid w:val="00F660D9"/>
    <w:rsid w:val="00F7367E"/>
    <w:rsid w:val="00F752BF"/>
    <w:rsid w:val="00F76298"/>
    <w:rsid w:val="00F80B16"/>
    <w:rsid w:val="00F8153E"/>
    <w:rsid w:val="00F81682"/>
    <w:rsid w:val="00F83B0B"/>
    <w:rsid w:val="00F83BBB"/>
    <w:rsid w:val="00F842AE"/>
    <w:rsid w:val="00F84ABB"/>
    <w:rsid w:val="00F85797"/>
    <w:rsid w:val="00F8655D"/>
    <w:rsid w:val="00F90867"/>
    <w:rsid w:val="00F916B3"/>
    <w:rsid w:val="00F936DA"/>
    <w:rsid w:val="00F939C5"/>
    <w:rsid w:val="00F95125"/>
    <w:rsid w:val="00FA0E28"/>
    <w:rsid w:val="00FA1E8C"/>
    <w:rsid w:val="00FA44AF"/>
    <w:rsid w:val="00FA6C01"/>
    <w:rsid w:val="00FA6E1B"/>
    <w:rsid w:val="00FA75F1"/>
    <w:rsid w:val="00FB038C"/>
    <w:rsid w:val="00FB0F28"/>
    <w:rsid w:val="00FB232A"/>
    <w:rsid w:val="00FB35B5"/>
    <w:rsid w:val="00FB5604"/>
    <w:rsid w:val="00FB5CC9"/>
    <w:rsid w:val="00FB6A20"/>
    <w:rsid w:val="00FC00A8"/>
    <w:rsid w:val="00FC02FC"/>
    <w:rsid w:val="00FC53FF"/>
    <w:rsid w:val="00FC583D"/>
    <w:rsid w:val="00FD1D0D"/>
    <w:rsid w:val="00FD3482"/>
    <w:rsid w:val="00FD4CF4"/>
    <w:rsid w:val="00FD4F34"/>
    <w:rsid w:val="00FD5BDA"/>
    <w:rsid w:val="00FD7338"/>
    <w:rsid w:val="00FE08FA"/>
    <w:rsid w:val="00FE0B9D"/>
    <w:rsid w:val="00FE2713"/>
    <w:rsid w:val="00FE586E"/>
    <w:rsid w:val="00FE67C3"/>
    <w:rsid w:val="00FE7982"/>
    <w:rsid w:val="00FF2E5A"/>
    <w:rsid w:val="00FF4B05"/>
    <w:rsid w:val="00FF7B0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712743F6"/>
  <w15:docId w15:val="{1B416575-EDC8-4544-8B77-3B1E42478A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D17518"/>
    <w:pPr>
      <w:suppressAutoHyphens/>
    </w:pPr>
    <w:rPr>
      <w:sz w:val="24"/>
      <w:szCs w:val="24"/>
      <w:lang w:eastAsia="ar-SA"/>
    </w:rPr>
  </w:style>
  <w:style w:type="paragraph" w:styleId="Nagwek1">
    <w:name w:val="heading 1"/>
    <w:basedOn w:val="Normalny"/>
    <w:next w:val="Normalny"/>
    <w:link w:val="Nagwek1Znak"/>
    <w:qFormat/>
    <w:rsid w:val="00D17518"/>
    <w:pPr>
      <w:keepNext/>
      <w:jc w:val="both"/>
      <w:outlineLvl w:val="0"/>
    </w:pPr>
    <w:rPr>
      <w:b/>
      <w:bCs/>
      <w:sz w:val="44"/>
    </w:rPr>
  </w:style>
  <w:style w:type="paragraph" w:styleId="Nagwek2">
    <w:name w:val="heading 2"/>
    <w:basedOn w:val="Normalny"/>
    <w:next w:val="Normalny"/>
    <w:link w:val="Nagwek2Znak"/>
    <w:qFormat/>
    <w:rsid w:val="00D17518"/>
    <w:pPr>
      <w:keepNext/>
      <w:jc w:val="both"/>
      <w:outlineLvl w:val="1"/>
    </w:pPr>
    <w:rPr>
      <w:b/>
      <w:bCs/>
      <w:sz w:val="36"/>
    </w:rPr>
  </w:style>
  <w:style w:type="paragraph" w:styleId="Nagwek3">
    <w:name w:val="heading 3"/>
    <w:basedOn w:val="Normalny"/>
    <w:next w:val="Normalny"/>
    <w:link w:val="Nagwek3Znak"/>
    <w:qFormat/>
    <w:rsid w:val="00D17518"/>
    <w:pPr>
      <w:keepNext/>
      <w:outlineLvl w:val="2"/>
    </w:pPr>
    <w:rPr>
      <w:b/>
      <w:bCs/>
      <w:sz w:val="36"/>
    </w:rPr>
  </w:style>
  <w:style w:type="paragraph" w:styleId="Nagwek4">
    <w:name w:val="heading 4"/>
    <w:basedOn w:val="Normalny"/>
    <w:next w:val="Normalny"/>
    <w:link w:val="Nagwek4Znak"/>
    <w:qFormat/>
    <w:rsid w:val="00D17518"/>
    <w:pPr>
      <w:keepNext/>
      <w:outlineLvl w:val="3"/>
    </w:pPr>
    <w:rPr>
      <w:b/>
      <w:bCs/>
      <w:sz w:val="32"/>
    </w:rPr>
  </w:style>
  <w:style w:type="paragraph" w:styleId="Nagwek5">
    <w:name w:val="heading 5"/>
    <w:basedOn w:val="Normalny"/>
    <w:next w:val="Normalny"/>
    <w:link w:val="Nagwek5Znak"/>
    <w:qFormat/>
    <w:rsid w:val="00D17518"/>
    <w:pPr>
      <w:keepNext/>
      <w:outlineLvl w:val="4"/>
    </w:pPr>
    <w:rPr>
      <w:b/>
      <w:bCs/>
      <w:sz w:val="36"/>
    </w:rPr>
  </w:style>
  <w:style w:type="paragraph" w:styleId="Nagwek6">
    <w:name w:val="heading 6"/>
    <w:basedOn w:val="Normalny"/>
    <w:next w:val="Normalny"/>
    <w:link w:val="Nagwek6Znak"/>
    <w:qFormat/>
    <w:rsid w:val="00D17518"/>
    <w:pPr>
      <w:keepNext/>
      <w:jc w:val="both"/>
      <w:outlineLvl w:val="5"/>
    </w:pPr>
    <w:rPr>
      <w:b/>
      <w:bCs/>
      <w:sz w:val="32"/>
    </w:rPr>
  </w:style>
  <w:style w:type="paragraph" w:styleId="Nagwek7">
    <w:name w:val="heading 7"/>
    <w:basedOn w:val="Normalny"/>
    <w:next w:val="Normalny"/>
    <w:link w:val="Nagwek7Znak"/>
    <w:qFormat/>
    <w:rsid w:val="00D17518"/>
    <w:pPr>
      <w:keepNext/>
      <w:jc w:val="center"/>
      <w:outlineLvl w:val="6"/>
    </w:pPr>
    <w:rPr>
      <w:b/>
      <w:bCs/>
      <w:sz w:val="44"/>
    </w:rPr>
  </w:style>
  <w:style w:type="paragraph" w:styleId="Nagwek8">
    <w:name w:val="heading 8"/>
    <w:basedOn w:val="Normalny"/>
    <w:next w:val="Normalny"/>
    <w:link w:val="Nagwek8Znak"/>
    <w:qFormat/>
    <w:rsid w:val="00D17518"/>
    <w:pPr>
      <w:keepNext/>
      <w:jc w:val="center"/>
      <w:outlineLvl w:val="7"/>
    </w:pPr>
    <w:rPr>
      <w:sz w:val="36"/>
    </w:rPr>
  </w:style>
  <w:style w:type="paragraph" w:styleId="Nagwek9">
    <w:name w:val="heading 9"/>
    <w:basedOn w:val="Normalny"/>
    <w:next w:val="Normalny"/>
    <w:link w:val="Nagwek9Znak"/>
    <w:qFormat/>
    <w:rsid w:val="00D17518"/>
    <w:pPr>
      <w:keepNext/>
      <w:jc w:val="center"/>
      <w:outlineLvl w:val="8"/>
    </w:pPr>
    <w:rPr>
      <w:b/>
      <w:bCs/>
      <w:sz w:val="3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9E6AB4"/>
    <w:rPr>
      <w:b/>
      <w:bCs/>
      <w:sz w:val="44"/>
      <w:szCs w:val="24"/>
      <w:lang w:eastAsia="ar-SA"/>
    </w:rPr>
  </w:style>
  <w:style w:type="character" w:customStyle="1" w:styleId="Nagwek2Znak">
    <w:name w:val="Nagłówek 2 Znak"/>
    <w:basedOn w:val="Domylnaczcionkaakapitu"/>
    <w:link w:val="Nagwek2"/>
    <w:rsid w:val="007340B3"/>
    <w:rPr>
      <w:b/>
      <w:bCs/>
      <w:sz w:val="36"/>
      <w:szCs w:val="24"/>
      <w:lang w:eastAsia="ar-SA"/>
    </w:rPr>
  </w:style>
  <w:style w:type="character" w:customStyle="1" w:styleId="Nagwek3Znak">
    <w:name w:val="Nagłówek 3 Znak"/>
    <w:basedOn w:val="Domylnaczcionkaakapitu"/>
    <w:link w:val="Nagwek3"/>
    <w:rsid w:val="007340B3"/>
    <w:rPr>
      <w:b/>
      <w:bCs/>
      <w:sz w:val="36"/>
      <w:szCs w:val="24"/>
      <w:lang w:eastAsia="ar-SA"/>
    </w:rPr>
  </w:style>
  <w:style w:type="character" w:customStyle="1" w:styleId="Nagwek4Znak">
    <w:name w:val="Nagłówek 4 Znak"/>
    <w:basedOn w:val="Domylnaczcionkaakapitu"/>
    <w:link w:val="Nagwek4"/>
    <w:rsid w:val="007340B3"/>
    <w:rPr>
      <w:b/>
      <w:bCs/>
      <w:sz w:val="32"/>
      <w:szCs w:val="24"/>
      <w:lang w:eastAsia="ar-SA"/>
    </w:rPr>
  </w:style>
  <w:style w:type="character" w:customStyle="1" w:styleId="Nagwek5Znak">
    <w:name w:val="Nagłówek 5 Znak"/>
    <w:basedOn w:val="Domylnaczcionkaakapitu"/>
    <w:link w:val="Nagwek5"/>
    <w:rsid w:val="007340B3"/>
    <w:rPr>
      <w:b/>
      <w:bCs/>
      <w:sz w:val="36"/>
      <w:szCs w:val="24"/>
      <w:lang w:eastAsia="ar-SA"/>
    </w:rPr>
  </w:style>
  <w:style w:type="character" w:customStyle="1" w:styleId="Nagwek6Znak">
    <w:name w:val="Nagłówek 6 Znak"/>
    <w:basedOn w:val="Domylnaczcionkaakapitu"/>
    <w:link w:val="Nagwek6"/>
    <w:rsid w:val="007340B3"/>
    <w:rPr>
      <w:b/>
      <w:bCs/>
      <w:sz w:val="32"/>
      <w:szCs w:val="24"/>
      <w:lang w:eastAsia="ar-SA"/>
    </w:rPr>
  </w:style>
  <w:style w:type="character" w:customStyle="1" w:styleId="Nagwek7Znak">
    <w:name w:val="Nagłówek 7 Znak"/>
    <w:basedOn w:val="Domylnaczcionkaakapitu"/>
    <w:link w:val="Nagwek7"/>
    <w:rsid w:val="007340B3"/>
    <w:rPr>
      <w:b/>
      <w:bCs/>
      <w:sz w:val="44"/>
      <w:szCs w:val="24"/>
      <w:lang w:eastAsia="ar-SA"/>
    </w:rPr>
  </w:style>
  <w:style w:type="character" w:customStyle="1" w:styleId="Nagwek8Znak">
    <w:name w:val="Nagłówek 8 Znak"/>
    <w:basedOn w:val="Domylnaczcionkaakapitu"/>
    <w:link w:val="Nagwek8"/>
    <w:rsid w:val="007340B3"/>
    <w:rPr>
      <w:sz w:val="36"/>
      <w:szCs w:val="24"/>
      <w:lang w:eastAsia="ar-SA"/>
    </w:rPr>
  </w:style>
  <w:style w:type="character" w:customStyle="1" w:styleId="Nagwek9Znak">
    <w:name w:val="Nagłówek 9 Znak"/>
    <w:basedOn w:val="Domylnaczcionkaakapitu"/>
    <w:link w:val="Nagwek9"/>
    <w:rsid w:val="007340B3"/>
    <w:rPr>
      <w:b/>
      <w:bCs/>
      <w:sz w:val="36"/>
      <w:szCs w:val="24"/>
      <w:lang w:eastAsia="ar-SA"/>
    </w:rPr>
  </w:style>
  <w:style w:type="character" w:customStyle="1" w:styleId="WW8Num3z0">
    <w:name w:val="WW8Num3z0"/>
    <w:rsid w:val="00D17518"/>
    <w:rPr>
      <w:rFonts w:ascii="Times New Roman" w:hAnsi="Times New Roman" w:cs="Times New Roman"/>
    </w:rPr>
  </w:style>
  <w:style w:type="character" w:customStyle="1" w:styleId="WW8Num6z1">
    <w:name w:val="WW8Num6z1"/>
    <w:rsid w:val="00D17518"/>
    <w:rPr>
      <w:rFonts w:ascii="Times New Roman" w:hAnsi="Times New Roman" w:cs="Times New Roman"/>
    </w:rPr>
  </w:style>
  <w:style w:type="character" w:customStyle="1" w:styleId="WW8Num12z0">
    <w:name w:val="WW8Num12z0"/>
    <w:rsid w:val="00D17518"/>
    <w:rPr>
      <w:rFonts w:ascii="Symbol" w:hAnsi="Symbol" w:cs="OpenSymbol"/>
    </w:rPr>
  </w:style>
  <w:style w:type="character" w:customStyle="1" w:styleId="WW8Num13z0">
    <w:name w:val="WW8Num13z0"/>
    <w:rsid w:val="00D17518"/>
    <w:rPr>
      <w:rFonts w:ascii="Symbol" w:hAnsi="Symbol" w:cs="OpenSymbol"/>
    </w:rPr>
  </w:style>
  <w:style w:type="character" w:customStyle="1" w:styleId="WW8Num14z0">
    <w:name w:val="WW8Num14z0"/>
    <w:rsid w:val="00D17518"/>
    <w:rPr>
      <w:rFonts w:ascii="Symbol" w:hAnsi="Symbol" w:cs="OpenSymbol"/>
    </w:rPr>
  </w:style>
  <w:style w:type="character" w:customStyle="1" w:styleId="Absatz-Standardschriftart">
    <w:name w:val="Absatz-Standardschriftart"/>
    <w:rsid w:val="00D17518"/>
  </w:style>
  <w:style w:type="character" w:customStyle="1" w:styleId="WW8Num8z0">
    <w:name w:val="WW8Num8z0"/>
    <w:rsid w:val="00D17518"/>
    <w:rPr>
      <w:rFonts w:ascii="Symbol" w:hAnsi="Symbol" w:cs="OpenSymbol"/>
    </w:rPr>
  </w:style>
  <w:style w:type="character" w:customStyle="1" w:styleId="WW8Num11z0">
    <w:name w:val="WW8Num11z0"/>
    <w:rsid w:val="00D17518"/>
    <w:rPr>
      <w:rFonts w:ascii="Symbol" w:hAnsi="Symbol" w:cs="OpenSymbol"/>
    </w:rPr>
  </w:style>
  <w:style w:type="character" w:customStyle="1" w:styleId="WW8Num15z0">
    <w:name w:val="WW8Num15z0"/>
    <w:rsid w:val="00D17518"/>
    <w:rPr>
      <w:rFonts w:ascii="Symbol" w:hAnsi="Symbol" w:cs="OpenSymbol"/>
    </w:rPr>
  </w:style>
  <w:style w:type="character" w:customStyle="1" w:styleId="WW8Num16z0">
    <w:name w:val="WW8Num16z0"/>
    <w:rsid w:val="00D17518"/>
    <w:rPr>
      <w:rFonts w:ascii="Symbol" w:hAnsi="Symbol" w:cs="OpenSymbol"/>
    </w:rPr>
  </w:style>
  <w:style w:type="character" w:customStyle="1" w:styleId="WW-Absatz-Standardschriftart">
    <w:name w:val="WW-Absatz-Standardschriftart"/>
    <w:rsid w:val="00D17518"/>
  </w:style>
  <w:style w:type="character" w:customStyle="1" w:styleId="WW8Num17z0">
    <w:name w:val="WW8Num17z0"/>
    <w:rsid w:val="00D17518"/>
    <w:rPr>
      <w:rFonts w:ascii="Symbol" w:hAnsi="Symbol" w:cs="OpenSymbol"/>
    </w:rPr>
  </w:style>
  <w:style w:type="character" w:customStyle="1" w:styleId="WW8Num18z0">
    <w:name w:val="WW8Num18z0"/>
    <w:rsid w:val="00D17518"/>
    <w:rPr>
      <w:rFonts w:ascii="Symbol" w:hAnsi="Symbol" w:cs="OpenSymbol"/>
    </w:rPr>
  </w:style>
  <w:style w:type="character" w:customStyle="1" w:styleId="WW-Absatz-Standardschriftart1">
    <w:name w:val="WW-Absatz-Standardschriftart1"/>
    <w:rsid w:val="00D17518"/>
  </w:style>
  <w:style w:type="character" w:customStyle="1" w:styleId="WW-Absatz-Standardschriftart11">
    <w:name w:val="WW-Absatz-Standardschriftart11"/>
    <w:rsid w:val="00D17518"/>
  </w:style>
  <w:style w:type="character" w:customStyle="1" w:styleId="WW-Absatz-Standardschriftart111">
    <w:name w:val="WW-Absatz-Standardschriftart111"/>
    <w:rsid w:val="00D17518"/>
  </w:style>
  <w:style w:type="character" w:customStyle="1" w:styleId="WW8Num7z1">
    <w:name w:val="WW8Num7z1"/>
    <w:rsid w:val="00D17518"/>
    <w:rPr>
      <w:rFonts w:ascii="Times New Roman" w:hAnsi="Times New Roman" w:cs="Times New Roman"/>
    </w:rPr>
  </w:style>
  <w:style w:type="character" w:customStyle="1" w:styleId="WW8Num9z0">
    <w:name w:val="WW8Num9z0"/>
    <w:rsid w:val="00D17518"/>
    <w:rPr>
      <w:rFonts w:ascii="Symbol" w:hAnsi="Symbol" w:cs="OpenSymbol"/>
    </w:rPr>
  </w:style>
  <w:style w:type="character" w:customStyle="1" w:styleId="WW8Num19z0">
    <w:name w:val="WW8Num19z0"/>
    <w:rsid w:val="00D17518"/>
    <w:rPr>
      <w:rFonts w:ascii="Symbol" w:hAnsi="Symbol" w:cs="OpenSymbol"/>
    </w:rPr>
  </w:style>
  <w:style w:type="character" w:customStyle="1" w:styleId="WW8Num20z0">
    <w:name w:val="WW8Num20z0"/>
    <w:rsid w:val="00D17518"/>
    <w:rPr>
      <w:rFonts w:ascii="Symbol" w:hAnsi="Symbol" w:cs="OpenSymbol"/>
    </w:rPr>
  </w:style>
  <w:style w:type="character" w:customStyle="1" w:styleId="WW-Absatz-Standardschriftart1111">
    <w:name w:val="WW-Absatz-Standardschriftart1111"/>
    <w:rsid w:val="00D17518"/>
  </w:style>
  <w:style w:type="character" w:customStyle="1" w:styleId="WW8Num10z0">
    <w:name w:val="WW8Num10z0"/>
    <w:rsid w:val="00D17518"/>
    <w:rPr>
      <w:rFonts w:ascii="Symbol" w:hAnsi="Symbol" w:cs="OpenSymbol"/>
    </w:rPr>
  </w:style>
  <w:style w:type="character" w:customStyle="1" w:styleId="WW-Absatz-Standardschriftart11111">
    <w:name w:val="WW-Absatz-Standardschriftart11111"/>
    <w:rsid w:val="00D17518"/>
  </w:style>
  <w:style w:type="character" w:customStyle="1" w:styleId="WW-Absatz-Standardschriftart111111">
    <w:name w:val="WW-Absatz-Standardschriftart111111"/>
    <w:rsid w:val="00D17518"/>
  </w:style>
  <w:style w:type="character" w:customStyle="1" w:styleId="WW8Num2z0">
    <w:name w:val="WW8Num2z0"/>
    <w:rsid w:val="00D17518"/>
    <w:rPr>
      <w:rFonts w:ascii="Times New Roman" w:eastAsia="Times New Roman" w:hAnsi="Times New Roman" w:cs="Times New Roman"/>
    </w:rPr>
  </w:style>
  <w:style w:type="character" w:customStyle="1" w:styleId="WW-Absatz-Standardschriftart1111111">
    <w:name w:val="WW-Absatz-Standardschriftart1111111"/>
    <w:rsid w:val="00D17518"/>
  </w:style>
  <w:style w:type="character" w:customStyle="1" w:styleId="WW-Absatz-Standardschriftart11111111">
    <w:name w:val="WW-Absatz-Standardschriftart11111111"/>
    <w:rsid w:val="00D17518"/>
  </w:style>
  <w:style w:type="character" w:customStyle="1" w:styleId="WW-Absatz-Standardschriftart111111111">
    <w:name w:val="WW-Absatz-Standardschriftart111111111"/>
    <w:rsid w:val="00D17518"/>
  </w:style>
  <w:style w:type="character" w:customStyle="1" w:styleId="WW-Absatz-Standardschriftart1111111111">
    <w:name w:val="WW-Absatz-Standardschriftart1111111111"/>
    <w:rsid w:val="00D17518"/>
  </w:style>
  <w:style w:type="character" w:customStyle="1" w:styleId="WW-Absatz-Standardschriftart11111111111">
    <w:name w:val="WW-Absatz-Standardschriftart11111111111"/>
    <w:rsid w:val="00D17518"/>
  </w:style>
  <w:style w:type="character" w:customStyle="1" w:styleId="WW-Absatz-Standardschriftart111111111111">
    <w:name w:val="WW-Absatz-Standardschriftart111111111111"/>
    <w:rsid w:val="00D17518"/>
  </w:style>
  <w:style w:type="character" w:customStyle="1" w:styleId="WW-Absatz-Standardschriftart1111111111111">
    <w:name w:val="WW-Absatz-Standardschriftart1111111111111"/>
    <w:rsid w:val="00D17518"/>
  </w:style>
  <w:style w:type="character" w:customStyle="1" w:styleId="WW-Absatz-Standardschriftart11111111111111">
    <w:name w:val="WW-Absatz-Standardschriftart11111111111111"/>
    <w:rsid w:val="00D17518"/>
  </w:style>
  <w:style w:type="character" w:customStyle="1" w:styleId="WW-Absatz-Standardschriftart111111111111111">
    <w:name w:val="WW-Absatz-Standardschriftart111111111111111"/>
    <w:rsid w:val="00D17518"/>
  </w:style>
  <w:style w:type="character" w:customStyle="1" w:styleId="WW-Absatz-Standardschriftart1111111111111111">
    <w:name w:val="WW-Absatz-Standardschriftart1111111111111111"/>
    <w:rsid w:val="00D17518"/>
  </w:style>
  <w:style w:type="character" w:customStyle="1" w:styleId="WW-Absatz-Standardschriftart11111111111111111">
    <w:name w:val="WW-Absatz-Standardschriftart11111111111111111"/>
    <w:rsid w:val="00D17518"/>
  </w:style>
  <w:style w:type="character" w:customStyle="1" w:styleId="WW-Absatz-Standardschriftart111111111111111111">
    <w:name w:val="WW-Absatz-Standardschriftart111111111111111111"/>
    <w:rsid w:val="00D17518"/>
  </w:style>
  <w:style w:type="character" w:customStyle="1" w:styleId="WW-Absatz-Standardschriftart1111111111111111111">
    <w:name w:val="WW-Absatz-Standardschriftart1111111111111111111"/>
    <w:rsid w:val="00D17518"/>
  </w:style>
  <w:style w:type="character" w:customStyle="1" w:styleId="WW-Absatz-Standardschriftart11111111111111111111">
    <w:name w:val="WW-Absatz-Standardschriftart11111111111111111111"/>
    <w:rsid w:val="00D17518"/>
  </w:style>
  <w:style w:type="character" w:customStyle="1" w:styleId="WW-Absatz-Standardschriftart111111111111111111111">
    <w:name w:val="WW-Absatz-Standardschriftart111111111111111111111"/>
    <w:rsid w:val="00D17518"/>
  </w:style>
  <w:style w:type="character" w:customStyle="1" w:styleId="WW-Absatz-Standardschriftart1111111111111111111111">
    <w:name w:val="WW-Absatz-Standardschriftart1111111111111111111111"/>
    <w:rsid w:val="00D17518"/>
  </w:style>
  <w:style w:type="character" w:customStyle="1" w:styleId="WW-Absatz-Standardschriftart11111111111111111111111">
    <w:name w:val="WW-Absatz-Standardschriftart11111111111111111111111"/>
    <w:rsid w:val="00D17518"/>
  </w:style>
  <w:style w:type="character" w:customStyle="1" w:styleId="WW-Absatz-Standardschriftart111111111111111111111111">
    <w:name w:val="WW-Absatz-Standardschriftart111111111111111111111111"/>
    <w:rsid w:val="00D17518"/>
  </w:style>
  <w:style w:type="character" w:customStyle="1" w:styleId="WW-Absatz-Standardschriftart1111111111111111111111111">
    <w:name w:val="WW-Absatz-Standardschriftart1111111111111111111111111"/>
    <w:rsid w:val="00D17518"/>
  </w:style>
  <w:style w:type="character" w:customStyle="1" w:styleId="WW-Absatz-Standardschriftart11111111111111111111111111">
    <w:name w:val="WW-Absatz-Standardschriftart11111111111111111111111111"/>
    <w:rsid w:val="00D17518"/>
  </w:style>
  <w:style w:type="character" w:customStyle="1" w:styleId="WW-Absatz-Standardschriftart111111111111111111111111111">
    <w:name w:val="WW-Absatz-Standardschriftart111111111111111111111111111"/>
    <w:rsid w:val="00D17518"/>
  </w:style>
  <w:style w:type="character" w:customStyle="1" w:styleId="WW-Absatz-Standardschriftart1111111111111111111111111111">
    <w:name w:val="WW-Absatz-Standardschriftart1111111111111111111111111111"/>
    <w:rsid w:val="00D17518"/>
  </w:style>
  <w:style w:type="character" w:customStyle="1" w:styleId="WW-Absatz-Standardschriftart11111111111111111111111111111">
    <w:name w:val="WW-Absatz-Standardschriftart11111111111111111111111111111"/>
    <w:rsid w:val="00D17518"/>
  </w:style>
  <w:style w:type="character" w:customStyle="1" w:styleId="WW-Absatz-Standardschriftart111111111111111111111111111111">
    <w:name w:val="WW-Absatz-Standardschriftart111111111111111111111111111111"/>
    <w:rsid w:val="00D17518"/>
  </w:style>
  <w:style w:type="character" w:customStyle="1" w:styleId="WW-Absatz-Standardschriftart1111111111111111111111111111111">
    <w:name w:val="WW-Absatz-Standardschriftart1111111111111111111111111111111"/>
    <w:rsid w:val="00D17518"/>
  </w:style>
  <w:style w:type="character" w:customStyle="1" w:styleId="WW-Absatz-Standardschriftart11111111111111111111111111111111">
    <w:name w:val="WW-Absatz-Standardschriftart11111111111111111111111111111111"/>
    <w:rsid w:val="00D17518"/>
  </w:style>
  <w:style w:type="character" w:customStyle="1" w:styleId="WW-Absatz-Standardschriftart111111111111111111111111111111111">
    <w:name w:val="WW-Absatz-Standardschriftart111111111111111111111111111111111"/>
    <w:rsid w:val="00D17518"/>
  </w:style>
  <w:style w:type="character" w:customStyle="1" w:styleId="WW-Absatz-Standardschriftart1111111111111111111111111111111111">
    <w:name w:val="WW-Absatz-Standardschriftart1111111111111111111111111111111111"/>
    <w:rsid w:val="00D17518"/>
  </w:style>
  <w:style w:type="character" w:customStyle="1" w:styleId="WW-Absatz-Standardschriftart11111111111111111111111111111111111">
    <w:name w:val="WW-Absatz-Standardschriftart11111111111111111111111111111111111"/>
    <w:rsid w:val="00D17518"/>
  </w:style>
  <w:style w:type="character" w:customStyle="1" w:styleId="WW-Absatz-Standardschriftart111111111111111111111111111111111111">
    <w:name w:val="WW-Absatz-Standardschriftart111111111111111111111111111111111111"/>
    <w:rsid w:val="00D17518"/>
  </w:style>
  <w:style w:type="character" w:customStyle="1" w:styleId="WW-Absatz-Standardschriftart1111111111111111111111111111111111111">
    <w:name w:val="WW-Absatz-Standardschriftart1111111111111111111111111111111111111"/>
    <w:rsid w:val="00D17518"/>
  </w:style>
  <w:style w:type="character" w:customStyle="1" w:styleId="WW-Absatz-Standardschriftart11111111111111111111111111111111111111">
    <w:name w:val="WW-Absatz-Standardschriftart11111111111111111111111111111111111111"/>
    <w:rsid w:val="00D17518"/>
  </w:style>
  <w:style w:type="character" w:customStyle="1" w:styleId="Domylnaczcionkaakapitu3">
    <w:name w:val="Domyślna czcionka akapitu3"/>
    <w:rsid w:val="00D17518"/>
  </w:style>
  <w:style w:type="character" w:customStyle="1" w:styleId="WW-Absatz-Standardschriftart111111111111111111111111111111111111111">
    <w:name w:val="WW-Absatz-Standardschriftart111111111111111111111111111111111111111"/>
    <w:rsid w:val="00D17518"/>
  </w:style>
  <w:style w:type="character" w:customStyle="1" w:styleId="WW8Num9z1">
    <w:name w:val="WW8Num9z1"/>
    <w:rsid w:val="00D17518"/>
    <w:rPr>
      <w:rFonts w:ascii="Times New Roman" w:hAnsi="Times New Roman" w:cs="Times New Roman"/>
    </w:rPr>
  </w:style>
  <w:style w:type="character" w:customStyle="1" w:styleId="Domylnaczcionkaakapitu2">
    <w:name w:val="Domyślna czcionka akapitu2"/>
    <w:rsid w:val="00D17518"/>
  </w:style>
  <w:style w:type="character" w:customStyle="1" w:styleId="WW8Num1z0">
    <w:name w:val="WW8Num1z0"/>
    <w:rsid w:val="00D17518"/>
    <w:rPr>
      <w:rFonts w:ascii="Symbol" w:hAnsi="Symbol" w:cs="OpenSymbol"/>
    </w:rPr>
  </w:style>
  <w:style w:type="character" w:customStyle="1" w:styleId="WW8Num2z1">
    <w:name w:val="WW8Num2z1"/>
    <w:rsid w:val="00D17518"/>
    <w:rPr>
      <w:rFonts w:ascii="Courier New" w:hAnsi="Courier New"/>
    </w:rPr>
  </w:style>
  <w:style w:type="character" w:customStyle="1" w:styleId="WW8Num2z2">
    <w:name w:val="WW8Num2z2"/>
    <w:rsid w:val="00D17518"/>
    <w:rPr>
      <w:rFonts w:ascii="Wingdings" w:hAnsi="Wingdings"/>
    </w:rPr>
  </w:style>
  <w:style w:type="character" w:customStyle="1" w:styleId="WW8Num2z3">
    <w:name w:val="WW8Num2z3"/>
    <w:rsid w:val="00D17518"/>
    <w:rPr>
      <w:rFonts w:ascii="Symbol" w:hAnsi="Symbol"/>
    </w:rPr>
  </w:style>
  <w:style w:type="character" w:customStyle="1" w:styleId="WW8Num5z1">
    <w:name w:val="WW8Num5z1"/>
    <w:rsid w:val="00D17518"/>
    <w:rPr>
      <w:rFonts w:ascii="Times New Roman" w:eastAsia="Times New Roman" w:hAnsi="Times New Roman" w:cs="Times New Roman"/>
    </w:rPr>
  </w:style>
  <w:style w:type="character" w:customStyle="1" w:styleId="Domylnaczcionkaakapitu1">
    <w:name w:val="Domyślna czcionka akapitu1"/>
    <w:rsid w:val="00D17518"/>
  </w:style>
  <w:style w:type="character" w:styleId="Numerstrony">
    <w:name w:val="page number"/>
    <w:basedOn w:val="Domylnaczcionkaakapitu1"/>
    <w:rsid w:val="00D17518"/>
  </w:style>
  <w:style w:type="character" w:customStyle="1" w:styleId="Symbolewypunktowania">
    <w:name w:val="Symbole wypunktowania"/>
    <w:rsid w:val="00D17518"/>
    <w:rPr>
      <w:rFonts w:ascii="OpenSymbol" w:eastAsia="OpenSymbol" w:hAnsi="OpenSymbol" w:cs="OpenSymbol"/>
    </w:rPr>
  </w:style>
  <w:style w:type="character" w:customStyle="1" w:styleId="Znakinumeracji">
    <w:name w:val="Znaki numeracji"/>
    <w:rsid w:val="00D17518"/>
  </w:style>
  <w:style w:type="character" w:styleId="Pogrubienie">
    <w:name w:val="Strong"/>
    <w:basedOn w:val="Domylnaczcionkaakapitu3"/>
    <w:uiPriority w:val="22"/>
    <w:qFormat/>
    <w:rsid w:val="00D17518"/>
    <w:rPr>
      <w:b/>
      <w:bCs/>
    </w:rPr>
  </w:style>
  <w:style w:type="paragraph" w:customStyle="1" w:styleId="Nagwek30">
    <w:name w:val="Nagłówek3"/>
    <w:basedOn w:val="Normalny"/>
    <w:next w:val="Tekstpodstawowy"/>
    <w:rsid w:val="00D17518"/>
    <w:pPr>
      <w:keepNext/>
      <w:spacing w:before="240" w:after="120"/>
    </w:pPr>
    <w:rPr>
      <w:rFonts w:ascii="Arial" w:eastAsia="Microsoft YaHei" w:hAnsi="Arial" w:cs="Mangal"/>
      <w:sz w:val="28"/>
      <w:szCs w:val="28"/>
    </w:rPr>
  </w:style>
  <w:style w:type="paragraph" w:styleId="Tekstpodstawowy">
    <w:name w:val="Body Text"/>
    <w:basedOn w:val="Normalny"/>
    <w:link w:val="TekstpodstawowyZnak"/>
    <w:rsid w:val="00D17518"/>
    <w:pPr>
      <w:jc w:val="both"/>
    </w:pPr>
    <w:rPr>
      <w:sz w:val="28"/>
    </w:rPr>
  </w:style>
  <w:style w:type="character" w:customStyle="1" w:styleId="TekstpodstawowyZnak">
    <w:name w:val="Tekst podstawowy Znak"/>
    <w:basedOn w:val="Domylnaczcionkaakapitu"/>
    <w:link w:val="Tekstpodstawowy"/>
    <w:qFormat/>
    <w:rsid w:val="00C41ED1"/>
    <w:rPr>
      <w:sz w:val="28"/>
      <w:szCs w:val="24"/>
      <w:lang w:eastAsia="ar-SA"/>
    </w:rPr>
  </w:style>
  <w:style w:type="paragraph" w:styleId="Lista">
    <w:name w:val="List"/>
    <w:basedOn w:val="Tekstpodstawowy"/>
    <w:rsid w:val="00D17518"/>
    <w:rPr>
      <w:rFonts w:cs="Mangal"/>
    </w:rPr>
  </w:style>
  <w:style w:type="paragraph" w:customStyle="1" w:styleId="Podpis3">
    <w:name w:val="Podpis3"/>
    <w:basedOn w:val="Normalny"/>
    <w:rsid w:val="00D17518"/>
    <w:pPr>
      <w:suppressLineNumbers/>
      <w:spacing w:before="120" w:after="120"/>
    </w:pPr>
    <w:rPr>
      <w:rFonts w:cs="Mangal"/>
      <w:i/>
      <w:iCs/>
    </w:rPr>
  </w:style>
  <w:style w:type="paragraph" w:customStyle="1" w:styleId="Indeks">
    <w:name w:val="Indeks"/>
    <w:basedOn w:val="Normalny"/>
    <w:rsid w:val="00D17518"/>
    <w:pPr>
      <w:suppressLineNumbers/>
    </w:pPr>
    <w:rPr>
      <w:rFonts w:cs="Mangal"/>
    </w:rPr>
  </w:style>
  <w:style w:type="paragraph" w:customStyle="1" w:styleId="Nagwek20">
    <w:name w:val="Nagłówek2"/>
    <w:basedOn w:val="Normalny"/>
    <w:next w:val="Tekstpodstawowy"/>
    <w:rsid w:val="00D17518"/>
    <w:pPr>
      <w:keepNext/>
      <w:spacing w:before="240" w:after="120"/>
    </w:pPr>
    <w:rPr>
      <w:rFonts w:ascii="Arial" w:eastAsia="Lucida Sans Unicode" w:hAnsi="Arial" w:cs="Mangal"/>
      <w:sz w:val="28"/>
      <w:szCs w:val="28"/>
    </w:rPr>
  </w:style>
  <w:style w:type="paragraph" w:customStyle="1" w:styleId="Podpis2">
    <w:name w:val="Podpis2"/>
    <w:basedOn w:val="Normalny"/>
    <w:rsid w:val="00D17518"/>
    <w:pPr>
      <w:suppressLineNumbers/>
      <w:spacing w:before="120" w:after="120"/>
    </w:pPr>
    <w:rPr>
      <w:rFonts w:cs="Mangal"/>
      <w:i/>
      <w:iCs/>
    </w:rPr>
  </w:style>
  <w:style w:type="paragraph" w:customStyle="1" w:styleId="Nagwek10">
    <w:name w:val="Nagłówek1"/>
    <w:basedOn w:val="Normalny"/>
    <w:next w:val="Tekstpodstawowy"/>
    <w:rsid w:val="00D17518"/>
    <w:pPr>
      <w:keepNext/>
      <w:spacing w:before="240" w:after="120"/>
    </w:pPr>
    <w:rPr>
      <w:rFonts w:ascii="Arial" w:eastAsia="Lucida Sans Unicode" w:hAnsi="Arial" w:cs="Mangal"/>
      <w:sz w:val="28"/>
      <w:szCs w:val="28"/>
    </w:rPr>
  </w:style>
  <w:style w:type="paragraph" w:customStyle="1" w:styleId="Podpis1">
    <w:name w:val="Podpis1"/>
    <w:basedOn w:val="Normalny"/>
    <w:rsid w:val="00D17518"/>
    <w:pPr>
      <w:suppressLineNumbers/>
      <w:spacing w:before="120" w:after="120"/>
    </w:pPr>
    <w:rPr>
      <w:rFonts w:cs="Mangal"/>
      <w:i/>
      <w:iCs/>
    </w:rPr>
  </w:style>
  <w:style w:type="paragraph" w:styleId="Tekstpodstawowywcity">
    <w:name w:val="Body Text Indent"/>
    <w:basedOn w:val="Normalny"/>
    <w:link w:val="TekstpodstawowywcityZnak"/>
    <w:rsid w:val="00D17518"/>
    <w:pPr>
      <w:ind w:left="360"/>
      <w:jc w:val="both"/>
    </w:pPr>
    <w:rPr>
      <w:sz w:val="28"/>
    </w:rPr>
  </w:style>
  <w:style w:type="character" w:customStyle="1" w:styleId="TekstpodstawowywcityZnak">
    <w:name w:val="Tekst podstawowy wcięty Znak"/>
    <w:basedOn w:val="Domylnaczcionkaakapitu"/>
    <w:link w:val="Tekstpodstawowywcity"/>
    <w:uiPriority w:val="99"/>
    <w:rsid w:val="007340B3"/>
    <w:rPr>
      <w:sz w:val="28"/>
      <w:szCs w:val="24"/>
      <w:lang w:eastAsia="ar-SA"/>
    </w:rPr>
  </w:style>
  <w:style w:type="paragraph" w:styleId="Nagwek">
    <w:name w:val="header"/>
    <w:basedOn w:val="Normalny"/>
    <w:link w:val="NagwekZnak"/>
    <w:uiPriority w:val="99"/>
    <w:rsid w:val="00D17518"/>
    <w:pPr>
      <w:tabs>
        <w:tab w:val="center" w:pos="4536"/>
        <w:tab w:val="right" w:pos="9072"/>
      </w:tabs>
    </w:pPr>
  </w:style>
  <w:style w:type="character" w:customStyle="1" w:styleId="NagwekZnak">
    <w:name w:val="Nagłówek Znak"/>
    <w:basedOn w:val="Domylnaczcionkaakapitu"/>
    <w:link w:val="Nagwek"/>
    <w:uiPriority w:val="99"/>
    <w:qFormat/>
    <w:rsid w:val="005A320E"/>
    <w:rPr>
      <w:sz w:val="24"/>
      <w:szCs w:val="24"/>
      <w:lang w:eastAsia="ar-SA"/>
    </w:rPr>
  </w:style>
  <w:style w:type="paragraph" w:customStyle="1" w:styleId="Zawartoramki">
    <w:name w:val="Zawartość ramki"/>
    <w:basedOn w:val="Tekstpodstawowy"/>
    <w:rsid w:val="00D17518"/>
  </w:style>
  <w:style w:type="paragraph" w:styleId="Stopka">
    <w:name w:val="footer"/>
    <w:basedOn w:val="Normalny"/>
    <w:link w:val="StopkaZnak"/>
    <w:uiPriority w:val="99"/>
    <w:rsid w:val="00D17518"/>
    <w:pPr>
      <w:suppressLineNumbers/>
      <w:tabs>
        <w:tab w:val="center" w:pos="4819"/>
        <w:tab w:val="right" w:pos="9638"/>
      </w:tabs>
    </w:pPr>
  </w:style>
  <w:style w:type="character" w:customStyle="1" w:styleId="StopkaZnak">
    <w:name w:val="Stopka Znak"/>
    <w:basedOn w:val="Domylnaczcionkaakapitu"/>
    <w:link w:val="Stopka"/>
    <w:uiPriority w:val="99"/>
    <w:qFormat/>
    <w:rsid w:val="00D10AB6"/>
    <w:rPr>
      <w:sz w:val="24"/>
      <w:szCs w:val="24"/>
      <w:lang w:eastAsia="ar-SA"/>
    </w:rPr>
  </w:style>
  <w:style w:type="paragraph" w:customStyle="1" w:styleId="Zawartotabeli">
    <w:name w:val="Zawartość tabeli"/>
    <w:basedOn w:val="Normalny"/>
    <w:rsid w:val="00D17518"/>
    <w:pPr>
      <w:suppressLineNumbers/>
    </w:pPr>
  </w:style>
  <w:style w:type="paragraph" w:styleId="NormalnyWeb">
    <w:name w:val="Normal (Web)"/>
    <w:basedOn w:val="Normalny"/>
    <w:uiPriority w:val="99"/>
    <w:rsid w:val="00D17518"/>
    <w:pPr>
      <w:spacing w:before="280" w:after="280"/>
    </w:pPr>
    <w:rPr>
      <w:rFonts w:ascii="Arial Unicode MS" w:eastAsia="Arial Unicode MS" w:hAnsi="Arial Unicode MS" w:cs="Arial Unicode MS"/>
    </w:rPr>
  </w:style>
  <w:style w:type="paragraph" w:styleId="Tekstdymka">
    <w:name w:val="Balloon Text"/>
    <w:basedOn w:val="Normalny"/>
    <w:link w:val="TekstdymkaZnak"/>
    <w:unhideWhenUsed/>
    <w:rsid w:val="005A320E"/>
    <w:rPr>
      <w:rFonts w:ascii="Tahoma" w:hAnsi="Tahoma" w:cs="Tahoma"/>
      <w:sz w:val="16"/>
      <w:szCs w:val="16"/>
    </w:rPr>
  </w:style>
  <w:style w:type="character" w:customStyle="1" w:styleId="TekstdymkaZnak">
    <w:name w:val="Tekst dymka Znak"/>
    <w:basedOn w:val="Domylnaczcionkaakapitu"/>
    <w:link w:val="Tekstdymka"/>
    <w:rsid w:val="005A320E"/>
    <w:rPr>
      <w:rFonts w:ascii="Tahoma" w:hAnsi="Tahoma" w:cs="Tahoma"/>
      <w:sz w:val="16"/>
      <w:szCs w:val="16"/>
      <w:lang w:eastAsia="ar-SA"/>
    </w:rPr>
  </w:style>
  <w:style w:type="paragraph" w:styleId="Bezodstpw">
    <w:name w:val="No Spacing"/>
    <w:link w:val="BezodstpwZnak"/>
    <w:uiPriority w:val="1"/>
    <w:qFormat/>
    <w:rsid w:val="005A320E"/>
    <w:rPr>
      <w:rFonts w:asciiTheme="minorHAnsi" w:eastAsiaTheme="minorEastAsia" w:hAnsiTheme="minorHAnsi" w:cstheme="minorBidi"/>
      <w:sz w:val="22"/>
      <w:szCs w:val="22"/>
      <w:lang w:eastAsia="en-US"/>
    </w:rPr>
  </w:style>
  <w:style w:type="character" w:customStyle="1" w:styleId="BezodstpwZnak">
    <w:name w:val="Bez odstępów Znak"/>
    <w:basedOn w:val="Domylnaczcionkaakapitu"/>
    <w:link w:val="Bezodstpw"/>
    <w:uiPriority w:val="1"/>
    <w:rsid w:val="005A320E"/>
    <w:rPr>
      <w:rFonts w:asciiTheme="minorHAnsi" w:eastAsiaTheme="minorEastAsia" w:hAnsiTheme="minorHAnsi" w:cstheme="minorBidi"/>
      <w:sz w:val="22"/>
      <w:szCs w:val="22"/>
      <w:lang w:eastAsia="en-US"/>
    </w:rPr>
  </w:style>
  <w:style w:type="paragraph" w:styleId="Akapitzlist">
    <w:name w:val="List Paragraph"/>
    <w:aliases w:val="punk 1"/>
    <w:basedOn w:val="Normalny"/>
    <w:link w:val="AkapitzlistZnak"/>
    <w:uiPriority w:val="34"/>
    <w:qFormat/>
    <w:rsid w:val="00CF6364"/>
    <w:pPr>
      <w:ind w:left="720"/>
      <w:contextualSpacing/>
    </w:pPr>
  </w:style>
  <w:style w:type="character" w:customStyle="1" w:styleId="AkapitzlistZnak">
    <w:name w:val="Akapit z listą Znak"/>
    <w:aliases w:val="punk 1 Znak"/>
    <w:basedOn w:val="Domylnaczcionkaakapitu"/>
    <w:link w:val="Akapitzlist"/>
    <w:uiPriority w:val="34"/>
    <w:qFormat/>
    <w:rsid w:val="00196C32"/>
    <w:rPr>
      <w:sz w:val="24"/>
      <w:szCs w:val="24"/>
      <w:lang w:eastAsia="ar-SA"/>
    </w:rPr>
  </w:style>
  <w:style w:type="character" w:customStyle="1" w:styleId="colour">
    <w:name w:val="colour"/>
    <w:rsid w:val="001571DB"/>
  </w:style>
  <w:style w:type="character" w:styleId="Uwydatnienie">
    <w:name w:val="Emphasis"/>
    <w:basedOn w:val="Domylnaczcionkaakapitu"/>
    <w:uiPriority w:val="20"/>
    <w:qFormat/>
    <w:rsid w:val="00196C32"/>
    <w:rPr>
      <w:i/>
      <w:iCs/>
    </w:rPr>
  </w:style>
  <w:style w:type="character" w:styleId="Hipercze">
    <w:name w:val="Hyperlink"/>
    <w:uiPriority w:val="99"/>
    <w:rsid w:val="00CD7E9C"/>
    <w:rPr>
      <w:color w:val="0000FF"/>
      <w:u w:val="single"/>
    </w:rPr>
  </w:style>
  <w:style w:type="paragraph" w:styleId="Tytu">
    <w:name w:val="Title"/>
    <w:basedOn w:val="Normalny"/>
    <w:link w:val="TytuZnak"/>
    <w:qFormat/>
    <w:rsid w:val="00CD7E9C"/>
    <w:pPr>
      <w:suppressAutoHyphens w:val="0"/>
      <w:jc w:val="center"/>
    </w:pPr>
    <w:rPr>
      <w:b/>
      <w:bCs/>
      <w:sz w:val="36"/>
      <w:lang w:eastAsia="pl-PL"/>
    </w:rPr>
  </w:style>
  <w:style w:type="character" w:customStyle="1" w:styleId="TytuZnak">
    <w:name w:val="Tytuł Znak"/>
    <w:basedOn w:val="Domylnaczcionkaakapitu"/>
    <w:link w:val="Tytu"/>
    <w:rsid w:val="00CD7E9C"/>
    <w:rPr>
      <w:b/>
      <w:bCs/>
      <w:sz w:val="36"/>
      <w:szCs w:val="24"/>
    </w:rPr>
  </w:style>
  <w:style w:type="paragraph" w:styleId="Tekstpodstawowy3">
    <w:name w:val="Body Text 3"/>
    <w:basedOn w:val="Normalny"/>
    <w:link w:val="Tekstpodstawowy3Znak"/>
    <w:uiPriority w:val="99"/>
    <w:unhideWhenUsed/>
    <w:rsid w:val="007634B2"/>
    <w:pPr>
      <w:spacing w:after="120"/>
    </w:pPr>
    <w:rPr>
      <w:sz w:val="16"/>
      <w:szCs w:val="16"/>
    </w:rPr>
  </w:style>
  <w:style w:type="character" w:customStyle="1" w:styleId="Tekstpodstawowy3Znak">
    <w:name w:val="Tekst podstawowy 3 Znak"/>
    <w:basedOn w:val="Domylnaczcionkaakapitu"/>
    <w:link w:val="Tekstpodstawowy3"/>
    <w:uiPriority w:val="99"/>
    <w:rsid w:val="007634B2"/>
    <w:rPr>
      <w:sz w:val="16"/>
      <w:szCs w:val="16"/>
      <w:lang w:eastAsia="ar-SA"/>
    </w:rPr>
  </w:style>
  <w:style w:type="table" w:styleId="Tabela-Siatka">
    <w:name w:val="Table Grid"/>
    <w:basedOn w:val="Standardowy"/>
    <w:uiPriority w:val="59"/>
    <w:rsid w:val="007634B2"/>
    <w:rPr>
      <w:rFonts w:asciiTheme="minorHAnsi" w:eastAsiaTheme="minorEastAsia"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kocowego">
    <w:name w:val="endnote text"/>
    <w:basedOn w:val="Normalny"/>
    <w:link w:val="TekstprzypisukocowegoZnak"/>
    <w:semiHidden/>
    <w:unhideWhenUsed/>
    <w:rsid w:val="009D706F"/>
    <w:rPr>
      <w:sz w:val="20"/>
      <w:szCs w:val="20"/>
    </w:rPr>
  </w:style>
  <w:style w:type="character" w:customStyle="1" w:styleId="TekstprzypisukocowegoZnak">
    <w:name w:val="Tekst przypisu końcowego Znak"/>
    <w:basedOn w:val="Domylnaczcionkaakapitu"/>
    <w:link w:val="Tekstprzypisukocowego"/>
    <w:semiHidden/>
    <w:rsid w:val="009D706F"/>
    <w:rPr>
      <w:lang w:eastAsia="ar-SA"/>
    </w:rPr>
  </w:style>
  <w:style w:type="character" w:styleId="Odwoanieprzypisukocowego">
    <w:name w:val="endnote reference"/>
    <w:basedOn w:val="Domylnaczcionkaakapitu"/>
    <w:semiHidden/>
    <w:unhideWhenUsed/>
    <w:rsid w:val="009D706F"/>
    <w:rPr>
      <w:vertAlign w:val="superscript"/>
    </w:rPr>
  </w:style>
  <w:style w:type="paragraph" w:customStyle="1" w:styleId="Default">
    <w:name w:val="Default"/>
    <w:qFormat/>
    <w:rsid w:val="00B62B95"/>
    <w:pPr>
      <w:autoSpaceDE w:val="0"/>
      <w:autoSpaceDN w:val="0"/>
      <w:adjustRightInd w:val="0"/>
    </w:pPr>
    <w:rPr>
      <w:color w:val="000000"/>
      <w:sz w:val="24"/>
      <w:szCs w:val="24"/>
    </w:rPr>
  </w:style>
  <w:style w:type="paragraph" w:styleId="Nagwekspisutreci">
    <w:name w:val="TOC Heading"/>
    <w:basedOn w:val="Nagwek1"/>
    <w:next w:val="Normalny"/>
    <w:uiPriority w:val="39"/>
    <w:unhideWhenUsed/>
    <w:qFormat/>
    <w:rsid w:val="00F20827"/>
    <w:pPr>
      <w:keepLines/>
      <w:suppressAutoHyphens w:val="0"/>
      <w:spacing w:before="240" w:line="259" w:lineRule="auto"/>
      <w:jc w:val="left"/>
      <w:outlineLvl w:val="9"/>
    </w:pPr>
    <w:rPr>
      <w:rFonts w:eastAsiaTheme="majorEastAsia" w:cstheme="majorBidi"/>
      <w:bCs w:val="0"/>
      <w:sz w:val="24"/>
      <w:szCs w:val="32"/>
      <w:lang w:eastAsia="en-US"/>
    </w:rPr>
  </w:style>
  <w:style w:type="paragraph" w:styleId="Spistreci2">
    <w:name w:val="toc 2"/>
    <w:basedOn w:val="Normalny"/>
    <w:next w:val="Normalny"/>
    <w:autoRedefine/>
    <w:uiPriority w:val="39"/>
    <w:unhideWhenUsed/>
    <w:rsid w:val="00336849"/>
    <w:pPr>
      <w:tabs>
        <w:tab w:val="left" w:pos="660"/>
        <w:tab w:val="right" w:leader="dot" w:pos="9900"/>
      </w:tabs>
      <w:suppressAutoHyphens w:val="0"/>
      <w:spacing w:after="100" w:line="259" w:lineRule="auto"/>
      <w:ind w:left="220" w:hanging="220"/>
    </w:pPr>
    <w:rPr>
      <w:rFonts w:eastAsiaTheme="minorEastAsia" w:cstheme="minorBidi"/>
      <w:szCs w:val="22"/>
      <w:lang w:eastAsia="en-US"/>
    </w:rPr>
  </w:style>
  <w:style w:type="paragraph" w:styleId="Spistreci1">
    <w:name w:val="toc 1"/>
    <w:basedOn w:val="Normalny"/>
    <w:next w:val="Normalny"/>
    <w:autoRedefine/>
    <w:uiPriority w:val="39"/>
    <w:unhideWhenUsed/>
    <w:rsid w:val="00F20827"/>
    <w:pPr>
      <w:tabs>
        <w:tab w:val="left" w:pos="567"/>
        <w:tab w:val="right" w:leader="dot" w:pos="9061"/>
      </w:tabs>
      <w:suppressAutoHyphens w:val="0"/>
      <w:spacing w:after="100" w:line="276" w:lineRule="auto"/>
    </w:pPr>
    <w:rPr>
      <w:rFonts w:ascii="Calibri" w:eastAsia="Calibri" w:hAnsi="Calibri"/>
      <w:szCs w:val="22"/>
      <w:lang w:eastAsia="en-US"/>
    </w:rPr>
  </w:style>
  <w:style w:type="paragraph" w:styleId="Spistreci3">
    <w:name w:val="toc 3"/>
    <w:basedOn w:val="Normalny"/>
    <w:next w:val="Normalny"/>
    <w:autoRedefine/>
    <w:uiPriority w:val="39"/>
    <w:unhideWhenUsed/>
    <w:rsid w:val="00F20827"/>
    <w:pPr>
      <w:suppressAutoHyphens w:val="0"/>
      <w:spacing w:after="100" w:line="259" w:lineRule="auto"/>
      <w:ind w:left="480"/>
    </w:pPr>
    <w:rPr>
      <w:szCs w:val="22"/>
      <w:lang w:eastAsia="en-US"/>
    </w:rPr>
  </w:style>
  <w:style w:type="paragraph" w:customStyle="1" w:styleId="OPIS">
    <w:name w:val="OPIS"/>
    <w:rsid w:val="007340B3"/>
    <w:pPr>
      <w:widowControl w:val="0"/>
      <w:adjustRightInd w:val="0"/>
      <w:spacing w:line="360" w:lineRule="auto"/>
      <w:jc w:val="both"/>
      <w:textAlignment w:val="baseline"/>
    </w:pPr>
    <w:rPr>
      <w:rFonts w:ascii="Arial" w:hAnsi="Arial"/>
      <w:snapToGrid w:val="0"/>
      <w:color w:val="000000"/>
    </w:rPr>
  </w:style>
  <w:style w:type="paragraph" w:customStyle="1" w:styleId="Standard">
    <w:name w:val="Standard"/>
    <w:rsid w:val="007340B3"/>
    <w:pPr>
      <w:widowControl w:val="0"/>
      <w:suppressAutoHyphens/>
      <w:autoSpaceDN w:val="0"/>
      <w:textAlignment w:val="baseline"/>
    </w:pPr>
    <w:rPr>
      <w:rFonts w:eastAsia="Arial Unicode MS" w:cs="Tahoma"/>
      <w:kern w:val="3"/>
      <w:sz w:val="24"/>
      <w:szCs w:val="24"/>
    </w:rPr>
  </w:style>
  <w:style w:type="character" w:customStyle="1" w:styleId="apple-converted-space">
    <w:name w:val="apple-converted-space"/>
    <w:basedOn w:val="Domylnaczcionkaakapitu"/>
    <w:rsid w:val="007340B3"/>
  </w:style>
  <w:style w:type="character" w:customStyle="1" w:styleId="apple-style-span">
    <w:name w:val="apple-style-span"/>
    <w:basedOn w:val="Domylnaczcionkaakapitu"/>
    <w:rsid w:val="007340B3"/>
  </w:style>
  <w:style w:type="paragraph" w:styleId="Wcicienormalne">
    <w:name w:val="Normal Indent"/>
    <w:basedOn w:val="Normalny"/>
    <w:uiPriority w:val="99"/>
    <w:unhideWhenUsed/>
    <w:rsid w:val="007340B3"/>
    <w:pPr>
      <w:tabs>
        <w:tab w:val="left" w:pos="851"/>
      </w:tabs>
      <w:suppressAutoHyphens w:val="0"/>
      <w:spacing w:before="120" w:after="60"/>
      <w:ind w:left="851"/>
      <w:jc w:val="both"/>
    </w:pPr>
    <w:rPr>
      <w:szCs w:val="20"/>
      <w:lang w:eastAsia="pl-PL"/>
    </w:rPr>
  </w:style>
  <w:style w:type="paragraph" w:styleId="Tekstprzypisudolnego">
    <w:name w:val="footnote text"/>
    <w:basedOn w:val="Normalny"/>
    <w:link w:val="TekstprzypisudolnegoZnak"/>
    <w:unhideWhenUsed/>
    <w:rsid w:val="007340B3"/>
    <w:pPr>
      <w:suppressAutoHyphens w:val="0"/>
    </w:pPr>
    <w:rPr>
      <w:rFonts w:ascii="Arial" w:hAnsi="Arial"/>
      <w:sz w:val="20"/>
      <w:szCs w:val="20"/>
      <w:lang w:eastAsia="pl-PL"/>
    </w:rPr>
  </w:style>
  <w:style w:type="character" w:customStyle="1" w:styleId="TekstprzypisudolnegoZnak">
    <w:name w:val="Tekst przypisu dolnego Znak"/>
    <w:basedOn w:val="Domylnaczcionkaakapitu"/>
    <w:link w:val="Tekstprzypisudolnego"/>
    <w:rsid w:val="007340B3"/>
    <w:rPr>
      <w:rFonts w:ascii="Arial" w:hAnsi="Arial"/>
    </w:rPr>
  </w:style>
  <w:style w:type="character" w:styleId="Odwoanieprzypisudolnego">
    <w:name w:val="footnote reference"/>
    <w:unhideWhenUsed/>
    <w:rsid w:val="007340B3"/>
    <w:rPr>
      <w:vertAlign w:val="superscript"/>
    </w:rPr>
  </w:style>
  <w:style w:type="character" w:customStyle="1" w:styleId="Tekstpodstawowy2Znak">
    <w:name w:val="Tekst podstawowy 2 Znak"/>
    <w:basedOn w:val="Domylnaczcionkaakapitu"/>
    <w:link w:val="Tekstpodstawowy2"/>
    <w:semiHidden/>
    <w:rsid w:val="007340B3"/>
    <w:rPr>
      <w:sz w:val="24"/>
      <w:szCs w:val="22"/>
      <w:lang w:eastAsia="en-US"/>
    </w:rPr>
  </w:style>
  <w:style w:type="paragraph" w:styleId="Tekstpodstawowy2">
    <w:name w:val="Body Text 2"/>
    <w:basedOn w:val="Normalny"/>
    <w:link w:val="Tekstpodstawowy2Znak"/>
    <w:semiHidden/>
    <w:unhideWhenUsed/>
    <w:rsid w:val="007340B3"/>
    <w:pPr>
      <w:suppressAutoHyphens w:val="0"/>
      <w:spacing w:after="120" w:line="480" w:lineRule="auto"/>
    </w:pPr>
    <w:rPr>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6024307">
      <w:bodyDiv w:val="1"/>
      <w:marLeft w:val="0"/>
      <w:marRight w:val="0"/>
      <w:marTop w:val="0"/>
      <w:marBottom w:val="0"/>
      <w:divBdr>
        <w:top w:val="none" w:sz="0" w:space="0" w:color="auto"/>
        <w:left w:val="none" w:sz="0" w:space="0" w:color="auto"/>
        <w:bottom w:val="none" w:sz="0" w:space="0" w:color="auto"/>
        <w:right w:val="none" w:sz="0" w:space="0" w:color="auto"/>
      </w:divBdr>
    </w:div>
    <w:div w:id="355346458">
      <w:bodyDiv w:val="1"/>
      <w:marLeft w:val="0"/>
      <w:marRight w:val="0"/>
      <w:marTop w:val="0"/>
      <w:marBottom w:val="0"/>
      <w:divBdr>
        <w:top w:val="none" w:sz="0" w:space="0" w:color="auto"/>
        <w:left w:val="none" w:sz="0" w:space="0" w:color="auto"/>
        <w:bottom w:val="none" w:sz="0" w:space="0" w:color="auto"/>
        <w:right w:val="none" w:sz="0" w:space="0" w:color="auto"/>
      </w:divBdr>
    </w:div>
    <w:div w:id="741567376">
      <w:bodyDiv w:val="1"/>
      <w:marLeft w:val="0"/>
      <w:marRight w:val="0"/>
      <w:marTop w:val="0"/>
      <w:marBottom w:val="0"/>
      <w:divBdr>
        <w:top w:val="none" w:sz="0" w:space="0" w:color="auto"/>
        <w:left w:val="none" w:sz="0" w:space="0" w:color="auto"/>
        <w:bottom w:val="none" w:sz="0" w:space="0" w:color="auto"/>
        <w:right w:val="none" w:sz="0" w:space="0" w:color="auto"/>
      </w:divBdr>
    </w:div>
    <w:div w:id="758141043">
      <w:bodyDiv w:val="1"/>
      <w:marLeft w:val="0"/>
      <w:marRight w:val="0"/>
      <w:marTop w:val="0"/>
      <w:marBottom w:val="0"/>
      <w:divBdr>
        <w:top w:val="none" w:sz="0" w:space="0" w:color="auto"/>
        <w:left w:val="none" w:sz="0" w:space="0" w:color="auto"/>
        <w:bottom w:val="none" w:sz="0" w:space="0" w:color="auto"/>
        <w:right w:val="none" w:sz="0" w:space="0" w:color="auto"/>
      </w:divBdr>
    </w:div>
    <w:div w:id="1112165070">
      <w:bodyDiv w:val="1"/>
      <w:marLeft w:val="0"/>
      <w:marRight w:val="0"/>
      <w:marTop w:val="0"/>
      <w:marBottom w:val="0"/>
      <w:divBdr>
        <w:top w:val="none" w:sz="0" w:space="0" w:color="auto"/>
        <w:left w:val="none" w:sz="0" w:space="0" w:color="auto"/>
        <w:bottom w:val="none" w:sz="0" w:space="0" w:color="auto"/>
        <w:right w:val="none" w:sz="0" w:space="0" w:color="auto"/>
      </w:divBdr>
    </w:div>
    <w:div w:id="1141968270">
      <w:bodyDiv w:val="1"/>
      <w:marLeft w:val="0"/>
      <w:marRight w:val="0"/>
      <w:marTop w:val="0"/>
      <w:marBottom w:val="0"/>
      <w:divBdr>
        <w:top w:val="none" w:sz="0" w:space="0" w:color="auto"/>
        <w:left w:val="none" w:sz="0" w:space="0" w:color="auto"/>
        <w:bottom w:val="none" w:sz="0" w:space="0" w:color="auto"/>
        <w:right w:val="none" w:sz="0" w:space="0" w:color="auto"/>
      </w:divBdr>
      <w:divsChild>
        <w:div w:id="2047020502">
          <w:marLeft w:val="0"/>
          <w:marRight w:val="0"/>
          <w:marTop w:val="0"/>
          <w:marBottom w:val="0"/>
          <w:divBdr>
            <w:top w:val="none" w:sz="0" w:space="0" w:color="auto"/>
            <w:left w:val="none" w:sz="0" w:space="0" w:color="auto"/>
            <w:bottom w:val="none" w:sz="0" w:space="0" w:color="auto"/>
            <w:right w:val="none" w:sz="0" w:space="0" w:color="auto"/>
          </w:divBdr>
          <w:divsChild>
            <w:div w:id="441537161">
              <w:marLeft w:val="0"/>
              <w:marRight w:val="0"/>
              <w:marTop w:val="0"/>
              <w:marBottom w:val="0"/>
              <w:divBdr>
                <w:top w:val="none" w:sz="0" w:space="0" w:color="auto"/>
                <w:left w:val="none" w:sz="0" w:space="0" w:color="auto"/>
                <w:bottom w:val="none" w:sz="0" w:space="0" w:color="auto"/>
                <w:right w:val="none" w:sz="0" w:space="0" w:color="auto"/>
              </w:divBdr>
              <w:divsChild>
                <w:div w:id="1923760363">
                  <w:marLeft w:val="0"/>
                  <w:marRight w:val="0"/>
                  <w:marTop w:val="0"/>
                  <w:marBottom w:val="0"/>
                  <w:divBdr>
                    <w:top w:val="none" w:sz="0" w:space="0" w:color="auto"/>
                    <w:left w:val="none" w:sz="0" w:space="0" w:color="auto"/>
                    <w:bottom w:val="none" w:sz="0" w:space="0" w:color="auto"/>
                    <w:right w:val="none" w:sz="0" w:space="0" w:color="auto"/>
                  </w:divBdr>
                  <w:divsChild>
                    <w:div w:id="1044717797">
                      <w:marLeft w:val="0"/>
                      <w:marRight w:val="0"/>
                      <w:marTop w:val="0"/>
                      <w:marBottom w:val="0"/>
                      <w:divBdr>
                        <w:top w:val="none" w:sz="0" w:space="0" w:color="auto"/>
                        <w:left w:val="none" w:sz="0" w:space="0" w:color="auto"/>
                        <w:bottom w:val="none" w:sz="0" w:space="0" w:color="auto"/>
                        <w:right w:val="none" w:sz="0" w:space="0" w:color="auto"/>
                      </w:divBdr>
                      <w:divsChild>
                        <w:div w:id="204492467">
                          <w:marLeft w:val="0"/>
                          <w:marRight w:val="0"/>
                          <w:marTop w:val="0"/>
                          <w:marBottom w:val="0"/>
                          <w:divBdr>
                            <w:top w:val="none" w:sz="0" w:space="0" w:color="auto"/>
                            <w:left w:val="none" w:sz="0" w:space="0" w:color="auto"/>
                            <w:bottom w:val="none" w:sz="0" w:space="0" w:color="auto"/>
                            <w:right w:val="none" w:sz="0" w:space="0" w:color="auto"/>
                          </w:divBdr>
                          <w:divsChild>
                            <w:div w:id="763497963">
                              <w:marLeft w:val="0"/>
                              <w:marRight w:val="0"/>
                              <w:marTop w:val="0"/>
                              <w:marBottom w:val="0"/>
                              <w:divBdr>
                                <w:top w:val="none" w:sz="0" w:space="0" w:color="auto"/>
                                <w:left w:val="none" w:sz="0" w:space="0" w:color="auto"/>
                                <w:bottom w:val="none" w:sz="0" w:space="0" w:color="auto"/>
                                <w:right w:val="none" w:sz="0" w:space="0" w:color="auto"/>
                              </w:divBdr>
                              <w:divsChild>
                                <w:div w:id="66652362">
                                  <w:marLeft w:val="0"/>
                                  <w:marRight w:val="0"/>
                                  <w:marTop w:val="0"/>
                                  <w:marBottom w:val="0"/>
                                  <w:divBdr>
                                    <w:top w:val="none" w:sz="0" w:space="0" w:color="auto"/>
                                    <w:left w:val="none" w:sz="0" w:space="0" w:color="auto"/>
                                    <w:bottom w:val="none" w:sz="0" w:space="0" w:color="auto"/>
                                    <w:right w:val="none" w:sz="0" w:space="0" w:color="auto"/>
                                  </w:divBdr>
                                  <w:divsChild>
                                    <w:div w:id="1524784465">
                                      <w:marLeft w:val="0"/>
                                      <w:marRight w:val="0"/>
                                      <w:marTop w:val="0"/>
                                      <w:marBottom w:val="0"/>
                                      <w:divBdr>
                                        <w:top w:val="none" w:sz="0" w:space="0" w:color="auto"/>
                                        <w:left w:val="none" w:sz="0" w:space="0" w:color="auto"/>
                                        <w:bottom w:val="none" w:sz="0" w:space="0" w:color="auto"/>
                                        <w:right w:val="none" w:sz="0" w:space="0" w:color="auto"/>
                                      </w:divBdr>
                                      <w:divsChild>
                                        <w:div w:id="410205304">
                                          <w:marLeft w:val="0"/>
                                          <w:marRight w:val="0"/>
                                          <w:marTop w:val="0"/>
                                          <w:marBottom w:val="0"/>
                                          <w:divBdr>
                                            <w:top w:val="none" w:sz="0" w:space="0" w:color="auto"/>
                                            <w:left w:val="none" w:sz="0" w:space="0" w:color="auto"/>
                                            <w:bottom w:val="none" w:sz="0" w:space="0" w:color="auto"/>
                                            <w:right w:val="none" w:sz="0" w:space="0" w:color="auto"/>
                                          </w:divBdr>
                                          <w:divsChild>
                                            <w:div w:id="15473789">
                                              <w:marLeft w:val="0"/>
                                              <w:marRight w:val="0"/>
                                              <w:marTop w:val="0"/>
                                              <w:marBottom w:val="0"/>
                                              <w:divBdr>
                                                <w:top w:val="none" w:sz="0" w:space="0" w:color="auto"/>
                                                <w:left w:val="none" w:sz="0" w:space="0" w:color="auto"/>
                                                <w:bottom w:val="none" w:sz="0" w:space="0" w:color="auto"/>
                                                <w:right w:val="none" w:sz="0" w:space="0" w:color="auto"/>
                                              </w:divBdr>
                                            </w:div>
                                            <w:div w:id="44065046">
                                              <w:marLeft w:val="0"/>
                                              <w:marRight w:val="0"/>
                                              <w:marTop w:val="0"/>
                                              <w:marBottom w:val="0"/>
                                              <w:divBdr>
                                                <w:top w:val="none" w:sz="0" w:space="0" w:color="auto"/>
                                                <w:left w:val="none" w:sz="0" w:space="0" w:color="auto"/>
                                                <w:bottom w:val="none" w:sz="0" w:space="0" w:color="auto"/>
                                                <w:right w:val="none" w:sz="0" w:space="0" w:color="auto"/>
                                              </w:divBdr>
                                            </w:div>
                                            <w:div w:id="56516776">
                                              <w:marLeft w:val="0"/>
                                              <w:marRight w:val="0"/>
                                              <w:marTop w:val="0"/>
                                              <w:marBottom w:val="0"/>
                                              <w:divBdr>
                                                <w:top w:val="none" w:sz="0" w:space="0" w:color="auto"/>
                                                <w:left w:val="none" w:sz="0" w:space="0" w:color="auto"/>
                                                <w:bottom w:val="none" w:sz="0" w:space="0" w:color="auto"/>
                                                <w:right w:val="none" w:sz="0" w:space="0" w:color="auto"/>
                                              </w:divBdr>
                                            </w:div>
                                            <w:div w:id="71509764">
                                              <w:marLeft w:val="0"/>
                                              <w:marRight w:val="0"/>
                                              <w:marTop w:val="0"/>
                                              <w:marBottom w:val="0"/>
                                              <w:divBdr>
                                                <w:top w:val="none" w:sz="0" w:space="0" w:color="auto"/>
                                                <w:left w:val="none" w:sz="0" w:space="0" w:color="auto"/>
                                                <w:bottom w:val="none" w:sz="0" w:space="0" w:color="auto"/>
                                                <w:right w:val="none" w:sz="0" w:space="0" w:color="auto"/>
                                              </w:divBdr>
                                            </w:div>
                                            <w:div w:id="82531237">
                                              <w:marLeft w:val="0"/>
                                              <w:marRight w:val="0"/>
                                              <w:marTop w:val="0"/>
                                              <w:marBottom w:val="0"/>
                                              <w:divBdr>
                                                <w:top w:val="none" w:sz="0" w:space="0" w:color="auto"/>
                                                <w:left w:val="none" w:sz="0" w:space="0" w:color="auto"/>
                                                <w:bottom w:val="none" w:sz="0" w:space="0" w:color="auto"/>
                                                <w:right w:val="none" w:sz="0" w:space="0" w:color="auto"/>
                                              </w:divBdr>
                                            </w:div>
                                            <w:div w:id="153029225">
                                              <w:marLeft w:val="0"/>
                                              <w:marRight w:val="0"/>
                                              <w:marTop w:val="0"/>
                                              <w:marBottom w:val="0"/>
                                              <w:divBdr>
                                                <w:top w:val="none" w:sz="0" w:space="0" w:color="auto"/>
                                                <w:left w:val="none" w:sz="0" w:space="0" w:color="auto"/>
                                                <w:bottom w:val="none" w:sz="0" w:space="0" w:color="auto"/>
                                                <w:right w:val="none" w:sz="0" w:space="0" w:color="auto"/>
                                              </w:divBdr>
                                            </w:div>
                                            <w:div w:id="220941995">
                                              <w:marLeft w:val="0"/>
                                              <w:marRight w:val="0"/>
                                              <w:marTop w:val="0"/>
                                              <w:marBottom w:val="0"/>
                                              <w:divBdr>
                                                <w:top w:val="none" w:sz="0" w:space="0" w:color="auto"/>
                                                <w:left w:val="none" w:sz="0" w:space="0" w:color="auto"/>
                                                <w:bottom w:val="none" w:sz="0" w:space="0" w:color="auto"/>
                                                <w:right w:val="none" w:sz="0" w:space="0" w:color="auto"/>
                                              </w:divBdr>
                                            </w:div>
                                            <w:div w:id="222721508">
                                              <w:marLeft w:val="0"/>
                                              <w:marRight w:val="0"/>
                                              <w:marTop w:val="0"/>
                                              <w:marBottom w:val="0"/>
                                              <w:divBdr>
                                                <w:top w:val="none" w:sz="0" w:space="0" w:color="auto"/>
                                                <w:left w:val="none" w:sz="0" w:space="0" w:color="auto"/>
                                                <w:bottom w:val="none" w:sz="0" w:space="0" w:color="auto"/>
                                                <w:right w:val="none" w:sz="0" w:space="0" w:color="auto"/>
                                              </w:divBdr>
                                            </w:div>
                                            <w:div w:id="288514927">
                                              <w:marLeft w:val="0"/>
                                              <w:marRight w:val="0"/>
                                              <w:marTop w:val="0"/>
                                              <w:marBottom w:val="0"/>
                                              <w:divBdr>
                                                <w:top w:val="none" w:sz="0" w:space="0" w:color="auto"/>
                                                <w:left w:val="none" w:sz="0" w:space="0" w:color="auto"/>
                                                <w:bottom w:val="none" w:sz="0" w:space="0" w:color="auto"/>
                                                <w:right w:val="none" w:sz="0" w:space="0" w:color="auto"/>
                                              </w:divBdr>
                                            </w:div>
                                            <w:div w:id="337466301">
                                              <w:marLeft w:val="0"/>
                                              <w:marRight w:val="0"/>
                                              <w:marTop w:val="0"/>
                                              <w:marBottom w:val="0"/>
                                              <w:divBdr>
                                                <w:top w:val="none" w:sz="0" w:space="0" w:color="auto"/>
                                                <w:left w:val="none" w:sz="0" w:space="0" w:color="auto"/>
                                                <w:bottom w:val="none" w:sz="0" w:space="0" w:color="auto"/>
                                                <w:right w:val="none" w:sz="0" w:space="0" w:color="auto"/>
                                              </w:divBdr>
                                            </w:div>
                                            <w:div w:id="377167961">
                                              <w:marLeft w:val="0"/>
                                              <w:marRight w:val="0"/>
                                              <w:marTop w:val="0"/>
                                              <w:marBottom w:val="0"/>
                                              <w:divBdr>
                                                <w:top w:val="none" w:sz="0" w:space="0" w:color="auto"/>
                                                <w:left w:val="none" w:sz="0" w:space="0" w:color="auto"/>
                                                <w:bottom w:val="none" w:sz="0" w:space="0" w:color="auto"/>
                                                <w:right w:val="none" w:sz="0" w:space="0" w:color="auto"/>
                                              </w:divBdr>
                                            </w:div>
                                            <w:div w:id="395317777">
                                              <w:marLeft w:val="0"/>
                                              <w:marRight w:val="0"/>
                                              <w:marTop w:val="0"/>
                                              <w:marBottom w:val="0"/>
                                              <w:divBdr>
                                                <w:top w:val="none" w:sz="0" w:space="0" w:color="auto"/>
                                                <w:left w:val="none" w:sz="0" w:space="0" w:color="auto"/>
                                                <w:bottom w:val="none" w:sz="0" w:space="0" w:color="auto"/>
                                                <w:right w:val="none" w:sz="0" w:space="0" w:color="auto"/>
                                              </w:divBdr>
                                            </w:div>
                                            <w:div w:id="449596020">
                                              <w:marLeft w:val="0"/>
                                              <w:marRight w:val="0"/>
                                              <w:marTop w:val="0"/>
                                              <w:marBottom w:val="0"/>
                                              <w:divBdr>
                                                <w:top w:val="none" w:sz="0" w:space="0" w:color="auto"/>
                                                <w:left w:val="none" w:sz="0" w:space="0" w:color="auto"/>
                                                <w:bottom w:val="none" w:sz="0" w:space="0" w:color="auto"/>
                                                <w:right w:val="none" w:sz="0" w:space="0" w:color="auto"/>
                                              </w:divBdr>
                                            </w:div>
                                            <w:div w:id="547108710">
                                              <w:marLeft w:val="0"/>
                                              <w:marRight w:val="0"/>
                                              <w:marTop w:val="0"/>
                                              <w:marBottom w:val="0"/>
                                              <w:divBdr>
                                                <w:top w:val="none" w:sz="0" w:space="0" w:color="auto"/>
                                                <w:left w:val="none" w:sz="0" w:space="0" w:color="auto"/>
                                                <w:bottom w:val="none" w:sz="0" w:space="0" w:color="auto"/>
                                                <w:right w:val="none" w:sz="0" w:space="0" w:color="auto"/>
                                              </w:divBdr>
                                            </w:div>
                                            <w:div w:id="731975084">
                                              <w:marLeft w:val="0"/>
                                              <w:marRight w:val="0"/>
                                              <w:marTop w:val="0"/>
                                              <w:marBottom w:val="0"/>
                                              <w:divBdr>
                                                <w:top w:val="none" w:sz="0" w:space="0" w:color="auto"/>
                                                <w:left w:val="none" w:sz="0" w:space="0" w:color="auto"/>
                                                <w:bottom w:val="none" w:sz="0" w:space="0" w:color="auto"/>
                                                <w:right w:val="none" w:sz="0" w:space="0" w:color="auto"/>
                                              </w:divBdr>
                                            </w:div>
                                            <w:div w:id="747384409">
                                              <w:marLeft w:val="0"/>
                                              <w:marRight w:val="0"/>
                                              <w:marTop w:val="0"/>
                                              <w:marBottom w:val="0"/>
                                              <w:divBdr>
                                                <w:top w:val="none" w:sz="0" w:space="0" w:color="auto"/>
                                                <w:left w:val="none" w:sz="0" w:space="0" w:color="auto"/>
                                                <w:bottom w:val="none" w:sz="0" w:space="0" w:color="auto"/>
                                                <w:right w:val="none" w:sz="0" w:space="0" w:color="auto"/>
                                              </w:divBdr>
                                            </w:div>
                                            <w:div w:id="818544880">
                                              <w:marLeft w:val="0"/>
                                              <w:marRight w:val="0"/>
                                              <w:marTop w:val="0"/>
                                              <w:marBottom w:val="0"/>
                                              <w:divBdr>
                                                <w:top w:val="none" w:sz="0" w:space="0" w:color="auto"/>
                                                <w:left w:val="none" w:sz="0" w:space="0" w:color="auto"/>
                                                <w:bottom w:val="none" w:sz="0" w:space="0" w:color="auto"/>
                                                <w:right w:val="none" w:sz="0" w:space="0" w:color="auto"/>
                                              </w:divBdr>
                                            </w:div>
                                            <w:div w:id="860122540">
                                              <w:marLeft w:val="0"/>
                                              <w:marRight w:val="0"/>
                                              <w:marTop w:val="0"/>
                                              <w:marBottom w:val="0"/>
                                              <w:divBdr>
                                                <w:top w:val="none" w:sz="0" w:space="0" w:color="auto"/>
                                                <w:left w:val="none" w:sz="0" w:space="0" w:color="auto"/>
                                                <w:bottom w:val="none" w:sz="0" w:space="0" w:color="auto"/>
                                                <w:right w:val="none" w:sz="0" w:space="0" w:color="auto"/>
                                              </w:divBdr>
                                            </w:div>
                                            <w:div w:id="873228900">
                                              <w:marLeft w:val="0"/>
                                              <w:marRight w:val="0"/>
                                              <w:marTop w:val="0"/>
                                              <w:marBottom w:val="0"/>
                                              <w:divBdr>
                                                <w:top w:val="none" w:sz="0" w:space="0" w:color="auto"/>
                                                <w:left w:val="none" w:sz="0" w:space="0" w:color="auto"/>
                                                <w:bottom w:val="none" w:sz="0" w:space="0" w:color="auto"/>
                                                <w:right w:val="none" w:sz="0" w:space="0" w:color="auto"/>
                                              </w:divBdr>
                                            </w:div>
                                            <w:div w:id="879168909">
                                              <w:marLeft w:val="0"/>
                                              <w:marRight w:val="0"/>
                                              <w:marTop w:val="0"/>
                                              <w:marBottom w:val="0"/>
                                              <w:divBdr>
                                                <w:top w:val="none" w:sz="0" w:space="0" w:color="auto"/>
                                                <w:left w:val="none" w:sz="0" w:space="0" w:color="auto"/>
                                                <w:bottom w:val="none" w:sz="0" w:space="0" w:color="auto"/>
                                                <w:right w:val="none" w:sz="0" w:space="0" w:color="auto"/>
                                              </w:divBdr>
                                            </w:div>
                                            <w:div w:id="1059479188">
                                              <w:marLeft w:val="0"/>
                                              <w:marRight w:val="0"/>
                                              <w:marTop w:val="0"/>
                                              <w:marBottom w:val="0"/>
                                              <w:divBdr>
                                                <w:top w:val="none" w:sz="0" w:space="0" w:color="auto"/>
                                                <w:left w:val="none" w:sz="0" w:space="0" w:color="auto"/>
                                                <w:bottom w:val="none" w:sz="0" w:space="0" w:color="auto"/>
                                                <w:right w:val="none" w:sz="0" w:space="0" w:color="auto"/>
                                              </w:divBdr>
                                            </w:div>
                                            <w:div w:id="1125392539">
                                              <w:marLeft w:val="0"/>
                                              <w:marRight w:val="0"/>
                                              <w:marTop w:val="0"/>
                                              <w:marBottom w:val="0"/>
                                              <w:divBdr>
                                                <w:top w:val="none" w:sz="0" w:space="0" w:color="auto"/>
                                                <w:left w:val="none" w:sz="0" w:space="0" w:color="auto"/>
                                                <w:bottom w:val="none" w:sz="0" w:space="0" w:color="auto"/>
                                                <w:right w:val="none" w:sz="0" w:space="0" w:color="auto"/>
                                              </w:divBdr>
                                            </w:div>
                                            <w:div w:id="1233811141">
                                              <w:marLeft w:val="0"/>
                                              <w:marRight w:val="0"/>
                                              <w:marTop w:val="0"/>
                                              <w:marBottom w:val="0"/>
                                              <w:divBdr>
                                                <w:top w:val="none" w:sz="0" w:space="0" w:color="auto"/>
                                                <w:left w:val="none" w:sz="0" w:space="0" w:color="auto"/>
                                                <w:bottom w:val="none" w:sz="0" w:space="0" w:color="auto"/>
                                                <w:right w:val="none" w:sz="0" w:space="0" w:color="auto"/>
                                              </w:divBdr>
                                            </w:div>
                                            <w:div w:id="1256864982">
                                              <w:marLeft w:val="0"/>
                                              <w:marRight w:val="0"/>
                                              <w:marTop w:val="0"/>
                                              <w:marBottom w:val="0"/>
                                              <w:divBdr>
                                                <w:top w:val="none" w:sz="0" w:space="0" w:color="auto"/>
                                                <w:left w:val="none" w:sz="0" w:space="0" w:color="auto"/>
                                                <w:bottom w:val="none" w:sz="0" w:space="0" w:color="auto"/>
                                                <w:right w:val="none" w:sz="0" w:space="0" w:color="auto"/>
                                              </w:divBdr>
                                            </w:div>
                                            <w:div w:id="1282303797">
                                              <w:marLeft w:val="0"/>
                                              <w:marRight w:val="0"/>
                                              <w:marTop w:val="0"/>
                                              <w:marBottom w:val="0"/>
                                              <w:divBdr>
                                                <w:top w:val="none" w:sz="0" w:space="0" w:color="auto"/>
                                                <w:left w:val="none" w:sz="0" w:space="0" w:color="auto"/>
                                                <w:bottom w:val="none" w:sz="0" w:space="0" w:color="auto"/>
                                                <w:right w:val="none" w:sz="0" w:space="0" w:color="auto"/>
                                              </w:divBdr>
                                            </w:div>
                                            <w:div w:id="1328246893">
                                              <w:marLeft w:val="0"/>
                                              <w:marRight w:val="0"/>
                                              <w:marTop w:val="0"/>
                                              <w:marBottom w:val="0"/>
                                              <w:divBdr>
                                                <w:top w:val="none" w:sz="0" w:space="0" w:color="auto"/>
                                                <w:left w:val="none" w:sz="0" w:space="0" w:color="auto"/>
                                                <w:bottom w:val="none" w:sz="0" w:space="0" w:color="auto"/>
                                                <w:right w:val="none" w:sz="0" w:space="0" w:color="auto"/>
                                              </w:divBdr>
                                            </w:div>
                                            <w:div w:id="1390574307">
                                              <w:marLeft w:val="0"/>
                                              <w:marRight w:val="0"/>
                                              <w:marTop w:val="0"/>
                                              <w:marBottom w:val="0"/>
                                              <w:divBdr>
                                                <w:top w:val="none" w:sz="0" w:space="0" w:color="auto"/>
                                                <w:left w:val="none" w:sz="0" w:space="0" w:color="auto"/>
                                                <w:bottom w:val="none" w:sz="0" w:space="0" w:color="auto"/>
                                                <w:right w:val="none" w:sz="0" w:space="0" w:color="auto"/>
                                              </w:divBdr>
                                            </w:div>
                                            <w:div w:id="1421482023">
                                              <w:marLeft w:val="0"/>
                                              <w:marRight w:val="0"/>
                                              <w:marTop w:val="0"/>
                                              <w:marBottom w:val="0"/>
                                              <w:divBdr>
                                                <w:top w:val="none" w:sz="0" w:space="0" w:color="auto"/>
                                                <w:left w:val="none" w:sz="0" w:space="0" w:color="auto"/>
                                                <w:bottom w:val="none" w:sz="0" w:space="0" w:color="auto"/>
                                                <w:right w:val="none" w:sz="0" w:space="0" w:color="auto"/>
                                              </w:divBdr>
                                            </w:div>
                                            <w:div w:id="1640695479">
                                              <w:marLeft w:val="0"/>
                                              <w:marRight w:val="0"/>
                                              <w:marTop w:val="0"/>
                                              <w:marBottom w:val="0"/>
                                              <w:divBdr>
                                                <w:top w:val="none" w:sz="0" w:space="0" w:color="auto"/>
                                                <w:left w:val="none" w:sz="0" w:space="0" w:color="auto"/>
                                                <w:bottom w:val="none" w:sz="0" w:space="0" w:color="auto"/>
                                                <w:right w:val="none" w:sz="0" w:space="0" w:color="auto"/>
                                              </w:divBdr>
                                            </w:div>
                                            <w:div w:id="1684746041">
                                              <w:marLeft w:val="0"/>
                                              <w:marRight w:val="0"/>
                                              <w:marTop w:val="0"/>
                                              <w:marBottom w:val="0"/>
                                              <w:divBdr>
                                                <w:top w:val="none" w:sz="0" w:space="0" w:color="auto"/>
                                                <w:left w:val="none" w:sz="0" w:space="0" w:color="auto"/>
                                                <w:bottom w:val="none" w:sz="0" w:space="0" w:color="auto"/>
                                                <w:right w:val="none" w:sz="0" w:space="0" w:color="auto"/>
                                              </w:divBdr>
                                            </w:div>
                                            <w:div w:id="1754356097">
                                              <w:marLeft w:val="0"/>
                                              <w:marRight w:val="0"/>
                                              <w:marTop w:val="0"/>
                                              <w:marBottom w:val="0"/>
                                              <w:divBdr>
                                                <w:top w:val="none" w:sz="0" w:space="0" w:color="auto"/>
                                                <w:left w:val="none" w:sz="0" w:space="0" w:color="auto"/>
                                                <w:bottom w:val="none" w:sz="0" w:space="0" w:color="auto"/>
                                                <w:right w:val="none" w:sz="0" w:space="0" w:color="auto"/>
                                              </w:divBdr>
                                            </w:div>
                                            <w:div w:id="1762144320">
                                              <w:marLeft w:val="0"/>
                                              <w:marRight w:val="0"/>
                                              <w:marTop w:val="0"/>
                                              <w:marBottom w:val="0"/>
                                              <w:divBdr>
                                                <w:top w:val="none" w:sz="0" w:space="0" w:color="auto"/>
                                                <w:left w:val="none" w:sz="0" w:space="0" w:color="auto"/>
                                                <w:bottom w:val="none" w:sz="0" w:space="0" w:color="auto"/>
                                                <w:right w:val="none" w:sz="0" w:space="0" w:color="auto"/>
                                              </w:divBdr>
                                            </w:div>
                                            <w:div w:id="1812672514">
                                              <w:marLeft w:val="0"/>
                                              <w:marRight w:val="0"/>
                                              <w:marTop w:val="0"/>
                                              <w:marBottom w:val="0"/>
                                              <w:divBdr>
                                                <w:top w:val="none" w:sz="0" w:space="0" w:color="auto"/>
                                                <w:left w:val="none" w:sz="0" w:space="0" w:color="auto"/>
                                                <w:bottom w:val="none" w:sz="0" w:space="0" w:color="auto"/>
                                                <w:right w:val="none" w:sz="0" w:space="0" w:color="auto"/>
                                              </w:divBdr>
                                            </w:div>
                                            <w:div w:id="1819377567">
                                              <w:marLeft w:val="0"/>
                                              <w:marRight w:val="0"/>
                                              <w:marTop w:val="0"/>
                                              <w:marBottom w:val="0"/>
                                              <w:divBdr>
                                                <w:top w:val="none" w:sz="0" w:space="0" w:color="auto"/>
                                                <w:left w:val="none" w:sz="0" w:space="0" w:color="auto"/>
                                                <w:bottom w:val="none" w:sz="0" w:space="0" w:color="auto"/>
                                                <w:right w:val="none" w:sz="0" w:space="0" w:color="auto"/>
                                              </w:divBdr>
                                            </w:div>
                                            <w:div w:id="1944803088">
                                              <w:marLeft w:val="0"/>
                                              <w:marRight w:val="0"/>
                                              <w:marTop w:val="0"/>
                                              <w:marBottom w:val="0"/>
                                              <w:divBdr>
                                                <w:top w:val="none" w:sz="0" w:space="0" w:color="auto"/>
                                                <w:left w:val="none" w:sz="0" w:space="0" w:color="auto"/>
                                                <w:bottom w:val="none" w:sz="0" w:space="0" w:color="auto"/>
                                                <w:right w:val="none" w:sz="0" w:space="0" w:color="auto"/>
                                              </w:divBdr>
                                            </w:div>
                                            <w:div w:id="1975285537">
                                              <w:marLeft w:val="0"/>
                                              <w:marRight w:val="0"/>
                                              <w:marTop w:val="0"/>
                                              <w:marBottom w:val="0"/>
                                              <w:divBdr>
                                                <w:top w:val="none" w:sz="0" w:space="0" w:color="auto"/>
                                                <w:left w:val="none" w:sz="0" w:space="0" w:color="auto"/>
                                                <w:bottom w:val="none" w:sz="0" w:space="0" w:color="auto"/>
                                                <w:right w:val="none" w:sz="0" w:space="0" w:color="auto"/>
                                              </w:divBdr>
                                            </w:div>
                                            <w:div w:id="1981184759">
                                              <w:marLeft w:val="0"/>
                                              <w:marRight w:val="0"/>
                                              <w:marTop w:val="0"/>
                                              <w:marBottom w:val="0"/>
                                              <w:divBdr>
                                                <w:top w:val="none" w:sz="0" w:space="0" w:color="auto"/>
                                                <w:left w:val="none" w:sz="0" w:space="0" w:color="auto"/>
                                                <w:bottom w:val="none" w:sz="0" w:space="0" w:color="auto"/>
                                                <w:right w:val="none" w:sz="0" w:space="0" w:color="auto"/>
                                              </w:divBdr>
                                            </w:div>
                                            <w:div w:id="1988628627">
                                              <w:marLeft w:val="0"/>
                                              <w:marRight w:val="0"/>
                                              <w:marTop w:val="0"/>
                                              <w:marBottom w:val="0"/>
                                              <w:divBdr>
                                                <w:top w:val="none" w:sz="0" w:space="0" w:color="auto"/>
                                                <w:left w:val="none" w:sz="0" w:space="0" w:color="auto"/>
                                                <w:bottom w:val="none" w:sz="0" w:space="0" w:color="auto"/>
                                                <w:right w:val="none" w:sz="0" w:space="0" w:color="auto"/>
                                              </w:divBdr>
                                            </w:div>
                                            <w:div w:id="2010713931">
                                              <w:marLeft w:val="0"/>
                                              <w:marRight w:val="0"/>
                                              <w:marTop w:val="0"/>
                                              <w:marBottom w:val="0"/>
                                              <w:divBdr>
                                                <w:top w:val="none" w:sz="0" w:space="0" w:color="auto"/>
                                                <w:left w:val="none" w:sz="0" w:space="0" w:color="auto"/>
                                                <w:bottom w:val="none" w:sz="0" w:space="0" w:color="auto"/>
                                                <w:right w:val="none" w:sz="0" w:space="0" w:color="auto"/>
                                              </w:divBdr>
                                            </w:div>
                                            <w:div w:id="2013483416">
                                              <w:marLeft w:val="0"/>
                                              <w:marRight w:val="0"/>
                                              <w:marTop w:val="0"/>
                                              <w:marBottom w:val="0"/>
                                              <w:divBdr>
                                                <w:top w:val="none" w:sz="0" w:space="0" w:color="auto"/>
                                                <w:left w:val="none" w:sz="0" w:space="0" w:color="auto"/>
                                                <w:bottom w:val="none" w:sz="0" w:space="0" w:color="auto"/>
                                                <w:right w:val="none" w:sz="0" w:space="0" w:color="auto"/>
                                              </w:divBdr>
                                            </w:div>
                                            <w:div w:id="2015648380">
                                              <w:marLeft w:val="0"/>
                                              <w:marRight w:val="0"/>
                                              <w:marTop w:val="0"/>
                                              <w:marBottom w:val="0"/>
                                              <w:divBdr>
                                                <w:top w:val="none" w:sz="0" w:space="0" w:color="auto"/>
                                                <w:left w:val="none" w:sz="0" w:space="0" w:color="auto"/>
                                                <w:bottom w:val="none" w:sz="0" w:space="0" w:color="auto"/>
                                                <w:right w:val="none" w:sz="0" w:space="0" w:color="auto"/>
                                              </w:divBdr>
                                            </w:div>
                                            <w:div w:id="2041737018">
                                              <w:marLeft w:val="0"/>
                                              <w:marRight w:val="0"/>
                                              <w:marTop w:val="0"/>
                                              <w:marBottom w:val="0"/>
                                              <w:divBdr>
                                                <w:top w:val="none" w:sz="0" w:space="0" w:color="auto"/>
                                                <w:left w:val="none" w:sz="0" w:space="0" w:color="auto"/>
                                                <w:bottom w:val="none" w:sz="0" w:space="0" w:color="auto"/>
                                                <w:right w:val="none" w:sz="0" w:space="0" w:color="auto"/>
                                              </w:divBdr>
                                            </w:div>
                                            <w:div w:id="2049256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58891776">
      <w:bodyDiv w:val="1"/>
      <w:marLeft w:val="0"/>
      <w:marRight w:val="0"/>
      <w:marTop w:val="0"/>
      <w:marBottom w:val="0"/>
      <w:divBdr>
        <w:top w:val="none" w:sz="0" w:space="0" w:color="auto"/>
        <w:left w:val="none" w:sz="0" w:space="0" w:color="auto"/>
        <w:bottom w:val="none" w:sz="0" w:space="0" w:color="auto"/>
        <w:right w:val="none" w:sz="0" w:space="0" w:color="auto"/>
      </w:divBdr>
      <w:divsChild>
        <w:div w:id="1007247399">
          <w:marLeft w:val="0"/>
          <w:marRight w:val="0"/>
          <w:marTop w:val="0"/>
          <w:marBottom w:val="0"/>
          <w:divBdr>
            <w:top w:val="none" w:sz="0" w:space="0" w:color="auto"/>
            <w:left w:val="none" w:sz="0" w:space="0" w:color="auto"/>
            <w:bottom w:val="none" w:sz="0" w:space="0" w:color="auto"/>
            <w:right w:val="none" w:sz="0" w:space="0" w:color="auto"/>
          </w:divBdr>
          <w:divsChild>
            <w:div w:id="1492673101">
              <w:marLeft w:val="0"/>
              <w:marRight w:val="0"/>
              <w:marTop w:val="0"/>
              <w:marBottom w:val="0"/>
              <w:divBdr>
                <w:top w:val="none" w:sz="0" w:space="0" w:color="auto"/>
                <w:left w:val="none" w:sz="0" w:space="0" w:color="auto"/>
                <w:bottom w:val="none" w:sz="0" w:space="0" w:color="auto"/>
                <w:right w:val="none" w:sz="0" w:space="0" w:color="auto"/>
              </w:divBdr>
              <w:divsChild>
                <w:div w:id="1163475154">
                  <w:marLeft w:val="0"/>
                  <w:marRight w:val="0"/>
                  <w:marTop w:val="0"/>
                  <w:marBottom w:val="0"/>
                  <w:divBdr>
                    <w:top w:val="none" w:sz="0" w:space="0" w:color="auto"/>
                    <w:left w:val="none" w:sz="0" w:space="0" w:color="auto"/>
                    <w:bottom w:val="none" w:sz="0" w:space="0" w:color="auto"/>
                    <w:right w:val="none" w:sz="0" w:space="0" w:color="auto"/>
                  </w:divBdr>
                  <w:divsChild>
                    <w:div w:id="1439329636">
                      <w:marLeft w:val="0"/>
                      <w:marRight w:val="0"/>
                      <w:marTop w:val="0"/>
                      <w:marBottom w:val="0"/>
                      <w:divBdr>
                        <w:top w:val="none" w:sz="0" w:space="0" w:color="auto"/>
                        <w:left w:val="none" w:sz="0" w:space="0" w:color="auto"/>
                        <w:bottom w:val="none" w:sz="0" w:space="0" w:color="auto"/>
                        <w:right w:val="none" w:sz="0" w:space="0" w:color="auto"/>
                      </w:divBdr>
                      <w:divsChild>
                        <w:div w:id="698358798">
                          <w:marLeft w:val="0"/>
                          <w:marRight w:val="0"/>
                          <w:marTop w:val="0"/>
                          <w:marBottom w:val="0"/>
                          <w:divBdr>
                            <w:top w:val="none" w:sz="0" w:space="0" w:color="auto"/>
                            <w:left w:val="none" w:sz="0" w:space="0" w:color="auto"/>
                            <w:bottom w:val="none" w:sz="0" w:space="0" w:color="auto"/>
                            <w:right w:val="none" w:sz="0" w:space="0" w:color="auto"/>
                          </w:divBdr>
                          <w:divsChild>
                            <w:div w:id="1986615947">
                              <w:marLeft w:val="0"/>
                              <w:marRight w:val="0"/>
                              <w:marTop w:val="0"/>
                              <w:marBottom w:val="0"/>
                              <w:divBdr>
                                <w:top w:val="none" w:sz="0" w:space="0" w:color="auto"/>
                                <w:left w:val="none" w:sz="0" w:space="0" w:color="auto"/>
                                <w:bottom w:val="none" w:sz="0" w:space="0" w:color="auto"/>
                                <w:right w:val="none" w:sz="0" w:space="0" w:color="auto"/>
                              </w:divBdr>
                              <w:divsChild>
                                <w:div w:id="307168566">
                                  <w:marLeft w:val="0"/>
                                  <w:marRight w:val="0"/>
                                  <w:marTop w:val="0"/>
                                  <w:marBottom w:val="0"/>
                                  <w:divBdr>
                                    <w:top w:val="none" w:sz="0" w:space="0" w:color="auto"/>
                                    <w:left w:val="none" w:sz="0" w:space="0" w:color="auto"/>
                                    <w:bottom w:val="none" w:sz="0" w:space="0" w:color="auto"/>
                                    <w:right w:val="none" w:sz="0" w:space="0" w:color="auto"/>
                                  </w:divBdr>
                                  <w:divsChild>
                                    <w:div w:id="1517886973">
                                      <w:marLeft w:val="0"/>
                                      <w:marRight w:val="0"/>
                                      <w:marTop w:val="0"/>
                                      <w:marBottom w:val="0"/>
                                      <w:divBdr>
                                        <w:top w:val="none" w:sz="0" w:space="0" w:color="auto"/>
                                        <w:left w:val="none" w:sz="0" w:space="0" w:color="auto"/>
                                        <w:bottom w:val="none" w:sz="0" w:space="0" w:color="auto"/>
                                        <w:right w:val="none" w:sz="0" w:space="0" w:color="auto"/>
                                      </w:divBdr>
                                      <w:divsChild>
                                        <w:div w:id="53359505">
                                          <w:marLeft w:val="0"/>
                                          <w:marRight w:val="0"/>
                                          <w:marTop w:val="0"/>
                                          <w:marBottom w:val="0"/>
                                          <w:divBdr>
                                            <w:top w:val="none" w:sz="0" w:space="0" w:color="auto"/>
                                            <w:left w:val="none" w:sz="0" w:space="0" w:color="auto"/>
                                            <w:bottom w:val="none" w:sz="0" w:space="0" w:color="auto"/>
                                            <w:right w:val="none" w:sz="0" w:space="0" w:color="auto"/>
                                          </w:divBdr>
                                          <w:divsChild>
                                            <w:div w:id="45956387">
                                              <w:marLeft w:val="0"/>
                                              <w:marRight w:val="0"/>
                                              <w:marTop w:val="0"/>
                                              <w:marBottom w:val="0"/>
                                              <w:divBdr>
                                                <w:top w:val="none" w:sz="0" w:space="0" w:color="auto"/>
                                                <w:left w:val="none" w:sz="0" w:space="0" w:color="auto"/>
                                                <w:bottom w:val="none" w:sz="0" w:space="0" w:color="auto"/>
                                                <w:right w:val="none" w:sz="0" w:space="0" w:color="auto"/>
                                              </w:divBdr>
                                            </w:div>
                                            <w:div w:id="79253049">
                                              <w:marLeft w:val="0"/>
                                              <w:marRight w:val="0"/>
                                              <w:marTop w:val="0"/>
                                              <w:marBottom w:val="0"/>
                                              <w:divBdr>
                                                <w:top w:val="none" w:sz="0" w:space="0" w:color="auto"/>
                                                <w:left w:val="none" w:sz="0" w:space="0" w:color="auto"/>
                                                <w:bottom w:val="none" w:sz="0" w:space="0" w:color="auto"/>
                                                <w:right w:val="none" w:sz="0" w:space="0" w:color="auto"/>
                                              </w:divBdr>
                                            </w:div>
                                            <w:div w:id="104204178">
                                              <w:marLeft w:val="0"/>
                                              <w:marRight w:val="0"/>
                                              <w:marTop w:val="0"/>
                                              <w:marBottom w:val="0"/>
                                              <w:divBdr>
                                                <w:top w:val="none" w:sz="0" w:space="0" w:color="auto"/>
                                                <w:left w:val="none" w:sz="0" w:space="0" w:color="auto"/>
                                                <w:bottom w:val="none" w:sz="0" w:space="0" w:color="auto"/>
                                                <w:right w:val="none" w:sz="0" w:space="0" w:color="auto"/>
                                              </w:divBdr>
                                            </w:div>
                                            <w:div w:id="107357706">
                                              <w:marLeft w:val="0"/>
                                              <w:marRight w:val="0"/>
                                              <w:marTop w:val="0"/>
                                              <w:marBottom w:val="0"/>
                                              <w:divBdr>
                                                <w:top w:val="none" w:sz="0" w:space="0" w:color="auto"/>
                                                <w:left w:val="none" w:sz="0" w:space="0" w:color="auto"/>
                                                <w:bottom w:val="none" w:sz="0" w:space="0" w:color="auto"/>
                                                <w:right w:val="none" w:sz="0" w:space="0" w:color="auto"/>
                                              </w:divBdr>
                                            </w:div>
                                            <w:div w:id="116263871">
                                              <w:marLeft w:val="0"/>
                                              <w:marRight w:val="0"/>
                                              <w:marTop w:val="0"/>
                                              <w:marBottom w:val="0"/>
                                              <w:divBdr>
                                                <w:top w:val="none" w:sz="0" w:space="0" w:color="auto"/>
                                                <w:left w:val="none" w:sz="0" w:space="0" w:color="auto"/>
                                                <w:bottom w:val="none" w:sz="0" w:space="0" w:color="auto"/>
                                                <w:right w:val="none" w:sz="0" w:space="0" w:color="auto"/>
                                              </w:divBdr>
                                            </w:div>
                                            <w:div w:id="260530001">
                                              <w:marLeft w:val="0"/>
                                              <w:marRight w:val="0"/>
                                              <w:marTop w:val="0"/>
                                              <w:marBottom w:val="0"/>
                                              <w:divBdr>
                                                <w:top w:val="none" w:sz="0" w:space="0" w:color="auto"/>
                                                <w:left w:val="none" w:sz="0" w:space="0" w:color="auto"/>
                                                <w:bottom w:val="none" w:sz="0" w:space="0" w:color="auto"/>
                                                <w:right w:val="none" w:sz="0" w:space="0" w:color="auto"/>
                                              </w:divBdr>
                                            </w:div>
                                            <w:div w:id="346370109">
                                              <w:marLeft w:val="0"/>
                                              <w:marRight w:val="0"/>
                                              <w:marTop w:val="0"/>
                                              <w:marBottom w:val="0"/>
                                              <w:divBdr>
                                                <w:top w:val="none" w:sz="0" w:space="0" w:color="auto"/>
                                                <w:left w:val="none" w:sz="0" w:space="0" w:color="auto"/>
                                                <w:bottom w:val="none" w:sz="0" w:space="0" w:color="auto"/>
                                                <w:right w:val="none" w:sz="0" w:space="0" w:color="auto"/>
                                              </w:divBdr>
                                            </w:div>
                                            <w:div w:id="364868546">
                                              <w:marLeft w:val="0"/>
                                              <w:marRight w:val="0"/>
                                              <w:marTop w:val="0"/>
                                              <w:marBottom w:val="0"/>
                                              <w:divBdr>
                                                <w:top w:val="none" w:sz="0" w:space="0" w:color="auto"/>
                                                <w:left w:val="none" w:sz="0" w:space="0" w:color="auto"/>
                                                <w:bottom w:val="none" w:sz="0" w:space="0" w:color="auto"/>
                                                <w:right w:val="none" w:sz="0" w:space="0" w:color="auto"/>
                                              </w:divBdr>
                                            </w:div>
                                            <w:div w:id="368650410">
                                              <w:marLeft w:val="0"/>
                                              <w:marRight w:val="0"/>
                                              <w:marTop w:val="0"/>
                                              <w:marBottom w:val="0"/>
                                              <w:divBdr>
                                                <w:top w:val="none" w:sz="0" w:space="0" w:color="auto"/>
                                                <w:left w:val="none" w:sz="0" w:space="0" w:color="auto"/>
                                                <w:bottom w:val="none" w:sz="0" w:space="0" w:color="auto"/>
                                                <w:right w:val="none" w:sz="0" w:space="0" w:color="auto"/>
                                              </w:divBdr>
                                            </w:div>
                                            <w:div w:id="388070388">
                                              <w:marLeft w:val="0"/>
                                              <w:marRight w:val="0"/>
                                              <w:marTop w:val="0"/>
                                              <w:marBottom w:val="0"/>
                                              <w:divBdr>
                                                <w:top w:val="none" w:sz="0" w:space="0" w:color="auto"/>
                                                <w:left w:val="none" w:sz="0" w:space="0" w:color="auto"/>
                                                <w:bottom w:val="none" w:sz="0" w:space="0" w:color="auto"/>
                                                <w:right w:val="none" w:sz="0" w:space="0" w:color="auto"/>
                                              </w:divBdr>
                                            </w:div>
                                            <w:div w:id="393742178">
                                              <w:marLeft w:val="0"/>
                                              <w:marRight w:val="0"/>
                                              <w:marTop w:val="0"/>
                                              <w:marBottom w:val="0"/>
                                              <w:divBdr>
                                                <w:top w:val="none" w:sz="0" w:space="0" w:color="auto"/>
                                                <w:left w:val="none" w:sz="0" w:space="0" w:color="auto"/>
                                                <w:bottom w:val="none" w:sz="0" w:space="0" w:color="auto"/>
                                                <w:right w:val="none" w:sz="0" w:space="0" w:color="auto"/>
                                              </w:divBdr>
                                            </w:div>
                                            <w:div w:id="402993466">
                                              <w:marLeft w:val="0"/>
                                              <w:marRight w:val="0"/>
                                              <w:marTop w:val="0"/>
                                              <w:marBottom w:val="0"/>
                                              <w:divBdr>
                                                <w:top w:val="none" w:sz="0" w:space="0" w:color="auto"/>
                                                <w:left w:val="none" w:sz="0" w:space="0" w:color="auto"/>
                                                <w:bottom w:val="none" w:sz="0" w:space="0" w:color="auto"/>
                                                <w:right w:val="none" w:sz="0" w:space="0" w:color="auto"/>
                                              </w:divBdr>
                                            </w:div>
                                            <w:div w:id="459959261">
                                              <w:marLeft w:val="0"/>
                                              <w:marRight w:val="0"/>
                                              <w:marTop w:val="0"/>
                                              <w:marBottom w:val="0"/>
                                              <w:divBdr>
                                                <w:top w:val="none" w:sz="0" w:space="0" w:color="auto"/>
                                                <w:left w:val="none" w:sz="0" w:space="0" w:color="auto"/>
                                                <w:bottom w:val="none" w:sz="0" w:space="0" w:color="auto"/>
                                                <w:right w:val="none" w:sz="0" w:space="0" w:color="auto"/>
                                              </w:divBdr>
                                            </w:div>
                                            <w:div w:id="472335245">
                                              <w:marLeft w:val="0"/>
                                              <w:marRight w:val="0"/>
                                              <w:marTop w:val="0"/>
                                              <w:marBottom w:val="0"/>
                                              <w:divBdr>
                                                <w:top w:val="none" w:sz="0" w:space="0" w:color="auto"/>
                                                <w:left w:val="none" w:sz="0" w:space="0" w:color="auto"/>
                                                <w:bottom w:val="none" w:sz="0" w:space="0" w:color="auto"/>
                                                <w:right w:val="none" w:sz="0" w:space="0" w:color="auto"/>
                                              </w:divBdr>
                                            </w:div>
                                            <w:div w:id="613905115">
                                              <w:marLeft w:val="0"/>
                                              <w:marRight w:val="0"/>
                                              <w:marTop w:val="0"/>
                                              <w:marBottom w:val="0"/>
                                              <w:divBdr>
                                                <w:top w:val="none" w:sz="0" w:space="0" w:color="auto"/>
                                                <w:left w:val="none" w:sz="0" w:space="0" w:color="auto"/>
                                                <w:bottom w:val="none" w:sz="0" w:space="0" w:color="auto"/>
                                                <w:right w:val="none" w:sz="0" w:space="0" w:color="auto"/>
                                              </w:divBdr>
                                            </w:div>
                                            <w:div w:id="783228331">
                                              <w:marLeft w:val="0"/>
                                              <w:marRight w:val="0"/>
                                              <w:marTop w:val="0"/>
                                              <w:marBottom w:val="0"/>
                                              <w:divBdr>
                                                <w:top w:val="none" w:sz="0" w:space="0" w:color="auto"/>
                                                <w:left w:val="none" w:sz="0" w:space="0" w:color="auto"/>
                                                <w:bottom w:val="none" w:sz="0" w:space="0" w:color="auto"/>
                                                <w:right w:val="none" w:sz="0" w:space="0" w:color="auto"/>
                                              </w:divBdr>
                                            </w:div>
                                            <w:div w:id="901523098">
                                              <w:marLeft w:val="0"/>
                                              <w:marRight w:val="0"/>
                                              <w:marTop w:val="0"/>
                                              <w:marBottom w:val="0"/>
                                              <w:divBdr>
                                                <w:top w:val="none" w:sz="0" w:space="0" w:color="auto"/>
                                                <w:left w:val="none" w:sz="0" w:space="0" w:color="auto"/>
                                                <w:bottom w:val="none" w:sz="0" w:space="0" w:color="auto"/>
                                                <w:right w:val="none" w:sz="0" w:space="0" w:color="auto"/>
                                              </w:divBdr>
                                            </w:div>
                                            <w:div w:id="1028918565">
                                              <w:marLeft w:val="0"/>
                                              <w:marRight w:val="0"/>
                                              <w:marTop w:val="0"/>
                                              <w:marBottom w:val="0"/>
                                              <w:divBdr>
                                                <w:top w:val="none" w:sz="0" w:space="0" w:color="auto"/>
                                                <w:left w:val="none" w:sz="0" w:space="0" w:color="auto"/>
                                                <w:bottom w:val="none" w:sz="0" w:space="0" w:color="auto"/>
                                                <w:right w:val="none" w:sz="0" w:space="0" w:color="auto"/>
                                              </w:divBdr>
                                            </w:div>
                                            <w:div w:id="1107233499">
                                              <w:marLeft w:val="0"/>
                                              <w:marRight w:val="0"/>
                                              <w:marTop w:val="0"/>
                                              <w:marBottom w:val="0"/>
                                              <w:divBdr>
                                                <w:top w:val="none" w:sz="0" w:space="0" w:color="auto"/>
                                                <w:left w:val="none" w:sz="0" w:space="0" w:color="auto"/>
                                                <w:bottom w:val="none" w:sz="0" w:space="0" w:color="auto"/>
                                                <w:right w:val="none" w:sz="0" w:space="0" w:color="auto"/>
                                              </w:divBdr>
                                            </w:div>
                                            <w:div w:id="1220359512">
                                              <w:marLeft w:val="0"/>
                                              <w:marRight w:val="0"/>
                                              <w:marTop w:val="0"/>
                                              <w:marBottom w:val="0"/>
                                              <w:divBdr>
                                                <w:top w:val="none" w:sz="0" w:space="0" w:color="auto"/>
                                                <w:left w:val="none" w:sz="0" w:space="0" w:color="auto"/>
                                                <w:bottom w:val="none" w:sz="0" w:space="0" w:color="auto"/>
                                                <w:right w:val="none" w:sz="0" w:space="0" w:color="auto"/>
                                              </w:divBdr>
                                            </w:div>
                                            <w:div w:id="1221944360">
                                              <w:marLeft w:val="0"/>
                                              <w:marRight w:val="0"/>
                                              <w:marTop w:val="0"/>
                                              <w:marBottom w:val="0"/>
                                              <w:divBdr>
                                                <w:top w:val="none" w:sz="0" w:space="0" w:color="auto"/>
                                                <w:left w:val="none" w:sz="0" w:space="0" w:color="auto"/>
                                                <w:bottom w:val="none" w:sz="0" w:space="0" w:color="auto"/>
                                                <w:right w:val="none" w:sz="0" w:space="0" w:color="auto"/>
                                              </w:divBdr>
                                            </w:div>
                                            <w:div w:id="1450079359">
                                              <w:marLeft w:val="0"/>
                                              <w:marRight w:val="0"/>
                                              <w:marTop w:val="0"/>
                                              <w:marBottom w:val="0"/>
                                              <w:divBdr>
                                                <w:top w:val="none" w:sz="0" w:space="0" w:color="auto"/>
                                                <w:left w:val="none" w:sz="0" w:space="0" w:color="auto"/>
                                                <w:bottom w:val="none" w:sz="0" w:space="0" w:color="auto"/>
                                                <w:right w:val="none" w:sz="0" w:space="0" w:color="auto"/>
                                              </w:divBdr>
                                            </w:div>
                                            <w:div w:id="1458061359">
                                              <w:marLeft w:val="0"/>
                                              <w:marRight w:val="0"/>
                                              <w:marTop w:val="0"/>
                                              <w:marBottom w:val="0"/>
                                              <w:divBdr>
                                                <w:top w:val="none" w:sz="0" w:space="0" w:color="auto"/>
                                                <w:left w:val="none" w:sz="0" w:space="0" w:color="auto"/>
                                                <w:bottom w:val="none" w:sz="0" w:space="0" w:color="auto"/>
                                                <w:right w:val="none" w:sz="0" w:space="0" w:color="auto"/>
                                              </w:divBdr>
                                            </w:div>
                                            <w:div w:id="1474517899">
                                              <w:marLeft w:val="0"/>
                                              <w:marRight w:val="0"/>
                                              <w:marTop w:val="0"/>
                                              <w:marBottom w:val="0"/>
                                              <w:divBdr>
                                                <w:top w:val="none" w:sz="0" w:space="0" w:color="auto"/>
                                                <w:left w:val="none" w:sz="0" w:space="0" w:color="auto"/>
                                                <w:bottom w:val="none" w:sz="0" w:space="0" w:color="auto"/>
                                                <w:right w:val="none" w:sz="0" w:space="0" w:color="auto"/>
                                              </w:divBdr>
                                            </w:div>
                                            <w:div w:id="1483548912">
                                              <w:marLeft w:val="0"/>
                                              <w:marRight w:val="0"/>
                                              <w:marTop w:val="0"/>
                                              <w:marBottom w:val="0"/>
                                              <w:divBdr>
                                                <w:top w:val="none" w:sz="0" w:space="0" w:color="auto"/>
                                                <w:left w:val="none" w:sz="0" w:space="0" w:color="auto"/>
                                                <w:bottom w:val="none" w:sz="0" w:space="0" w:color="auto"/>
                                                <w:right w:val="none" w:sz="0" w:space="0" w:color="auto"/>
                                              </w:divBdr>
                                            </w:div>
                                            <w:div w:id="1501431147">
                                              <w:marLeft w:val="0"/>
                                              <w:marRight w:val="0"/>
                                              <w:marTop w:val="0"/>
                                              <w:marBottom w:val="0"/>
                                              <w:divBdr>
                                                <w:top w:val="none" w:sz="0" w:space="0" w:color="auto"/>
                                                <w:left w:val="none" w:sz="0" w:space="0" w:color="auto"/>
                                                <w:bottom w:val="none" w:sz="0" w:space="0" w:color="auto"/>
                                                <w:right w:val="none" w:sz="0" w:space="0" w:color="auto"/>
                                              </w:divBdr>
                                            </w:div>
                                            <w:div w:id="1562784447">
                                              <w:marLeft w:val="0"/>
                                              <w:marRight w:val="0"/>
                                              <w:marTop w:val="0"/>
                                              <w:marBottom w:val="0"/>
                                              <w:divBdr>
                                                <w:top w:val="none" w:sz="0" w:space="0" w:color="auto"/>
                                                <w:left w:val="none" w:sz="0" w:space="0" w:color="auto"/>
                                                <w:bottom w:val="none" w:sz="0" w:space="0" w:color="auto"/>
                                                <w:right w:val="none" w:sz="0" w:space="0" w:color="auto"/>
                                              </w:divBdr>
                                            </w:div>
                                            <w:div w:id="1622036806">
                                              <w:marLeft w:val="0"/>
                                              <w:marRight w:val="0"/>
                                              <w:marTop w:val="0"/>
                                              <w:marBottom w:val="0"/>
                                              <w:divBdr>
                                                <w:top w:val="none" w:sz="0" w:space="0" w:color="auto"/>
                                                <w:left w:val="none" w:sz="0" w:space="0" w:color="auto"/>
                                                <w:bottom w:val="none" w:sz="0" w:space="0" w:color="auto"/>
                                                <w:right w:val="none" w:sz="0" w:space="0" w:color="auto"/>
                                              </w:divBdr>
                                            </w:div>
                                            <w:div w:id="1638145252">
                                              <w:marLeft w:val="0"/>
                                              <w:marRight w:val="0"/>
                                              <w:marTop w:val="0"/>
                                              <w:marBottom w:val="0"/>
                                              <w:divBdr>
                                                <w:top w:val="none" w:sz="0" w:space="0" w:color="auto"/>
                                                <w:left w:val="none" w:sz="0" w:space="0" w:color="auto"/>
                                                <w:bottom w:val="none" w:sz="0" w:space="0" w:color="auto"/>
                                                <w:right w:val="none" w:sz="0" w:space="0" w:color="auto"/>
                                              </w:divBdr>
                                            </w:div>
                                            <w:div w:id="1643996379">
                                              <w:marLeft w:val="0"/>
                                              <w:marRight w:val="0"/>
                                              <w:marTop w:val="0"/>
                                              <w:marBottom w:val="0"/>
                                              <w:divBdr>
                                                <w:top w:val="none" w:sz="0" w:space="0" w:color="auto"/>
                                                <w:left w:val="none" w:sz="0" w:space="0" w:color="auto"/>
                                                <w:bottom w:val="none" w:sz="0" w:space="0" w:color="auto"/>
                                                <w:right w:val="none" w:sz="0" w:space="0" w:color="auto"/>
                                              </w:divBdr>
                                            </w:div>
                                            <w:div w:id="1664776530">
                                              <w:marLeft w:val="0"/>
                                              <w:marRight w:val="0"/>
                                              <w:marTop w:val="0"/>
                                              <w:marBottom w:val="0"/>
                                              <w:divBdr>
                                                <w:top w:val="none" w:sz="0" w:space="0" w:color="auto"/>
                                                <w:left w:val="none" w:sz="0" w:space="0" w:color="auto"/>
                                                <w:bottom w:val="none" w:sz="0" w:space="0" w:color="auto"/>
                                                <w:right w:val="none" w:sz="0" w:space="0" w:color="auto"/>
                                              </w:divBdr>
                                            </w:div>
                                            <w:div w:id="1767270527">
                                              <w:marLeft w:val="0"/>
                                              <w:marRight w:val="0"/>
                                              <w:marTop w:val="0"/>
                                              <w:marBottom w:val="0"/>
                                              <w:divBdr>
                                                <w:top w:val="none" w:sz="0" w:space="0" w:color="auto"/>
                                                <w:left w:val="none" w:sz="0" w:space="0" w:color="auto"/>
                                                <w:bottom w:val="none" w:sz="0" w:space="0" w:color="auto"/>
                                                <w:right w:val="none" w:sz="0" w:space="0" w:color="auto"/>
                                              </w:divBdr>
                                            </w:div>
                                            <w:div w:id="1789465057">
                                              <w:marLeft w:val="0"/>
                                              <w:marRight w:val="0"/>
                                              <w:marTop w:val="0"/>
                                              <w:marBottom w:val="0"/>
                                              <w:divBdr>
                                                <w:top w:val="none" w:sz="0" w:space="0" w:color="auto"/>
                                                <w:left w:val="none" w:sz="0" w:space="0" w:color="auto"/>
                                                <w:bottom w:val="none" w:sz="0" w:space="0" w:color="auto"/>
                                                <w:right w:val="none" w:sz="0" w:space="0" w:color="auto"/>
                                              </w:divBdr>
                                            </w:div>
                                            <w:div w:id="1811171800">
                                              <w:marLeft w:val="0"/>
                                              <w:marRight w:val="0"/>
                                              <w:marTop w:val="0"/>
                                              <w:marBottom w:val="0"/>
                                              <w:divBdr>
                                                <w:top w:val="none" w:sz="0" w:space="0" w:color="auto"/>
                                                <w:left w:val="none" w:sz="0" w:space="0" w:color="auto"/>
                                                <w:bottom w:val="none" w:sz="0" w:space="0" w:color="auto"/>
                                                <w:right w:val="none" w:sz="0" w:space="0" w:color="auto"/>
                                              </w:divBdr>
                                            </w:div>
                                            <w:div w:id="1821191045">
                                              <w:marLeft w:val="0"/>
                                              <w:marRight w:val="0"/>
                                              <w:marTop w:val="0"/>
                                              <w:marBottom w:val="0"/>
                                              <w:divBdr>
                                                <w:top w:val="none" w:sz="0" w:space="0" w:color="auto"/>
                                                <w:left w:val="none" w:sz="0" w:space="0" w:color="auto"/>
                                                <w:bottom w:val="none" w:sz="0" w:space="0" w:color="auto"/>
                                                <w:right w:val="none" w:sz="0" w:space="0" w:color="auto"/>
                                              </w:divBdr>
                                            </w:div>
                                            <w:div w:id="1891961505">
                                              <w:marLeft w:val="0"/>
                                              <w:marRight w:val="0"/>
                                              <w:marTop w:val="0"/>
                                              <w:marBottom w:val="0"/>
                                              <w:divBdr>
                                                <w:top w:val="none" w:sz="0" w:space="0" w:color="auto"/>
                                                <w:left w:val="none" w:sz="0" w:space="0" w:color="auto"/>
                                                <w:bottom w:val="none" w:sz="0" w:space="0" w:color="auto"/>
                                                <w:right w:val="none" w:sz="0" w:space="0" w:color="auto"/>
                                              </w:divBdr>
                                            </w:div>
                                            <w:div w:id="1950965676">
                                              <w:marLeft w:val="0"/>
                                              <w:marRight w:val="0"/>
                                              <w:marTop w:val="0"/>
                                              <w:marBottom w:val="0"/>
                                              <w:divBdr>
                                                <w:top w:val="none" w:sz="0" w:space="0" w:color="auto"/>
                                                <w:left w:val="none" w:sz="0" w:space="0" w:color="auto"/>
                                                <w:bottom w:val="none" w:sz="0" w:space="0" w:color="auto"/>
                                                <w:right w:val="none" w:sz="0" w:space="0" w:color="auto"/>
                                              </w:divBdr>
                                            </w:div>
                                            <w:div w:id="2017421506">
                                              <w:marLeft w:val="0"/>
                                              <w:marRight w:val="0"/>
                                              <w:marTop w:val="0"/>
                                              <w:marBottom w:val="0"/>
                                              <w:divBdr>
                                                <w:top w:val="none" w:sz="0" w:space="0" w:color="auto"/>
                                                <w:left w:val="none" w:sz="0" w:space="0" w:color="auto"/>
                                                <w:bottom w:val="none" w:sz="0" w:space="0" w:color="auto"/>
                                                <w:right w:val="none" w:sz="0" w:space="0" w:color="auto"/>
                                              </w:divBdr>
                                            </w:div>
                                            <w:div w:id="2049256948">
                                              <w:marLeft w:val="0"/>
                                              <w:marRight w:val="0"/>
                                              <w:marTop w:val="0"/>
                                              <w:marBottom w:val="0"/>
                                              <w:divBdr>
                                                <w:top w:val="none" w:sz="0" w:space="0" w:color="auto"/>
                                                <w:left w:val="none" w:sz="0" w:space="0" w:color="auto"/>
                                                <w:bottom w:val="none" w:sz="0" w:space="0" w:color="auto"/>
                                                <w:right w:val="none" w:sz="0" w:space="0" w:color="auto"/>
                                              </w:divBdr>
                                            </w:div>
                                            <w:div w:id="2053650409">
                                              <w:marLeft w:val="0"/>
                                              <w:marRight w:val="0"/>
                                              <w:marTop w:val="0"/>
                                              <w:marBottom w:val="0"/>
                                              <w:divBdr>
                                                <w:top w:val="none" w:sz="0" w:space="0" w:color="auto"/>
                                                <w:left w:val="none" w:sz="0" w:space="0" w:color="auto"/>
                                                <w:bottom w:val="none" w:sz="0" w:space="0" w:color="auto"/>
                                                <w:right w:val="none" w:sz="0" w:space="0" w:color="auto"/>
                                              </w:divBdr>
                                            </w:div>
                                            <w:div w:id="2091461188">
                                              <w:marLeft w:val="0"/>
                                              <w:marRight w:val="0"/>
                                              <w:marTop w:val="0"/>
                                              <w:marBottom w:val="0"/>
                                              <w:divBdr>
                                                <w:top w:val="none" w:sz="0" w:space="0" w:color="auto"/>
                                                <w:left w:val="none" w:sz="0" w:space="0" w:color="auto"/>
                                                <w:bottom w:val="none" w:sz="0" w:space="0" w:color="auto"/>
                                                <w:right w:val="none" w:sz="0" w:space="0" w:color="auto"/>
                                              </w:divBdr>
                                            </w:div>
                                            <w:div w:id="2103722263">
                                              <w:marLeft w:val="0"/>
                                              <w:marRight w:val="0"/>
                                              <w:marTop w:val="0"/>
                                              <w:marBottom w:val="0"/>
                                              <w:divBdr>
                                                <w:top w:val="none" w:sz="0" w:space="0" w:color="auto"/>
                                                <w:left w:val="none" w:sz="0" w:space="0" w:color="auto"/>
                                                <w:bottom w:val="none" w:sz="0" w:space="0" w:color="auto"/>
                                                <w:right w:val="none" w:sz="0" w:space="0" w:color="auto"/>
                                              </w:divBdr>
                                            </w:div>
                                            <w:div w:id="2140486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605336639">
      <w:bodyDiv w:val="1"/>
      <w:marLeft w:val="0"/>
      <w:marRight w:val="0"/>
      <w:marTop w:val="0"/>
      <w:marBottom w:val="0"/>
      <w:divBdr>
        <w:top w:val="none" w:sz="0" w:space="0" w:color="auto"/>
        <w:left w:val="none" w:sz="0" w:space="0" w:color="auto"/>
        <w:bottom w:val="none" w:sz="0" w:space="0" w:color="auto"/>
        <w:right w:val="none" w:sz="0" w:space="0" w:color="auto"/>
      </w:divBdr>
    </w:div>
    <w:div w:id="1700935801">
      <w:bodyDiv w:val="1"/>
      <w:marLeft w:val="0"/>
      <w:marRight w:val="0"/>
      <w:marTop w:val="0"/>
      <w:marBottom w:val="0"/>
      <w:divBdr>
        <w:top w:val="none" w:sz="0" w:space="0" w:color="auto"/>
        <w:left w:val="none" w:sz="0" w:space="0" w:color="auto"/>
        <w:bottom w:val="none" w:sz="0" w:space="0" w:color="auto"/>
        <w:right w:val="none" w:sz="0" w:space="0" w:color="auto"/>
      </w:divBdr>
    </w:div>
    <w:div w:id="1767536674">
      <w:bodyDiv w:val="1"/>
      <w:marLeft w:val="0"/>
      <w:marRight w:val="0"/>
      <w:marTop w:val="0"/>
      <w:marBottom w:val="0"/>
      <w:divBdr>
        <w:top w:val="none" w:sz="0" w:space="0" w:color="auto"/>
        <w:left w:val="none" w:sz="0" w:space="0" w:color="auto"/>
        <w:bottom w:val="none" w:sz="0" w:space="0" w:color="auto"/>
        <w:right w:val="none" w:sz="0" w:space="0" w:color="auto"/>
      </w:divBdr>
    </w:div>
    <w:div w:id="17835756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jpeg"/><Relationship Id="rId18"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www.pracownianatura.pl"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ppnatura@o2.pl" TargetMode="External"/><Relationship Id="rId5" Type="http://schemas.openxmlformats.org/officeDocument/2006/relationships/settings" Target="settings.xml"/><Relationship Id="rId15" Type="http://schemas.openxmlformats.org/officeDocument/2006/relationships/image" Target="media/image3.png"/><Relationship Id="rId10" Type="http://schemas.openxmlformats.org/officeDocument/2006/relationships/hyperlink" Target="http://www.pracownianatura.pl" TargetMode="External"/><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hyperlink" Target="mailto:ppnatura@o2.pl" TargetMode="External"/><Relationship Id="rId14" Type="http://schemas.openxmlformats.org/officeDocument/2006/relationships/image" Target="media/image2.emf"/></Relationships>
</file>

<file path=word/_rels/foot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w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Czerwiec  2018</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459DD33-1AF9-49F0-9D5E-28BE595B1D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TotalTime>
  <Pages>1</Pages>
  <Words>3578</Words>
  <Characters>21470</Characters>
  <Application>Microsoft Office Word</Application>
  <DocSecurity>0</DocSecurity>
  <Lines>178</Lines>
  <Paragraphs>49</Paragraphs>
  <ScaleCrop>false</ScaleCrop>
  <HeadingPairs>
    <vt:vector size="2" baseType="variant">
      <vt:variant>
        <vt:lpstr>Tytuł</vt:lpstr>
      </vt:variant>
      <vt:variant>
        <vt:i4>1</vt:i4>
      </vt:variant>
    </vt:vector>
  </HeadingPairs>
  <TitlesOfParts>
    <vt:vector size="1" baseType="lpstr">
      <vt:lpstr/>
    </vt:vector>
  </TitlesOfParts>
  <Company>HP</Company>
  <LinksUpToDate>false</LinksUpToDate>
  <CharactersWithSpaces>24999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Daniliszyn Michalina</dc:creator>
  <cp:lastModifiedBy>Paweł Blazer</cp:lastModifiedBy>
  <cp:revision>11</cp:revision>
  <cp:lastPrinted>2023-01-25T18:16:00Z</cp:lastPrinted>
  <dcterms:created xsi:type="dcterms:W3CDTF">2023-01-18T11:09:00Z</dcterms:created>
  <dcterms:modified xsi:type="dcterms:W3CDTF">2023-01-25T18:18:00Z</dcterms:modified>
</cp:coreProperties>
</file>